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CFFAF" w14:textId="77777777" w:rsidR="00F51604" w:rsidRDefault="00074D6D">
      <w:pPr>
        <w:spacing w:before="85"/>
        <w:ind w:left="3981" w:right="3983"/>
        <w:jc w:val="center"/>
      </w:pPr>
      <w:r>
        <w:rPr>
          <w:b/>
          <w:spacing w:val="2"/>
        </w:rPr>
        <w:t>Cu</w:t>
      </w:r>
      <w:r>
        <w:rPr>
          <w:b/>
          <w:spacing w:val="1"/>
        </w:rPr>
        <w:t>rric</w:t>
      </w:r>
      <w:r>
        <w:rPr>
          <w:b/>
          <w:spacing w:val="2"/>
        </w:rPr>
        <w:t>u</w:t>
      </w:r>
      <w:r>
        <w:rPr>
          <w:b/>
          <w:spacing w:val="1"/>
        </w:rPr>
        <w:t>l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34"/>
        </w:rPr>
        <w:t xml:space="preserve"> </w:t>
      </w:r>
      <w:r>
        <w:rPr>
          <w:b/>
          <w:spacing w:val="3"/>
          <w:w w:val="103"/>
        </w:rPr>
        <w:t>V</w:t>
      </w:r>
      <w:r>
        <w:rPr>
          <w:b/>
          <w:spacing w:val="1"/>
          <w:w w:val="103"/>
        </w:rPr>
        <w:t>it</w:t>
      </w:r>
      <w:r>
        <w:rPr>
          <w:b/>
          <w:spacing w:val="2"/>
          <w:w w:val="103"/>
        </w:rPr>
        <w:t>a</w:t>
      </w:r>
      <w:r>
        <w:rPr>
          <w:b/>
          <w:w w:val="103"/>
        </w:rPr>
        <w:t>e</w:t>
      </w:r>
    </w:p>
    <w:p w14:paraId="4719B849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4A75F5F" w14:textId="216F61CF" w:rsidR="00F51604" w:rsidRDefault="006A1AFB" w:rsidP="006A1AFB">
      <w:pPr>
        <w:spacing w:before="4" w:line="200" w:lineRule="exact"/>
        <w:jc w:val="center"/>
        <w:sectPr w:rsidR="00F51604">
          <w:footerReference w:type="default" r:id="rId7"/>
          <w:pgSz w:w="12240" w:h="15840"/>
          <w:pgMar w:top="1360" w:right="1340" w:bottom="280" w:left="1340" w:header="0" w:footer="766" w:gutter="0"/>
          <w:pgNumType w:start="1"/>
          <w:cols w:space="720"/>
        </w:sectPr>
      </w:pPr>
      <w:r>
        <w:rPr>
          <w:rFonts w:ascii="Calibri" w:hAnsi="Calibri" w:cs="Calibri"/>
          <w:sz w:val="22"/>
          <w:szCs w:val="22"/>
        </w:rPr>
        <w:t>Adnaan Ellwood</w:t>
      </w:r>
    </w:p>
    <w:p w14:paraId="740270BD" w14:textId="77777777" w:rsidR="00F51604" w:rsidRDefault="00F51604">
      <w:pPr>
        <w:spacing w:line="200" w:lineRule="exact"/>
      </w:pPr>
    </w:p>
    <w:p w14:paraId="1CABE977" w14:textId="77777777" w:rsidR="00F51604" w:rsidRDefault="00F51604">
      <w:pPr>
        <w:spacing w:line="200" w:lineRule="exact"/>
      </w:pPr>
    </w:p>
    <w:p w14:paraId="0A2835CD" w14:textId="77777777" w:rsidR="00F51604" w:rsidRDefault="00F51604">
      <w:pPr>
        <w:spacing w:line="200" w:lineRule="exact"/>
      </w:pPr>
    </w:p>
    <w:p w14:paraId="43A4BC75" w14:textId="77777777" w:rsidR="00F51604" w:rsidRDefault="00F51604">
      <w:pPr>
        <w:spacing w:line="200" w:lineRule="exact"/>
      </w:pPr>
    </w:p>
    <w:p w14:paraId="21DEBD2E" w14:textId="77777777" w:rsidR="00F51604" w:rsidRDefault="00F51604">
      <w:pPr>
        <w:spacing w:line="200" w:lineRule="exact"/>
      </w:pPr>
    </w:p>
    <w:p w14:paraId="790C5E08" w14:textId="77777777" w:rsidR="00F51604" w:rsidRDefault="00F51604">
      <w:pPr>
        <w:spacing w:before="17" w:line="200" w:lineRule="exact"/>
      </w:pPr>
    </w:p>
    <w:p w14:paraId="6A804E51" w14:textId="561940CB" w:rsidR="00F51604" w:rsidRPr="006A1AFB" w:rsidRDefault="00074D6D">
      <w:pPr>
        <w:spacing w:line="200" w:lineRule="exact"/>
        <w:ind w:left="100" w:right="-50"/>
        <w:rPr>
          <w:sz w:val="18"/>
          <w:szCs w:val="18"/>
        </w:rPr>
      </w:pPr>
      <w:r w:rsidRPr="006A1AFB">
        <w:rPr>
          <w:b/>
          <w:spacing w:val="2"/>
          <w:w w:val="103"/>
          <w:sz w:val="18"/>
          <w:szCs w:val="18"/>
        </w:rPr>
        <w:t>EDUCAT</w:t>
      </w:r>
      <w:r w:rsidRPr="006A1AFB">
        <w:rPr>
          <w:b/>
          <w:spacing w:val="1"/>
          <w:w w:val="103"/>
          <w:sz w:val="18"/>
          <w:szCs w:val="18"/>
        </w:rPr>
        <w:t>I</w:t>
      </w:r>
      <w:r w:rsidRPr="006A1AFB">
        <w:rPr>
          <w:b/>
          <w:spacing w:val="3"/>
          <w:w w:val="103"/>
          <w:sz w:val="18"/>
          <w:szCs w:val="18"/>
        </w:rPr>
        <w:t>O</w:t>
      </w:r>
      <w:r w:rsidRPr="006A1AFB">
        <w:rPr>
          <w:b/>
          <w:w w:val="103"/>
          <w:sz w:val="18"/>
          <w:szCs w:val="18"/>
        </w:rPr>
        <w:t>N</w:t>
      </w:r>
    </w:p>
    <w:p w14:paraId="57496B8A" w14:textId="77777777" w:rsidR="00F51604" w:rsidRDefault="00074D6D" w:rsidP="006A1AFB">
      <w:pPr>
        <w:spacing w:before="41" w:line="250" w:lineRule="auto"/>
        <w:ind w:right="3196"/>
      </w:pPr>
      <w:r>
        <w:br w:type="column"/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oc</w:t>
      </w:r>
      <w:r>
        <w:rPr>
          <w:spacing w:val="1"/>
        </w:rPr>
        <w:t>i</w:t>
      </w:r>
      <w:r>
        <w:rPr>
          <w:spacing w:val="2"/>
        </w:rPr>
        <w:t>a</w:t>
      </w:r>
      <w:r>
        <w:rPr>
          <w:spacing w:val="1"/>
        </w:rPr>
        <w:t>t</w:t>
      </w:r>
      <w:r>
        <w:t>e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fess</w:t>
      </w:r>
      <w:r>
        <w:rPr>
          <w:spacing w:val="2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</w:t>
      </w:r>
      <w:r>
        <w:rPr>
          <w:spacing w:val="2"/>
        </w:rPr>
        <w:t>Rhod</w:t>
      </w:r>
      <w:r>
        <w:t>e</w:t>
      </w:r>
      <w:r>
        <w:rPr>
          <w:spacing w:val="17"/>
        </w:rPr>
        <w:t xml:space="preserve"> </w:t>
      </w:r>
      <w:r>
        <w:rPr>
          <w:spacing w:val="1"/>
          <w:w w:val="103"/>
        </w:rPr>
        <w:t>Isla</w:t>
      </w:r>
      <w:r>
        <w:rPr>
          <w:spacing w:val="2"/>
          <w:w w:val="103"/>
        </w:rPr>
        <w:t>n</w:t>
      </w:r>
      <w:r>
        <w:rPr>
          <w:w w:val="103"/>
        </w:rPr>
        <w:t>d</w:t>
      </w:r>
    </w:p>
    <w:p w14:paraId="36AF7F79" w14:textId="1DD4F712" w:rsidR="00F51604" w:rsidRDefault="006A1AFB">
      <w:pPr>
        <w:spacing w:before="2"/>
        <w:ind w:left="447" w:right="3657"/>
        <w:jc w:val="center"/>
      </w:pPr>
      <w:r>
        <w:rPr>
          <w:spacing w:val="2"/>
          <w:w w:val="103"/>
        </w:rPr>
        <w:t>adnaan@gmail.com</w:t>
      </w:r>
    </w:p>
    <w:p w14:paraId="05BA25D8" w14:textId="0ECC25E1" w:rsidR="00F51604" w:rsidRDefault="006A1AFB" w:rsidP="006A1AFB">
      <w:pPr>
        <w:spacing w:before="16"/>
        <w:ind w:right="3843"/>
        <w:jc w:val="center"/>
        <w:sectPr w:rsidR="00F51604">
          <w:type w:val="continuous"/>
          <w:pgSz w:w="12240" w:h="15840"/>
          <w:pgMar w:top="1360" w:right="1340" w:bottom="280" w:left="1340" w:header="720" w:footer="720" w:gutter="0"/>
          <w:cols w:num="2" w:space="720" w:equalWidth="0">
            <w:col w:w="1321" w:space="1890"/>
            <w:col w:w="6349"/>
          </w:cols>
        </w:sectPr>
      </w:pPr>
      <w:r>
        <w:rPr>
          <w:spacing w:val="2"/>
          <w:w w:val="103"/>
        </w:rPr>
        <w:t xml:space="preserve">            </w:t>
      </w:r>
      <w:r w:rsidR="00074D6D">
        <w:rPr>
          <w:spacing w:val="1"/>
          <w:w w:val="103"/>
        </w:rPr>
        <w:t>(</w:t>
      </w:r>
      <w:r w:rsidR="00074D6D">
        <w:rPr>
          <w:spacing w:val="2"/>
          <w:w w:val="103"/>
        </w:rPr>
        <w:t>401</w:t>
      </w:r>
      <w:r w:rsidR="00074D6D">
        <w:rPr>
          <w:spacing w:val="1"/>
          <w:w w:val="103"/>
        </w:rPr>
        <w:t>)</w:t>
      </w:r>
      <w:r w:rsidR="00074D6D">
        <w:rPr>
          <w:spacing w:val="2"/>
          <w:w w:val="103"/>
        </w:rPr>
        <w:t>874</w:t>
      </w:r>
      <w:r w:rsidR="00074D6D">
        <w:rPr>
          <w:spacing w:val="1"/>
          <w:w w:val="103"/>
        </w:rPr>
        <w:t>-</w:t>
      </w:r>
      <w:r w:rsidR="00074D6D">
        <w:rPr>
          <w:spacing w:val="2"/>
          <w:w w:val="103"/>
        </w:rPr>
        <w:t>4724</w:t>
      </w:r>
    </w:p>
    <w:p w14:paraId="514A7DA0" w14:textId="77777777" w:rsidR="00F51604" w:rsidRDefault="00074D6D">
      <w:pPr>
        <w:spacing w:before="14"/>
        <w:ind w:left="820"/>
      </w:pPr>
      <w:r>
        <w:rPr>
          <w:b/>
          <w:spacing w:val="2"/>
        </w:rPr>
        <w:t>Ph</w:t>
      </w:r>
      <w:r>
        <w:rPr>
          <w:b/>
          <w:spacing w:val="1"/>
        </w:rPr>
        <w:t>.</w:t>
      </w:r>
      <w:r>
        <w:rPr>
          <w:b/>
          <w:spacing w:val="2"/>
        </w:rPr>
        <w:t>D</w:t>
      </w:r>
      <w:r>
        <w:rPr>
          <w:b/>
        </w:rPr>
        <w:t>.</w:t>
      </w:r>
      <w:r>
        <w:rPr>
          <w:b/>
          <w:spacing w:val="15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7"/>
        </w:rPr>
        <w:t xml:space="preserve"> </w:t>
      </w:r>
      <w:r>
        <w:rPr>
          <w:b/>
          <w:spacing w:val="3"/>
        </w:rPr>
        <w:t>M</w:t>
      </w:r>
      <w:r>
        <w:rPr>
          <w:b/>
          <w:spacing w:val="2"/>
        </w:rPr>
        <w:t>a</w:t>
      </w:r>
      <w:r>
        <w:rPr>
          <w:b/>
          <w:spacing w:val="1"/>
        </w:rPr>
        <w:t>s</w:t>
      </w:r>
      <w:r>
        <w:rPr>
          <w:b/>
        </w:rPr>
        <w:t>s</w:t>
      </w:r>
      <w:r>
        <w:rPr>
          <w:b/>
          <w:spacing w:val="14"/>
        </w:rPr>
        <w:t xml:space="preserve"> </w:t>
      </w:r>
      <w:r>
        <w:rPr>
          <w:b/>
          <w:spacing w:val="2"/>
        </w:rPr>
        <w:t>Co</w:t>
      </w:r>
      <w:r>
        <w:rPr>
          <w:b/>
          <w:spacing w:val="3"/>
        </w:rPr>
        <w:t>mm</w:t>
      </w:r>
      <w:r>
        <w:rPr>
          <w:b/>
          <w:spacing w:val="2"/>
        </w:rPr>
        <w:t>un</w:t>
      </w:r>
      <w:r>
        <w:rPr>
          <w:b/>
          <w:spacing w:val="1"/>
        </w:rPr>
        <w:t>ic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on</w:t>
      </w:r>
      <w:r>
        <w:rPr>
          <w:b/>
        </w:rPr>
        <w:t>,</w:t>
      </w:r>
      <w:r>
        <w:rPr>
          <w:b/>
          <w:spacing w:val="44"/>
        </w:rPr>
        <w:t xml:space="preserve"> </w:t>
      </w:r>
      <w:r>
        <w:rPr>
          <w:spacing w:val="2"/>
        </w:rPr>
        <w:t>Co</w:t>
      </w:r>
      <w:r>
        <w:rPr>
          <w:spacing w:val="1"/>
        </w:rPr>
        <w:t>lle</w:t>
      </w:r>
      <w:r>
        <w:rPr>
          <w:spacing w:val="2"/>
        </w:rPr>
        <w:t>g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3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cie</w:t>
      </w:r>
      <w:r>
        <w:rPr>
          <w:spacing w:val="2"/>
        </w:rPr>
        <w:t>n</w:t>
      </w:r>
      <w:r>
        <w:rPr>
          <w:spacing w:val="1"/>
        </w:rPr>
        <w:t>ces</w:t>
      </w:r>
      <w:r>
        <w:t>,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7"/>
        </w:rPr>
        <w:t xml:space="preserve"> </w:t>
      </w:r>
      <w:r>
        <w:rPr>
          <w:spacing w:val="2"/>
          <w:w w:val="103"/>
        </w:rPr>
        <w:t>of</w:t>
      </w:r>
    </w:p>
    <w:p w14:paraId="31C238C5" w14:textId="77777777" w:rsidR="00F51604" w:rsidRDefault="00074D6D">
      <w:pPr>
        <w:spacing w:before="12"/>
        <w:ind w:left="820"/>
      </w:pP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rPr>
          <w:spacing w:val="1"/>
        </w:rPr>
        <w:t>a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  <w:w w:val="103"/>
        </w:rPr>
        <w:t>2006</w:t>
      </w:r>
    </w:p>
    <w:p w14:paraId="0308A8A6" w14:textId="77777777" w:rsidR="00F51604" w:rsidRDefault="00074D6D">
      <w:pPr>
        <w:spacing w:before="12"/>
        <w:ind w:left="820"/>
      </w:pPr>
      <w:r>
        <w:rPr>
          <w:b/>
          <w:spacing w:val="2"/>
        </w:rPr>
        <w:t>Adv</w:t>
      </w:r>
      <w:r>
        <w:rPr>
          <w:b/>
          <w:spacing w:val="1"/>
        </w:rPr>
        <w:t>is</w:t>
      </w:r>
      <w:r>
        <w:rPr>
          <w:b/>
          <w:spacing w:val="2"/>
        </w:rPr>
        <w:t>o</w:t>
      </w:r>
      <w:r>
        <w:rPr>
          <w:b/>
          <w:spacing w:val="1"/>
        </w:rPr>
        <w:t>r</w:t>
      </w:r>
      <w:r>
        <w:rPr>
          <w:b/>
        </w:rPr>
        <w:t>:</w:t>
      </w:r>
      <w:r>
        <w:rPr>
          <w:b/>
          <w:spacing w:val="23"/>
        </w:rPr>
        <w:t xml:space="preserve"> </w:t>
      </w:r>
      <w:r>
        <w:rPr>
          <w:spacing w:val="1"/>
        </w:rPr>
        <w:t>Je</w:t>
      </w:r>
      <w:r>
        <w:rPr>
          <w:spacing w:val="2"/>
        </w:rPr>
        <w:t>nn</w:t>
      </w:r>
      <w:r>
        <w:rPr>
          <w:spacing w:val="1"/>
        </w:rPr>
        <w:t>i</w:t>
      </w:r>
      <w:r>
        <w:rPr>
          <w:spacing w:val="2"/>
        </w:rPr>
        <w:t>ng</w:t>
      </w:r>
      <w:r>
        <w:t>s</w:t>
      </w:r>
      <w:r>
        <w:rPr>
          <w:spacing w:val="22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yan</w:t>
      </w:r>
      <w:r>
        <w:t>t,</w:t>
      </w:r>
      <w:r>
        <w:rPr>
          <w:spacing w:val="19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g</w:t>
      </w:r>
      <w:r>
        <w:rPr>
          <w:spacing w:val="1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ai</w:t>
      </w:r>
      <w:r>
        <w:t>r</w:t>
      </w:r>
      <w:r>
        <w:rPr>
          <w:spacing w:val="14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casti</w:t>
      </w:r>
      <w:r>
        <w:rPr>
          <w:spacing w:val="2"/>
          <w:w w:val="103"/>
        </w:rPr>
        <w:t>n</w:t>
      </w:r>
      <w:r>
        <w:rPr>
          <w:w w:val="103"/>
        </w:rPr>
        <w:t>g</w:t>
      </w:r>
    </w:p>
    <w:p w14:paraId="7E3A9BED" w14:textId="77777777" w:rsidR="00F51604" w:rsidRDefault="00074D6D">
      <w:pPr>
        <w:spacing w:before="12"/>
        <w:ind w:left="820"/>
      </w:pPr>
      <w:r>
        <w:rPr>
          <w:b/>
          <w:spacing w:val="3"/>
        </w:rPr>
        <w:t>M</w:t>
      </w:r>
      <w:r>
        <w:rPr>
          <w:b/>
          <w:spacing w:val="1"/>
        </w:rPr>
        <w:t>i</w:t>
      </w:r>
      <w:r>
        <w:rPr>
          <w:b/>
          <w:spacing w:val="2"/>
        </w:rPr>
        <w:t>no</w:t>
      </w:r>
      <w:r>
        <w:rPr>
          <w:b/>
          <w:spacing w:val="1"/>
        </w:rPr>
        <w:t>r</w:t>
      </w:r>
      <w:r>
        <w:rPr>
          <w:b/>
        </w:rPr>
        <w:t>:</w:t>
      </w:r>
      <w:r>
        <w:rPr>
          <w:b/>
          <w:spacing w:val="19"/>
        </w:rPr>
        <w:t xml:space="preserve"> </w:t>
      </w:r>
      <w:r>
        <w:rPr>
          <w:b/>
          <w:spacing w:val="2"/>
          <w:w w:val="103"/>
        </w:rPr>
        <w:t>S</w:t>
      </w:r>
      <w:r>
        <w:rPr>
          <w:b/>
          <w:spacing w:val="1"/>
          <w:w w:val="103"/>
        </w:rPr>
        <w:t>t</w:t>
      </w:r>
      <w:r>
        <w:rPr>
          <w:b/>
          <w:spacing w:val="2"/>
          <w:w w:val="103"/>
        </w:rPr>
        <w:t>a</w:t>
      </w:r>
      <w:r>
        <w:rPr>
          <w:b/>
          <w:spacing w:val="1"/>
          <w:w w:val="103"/>
        </w:rPr>
        <w:t>tistic</w:t>
      </w:r>
      <w:r>
        <w:rPr>
          <w:b/>
          <w:w w:val="103"/>
        </w:rPr>
        <w:t>s</w:t>
      </w:r>
    </w:p>
    <w:p w14:paraId="297CD913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35A06FC4" w14:textId="77777777" w:rsidR="00F51604" w:rsidRDefault="00074D6D">
      <w:pPr>
        <w:ind w:left="820"/>
      </w:pPr>
      <w:r>
        <w:rPr>
          <w:b/>
          <w:spacing w:val="3"/>
        </w:rPr>
        <w:t>M</w:t>
      </w:r>
      <w:r>
        <w:rPr>
          <w:b/>
        </w:rPr>
        <w:t>.</w:t>
      </w:r>
      <w:r>
        <w:rPr>
          <w:b/>
          <w:spacing w:val="8"/>
        </w:rPr>
        <w:t xml:space="preserve"> </w:t>
      </w:r>
      <w:r>
        <w:rPr>
          <w:b/>
          <w:spacing w:val="2"/>
        </w:rPr>
        <w:t>A</w:t>
      </w:r>
      <w:r>
        <w:rPr>
          <w:b/>
        </w:rPr>
        <w:t>.</w:t>
      </w:r>
      <w:r>
        <w:rPr>
          <w:b/>
          <w:spacing w:val="7"/>
        </w:rPr>
        <w:t xml:space="preserve"> </w:t>
      </w:r>
      <w:r>
        <w:rPr>
          <w:b/>
          <w:spacing w:val="1"/>
        </w:rPr>
        <w:t>(</w:t>
      </w:r>
      <w:r>
        <w:rPr>
          <w:b/>
          <w:spacing w:val="2"/>
        </w:rPr>
        <w:t>2002</w:t>
      </w:r>
      <w:r>
        <w:rPr>
          <w:b/>
          <w:spacing w:val="1"/>
        </w:rPr>
        <w:t>)</w:t>
      </w:r>
      <w:r>
        <w:rPr>
          <w:b/>
        </w:rPr>
        <w:t>,</w:t>
      </w:r>
      <w:r>
        <w:rPr>
          <w:b/>
          <w:spacing w:val="18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.</w:t>
      </w:r>
      <w:r>
        <w:rPr>
          <w:b/>
          <w:spacing w:val="6"/>
        </w:rPr>
        <w:t xml:space="preserve"> </w:t>
      </w:r>
      <w:r>
        <w:rPr>
          <w:b/>
          <w:spacing w:val="2"/>
        </w:rPr>
        <w:t>A</w:t>
      </w:r>
      <w:r>
        <w:rPr>
          <w:b/>
        </w:rPr>
        <w:t>.</w:t>
      </w:r>
      <w:r>
        <w:rPr>
          <w:b/>
          <w:spacing w:val="7"/>
        </w:rPr>
        <w:t xml:space="preserve"> </w:t>
      </w:r>
      <w:r>
        <w:rPr>
          <w:b/>
          <w:spacing w:val="1"/>
        </w:rPr>
        <w:t>(</w:t>
      </w:r>
      <w:r>
        <w:rPr>
          <w:b/>
          <w:spacing w:val="2"/>
        </w:rPr>
        <w:t>1999</w:t>
      </w:r>
      <w:r>
        <w:rPr>
          <w:b/>
        </w:rPr>
        <w:t>)</w:t>
      </w:r>
      <w:r>
        <w:rPr>
          <w:b/>
          <w:spacing w:val="17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7"/>
        </w:rPr>
        <w:t xml:space="preserve"> </w:t>
      </w:r>
      <w:r>
        <w:rPr>
          <w:b/>
          <w:spacing w:val="2"/>
        </w:rPr>
        <w:t>Jou</w:t>
      </w:r>
      <w:r>
        <w:rPr>
          <w:b/>
          <w:spacing w:val="1"/>
        </w:rPr>
        <w:t>r</w:t>
      </w:r>
      <w:r>
        <w:rPr>
          <w:b/>
          <w:spacing w:val="2"/>
        </w:rPr>
        <w:t>na</w:t>
      </w:r>
      <w:r>
        <w:rPr>
          <w:b/>
          <w:spacing w:val="1"/>
        </w:rPr>
        <w:t>lis</w:t>
      </w:r>
      <w:r>
        <w:rPr>
          <w:b/>
          <w:spacing w:val="3"/>
        </w:rPr>
        <w:t>m</w:t>
      </w:r>
      <w:r>
        <w:rPr>
          <w:b/>
        </w:rPr>
        <w:t>,</w:t>
      </w:r>
      <w:r>
        <w:rPr>
          <w:b/>
          <w:spacing w:val="3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on</w:t>
      </w:r>
      <w:r>
        <w:t>,</w:t>
      </w:r>
      <w:r>
        <w:rPr>
          <w:spacing w:val="41"/>
        </w:rPr>
        <w:t xml:space="preserve"> </w:t>
      </w:r>
      <w:r>
        <w:rPr>
          <w:spacing w:val="2"/>
          <w:w w:val="103"/>
        </w:rPr>
        <w:t>Hu</w:t>
      </w:r>
      <w:r>
        <w:rPr>
          <w:spacing w:val="1"/>
          <w:w w:val="103"/>
        </w:rPr>
        <w:t>az</w:t>
      </w:r>
      <w:r>
        <w:rPr>
          <w:spacing w:val="2"/>
          <w:w w:val="103"/>
        </w:rPr>
        <w:t>hon</w:t>
      </w:r>
      <w:r>
        <w:rPr>
          <w:w w:val="103"/>
        </w:rPr>
        <w:t>g</w:t>
      </w:r>
    </w:p>
    <w:p w14:paraId="66EC7F14" w14:textId="77777777" w:rsidR="00F51604" w:rsidRDefault="00074D6D">
      <w:pPr>
        <w:spacing w:before="12"/>
        <w:ind w:left="820"/>
      </w:pP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cie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0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ec</w:t>
      </w:r>
      <w:r>
        <w:rPr>
          <w:spacing w:val="2"/>
        </w:rPr>
        <w:t>hno</w:t>
      </w:r>
      <w:r>
        <w:rPr>
          <w:spacing w:val="1"/>
        </w:rPr>
        <w:t>l</w:t>
      </w:r>
      <w:r>
        <w:rPr>
          <w:spacing w:val="2"/>
        </w:rPr>
        <w:t>ogy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a</w:t>
      </w:r>
      <w:r>
        <w:t>,</w:t>
      </w:r>
      <w:r>
        <w:rPr>
          <w:spacing w:val="17"/>
        </w:rPr>
        <w:t xml:space="preserve"> </w:t>
      </w:r>
      <w:r>
        <w:rPr>
          <w:spacing w:val="2"/>
          <w:w w:val="103"/>
        </w:rPr>
        <w:t>200</w:t>
      </w:r>
      <w:r>
        <w:rPr>
          <w:w w:val="103"/>
        </w:rPr>
        <w:t>2</w:t>
      </w:r>
    </w:p>
    <w:p w14:paraId="19D40A0B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7692116C" w14:textId="77777777" w:rsidR="00F51604" w:rsidRDefault="00074D6D">
      <w:pPr>
        <w:ind w:left="100"/>
      </w:pPr>
      <w:r>
        <w:rPr>
          <w:b/>
          <w:spacing w:val="2"/>
        </w:rPr>
        <w:t>ACADE</w:t>
      </w:r>
      <w:r>
        <w:rPr>
          <w:b/>
          <w:spacing w:val="3"/>
        </w:rPr>
        <w:t>M</w:t>
      </w:r>
      <w:r>
        <w:rPr>
          <w:b/>
          <w:spacing w:val="1"/>
        </w:rPr>
        <w:t>I</w:t>
      </w:r>
      <w:r>
        <w:rPr>
          <w:b/>
        </w:rPr>
        <w:t>C</w:t>
      </w:r>
      <w:r>
        <w:rPr>
          <w:b/>
          <w:spacing w:val="36"/>
        </w:rPr>
        <w:t xml:space="preserve"> </w:t>
      </w:r>
      <w:r>
        <w:rPr>
          <w:b/>
          <w:spacing w:val="2"/>
          <w:w w:val="103"/>
        </w:rPr>
        <w:t>APP</w:t>
      </w:r>
      <w:r>
        <w:rPr>
          <w:b/>
          <w:spacing w:val="3"/>
          <w:w w:val="103"/>
        </w:rPr>
        <w:t>O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NT</w:t>
      </w:r>
      <w:r>
        <w:rPr>
          <w:b/>
          <w:spacing w:val="3"/>
          <w:w w:val="103"/>
        </w:rPr>
        <w:t>M</w:t>
      </w:r>
      <w:r>
        <w:rPr>
          <w:b/>
          <w:spacing w:val="2"/>
          <w:w w:val="103"/>
        </w:rPr>
        <w:t>ENT</w:t>
      </w:r>
    </w:p>
    <w:p w14:paraId="5CB35CBC" w14:textId="77777777" w:rsidR="00F51604" w:rsidRDefault="00074D6D">
      <w:pPr>
        <w:spacing w:before="12"/>
        <w:ind w:left="100"/>
      </w:pP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ie</w:t>
      </w:r>
      <w:r>
        <w:rPr>
          <w:spacing w:val="2"/>
        </w:rPr>
        <w:t>s</w:t>
      </w:r>
      <w:r>
        <w:t>,</w:t>
      </w:r>
      <w:r>
        <w:rPr>
          <w:spacing w:val="20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</w:t>
      </w:r>
      <w:r>
        <w:rPr>
          <w:spacing w:val="1"/>
        </w:rPr>
        <w:t>sit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Rhod</w:t>
      </w:r>
      <w:r>
        <w:t>e</w:t>
      </w:r>
      <w:r>
        <w:rPr>
          <w:spacing w:val="17"/>
        </w:rPr>
        <w:t xml:space="preserve"> </w:t>
      </w:r>
      <w:r>
        <w:rPr>
          <w:spacing w:val="1"/>
          <w:w w:val="103"/>
        </w:rPr>
        <w:t>Isla</w:t>
      </w:r>
      <w:r>
        <w:rPr>
          <w:spacing w:val="2"/>
          <w:w w:val="103"/>
        </w:rPr>
        <w:t>n</w:t>
      </w:r>
      <w:r>
        <w:rPr>
          <w:w w:val="103"/>
        </w:rPr>
        <w:t>d</w:t>
      </w:r>
    </w:p>
    <w:p w14:paraId="67F985EA" w14:textId="77777777" w:rsidR="00F51604" w:rsidRDefault="00074D6D">
      <w:pPr>
        <w:spacing w:before="12"/>
        <w:ind w:left="820"/>
      </w:pPr>
      <w:r>
        <w:rPr>
          <w:spacing w:val="2"/>
        </w:rPr>
        <w:t>2012</w:t>
      </w:r>
      <w:r>
        <w:rPr>
          <w:spacing w:val="1"/>
        </w:rPr>
        <w:t>-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</w:t>
      </w:r>
      <w:r>
        <w:t>:</w:t>
      </w:r>
      <w:r>
        <w:rPr>
          <w:spacing w:val="34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</w:t>
      </w:r>
      <w:r>
        <w:t>e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fess</w:t>
      </w:r>
      <w:r>
        <w:rPr>
          <w:spacing w:val="2"/>
        </w:rPr>
        <w:t>or</w:t>
      </w:r>
      <w:r>
        <w:t>,</w:t>
      </w:r>
      <w:r>
        <w:rPr>
          <w:spacing w:val="25"/>
        </w:rPr>
        <w:t xml:space="preserve"> </w:t>
      </w:r>
      <w:r>
        <w:rPr>
          <w:spacing w:val="2"/>
        </w:rPr>
        <w:t>w</w:t>
      </w:r>
      <w:r>
        <w:rPr>
          <w:spacing w:val="1"/>
        </w:rPr>
        <w:t>it</w:t>
      </w:r>
      <w:r>
        <w:t>h</w:t>
      </w:r>
      <w:r>
        <w:rPr>
          <w:spacing w:val="13"/>
        </w:rPr>
        <w:t xml:space="preserve"> </w:t>
      </w:r>
      <w:r>
        <w:rPr>
          <w:spacing w:val="1"/>
          <w:w w:val="103"/>
        </w:rPr>
        <w:t>te</w:t>
      </w:r>
      <w:r>
        <w:rPr>
          <w:spacing w:val="2"/>
          <w:w w:val="103"/>
        </w:rPr>
        <w:t>nu</w:t>
      </w:r>
      <w:r>
        <w:rPr>
          <w:spacing w:val="1"/>
          <w:w w:val="103"/>
        </w:rPr>
        <w:t>r</w:t>
      </w:r>
      <w:r>
        <w:rPr>
          <w:w w:val="103"/>
        </w:rPr>
        <w:t>e</w:t>
      </w:r>
    </w:p>
    <w:p w14:paraId="6A93583E" w14:textId="77777777" w:rsidR="00F51604" w:rsidRDefault="00074D6D">
      <w:pPr>
        <w:spacing w:before="7"/>
        <w:ind w:left="820"/>
      </w:pPr>
      <w:r>
        <w:rPr>
          <w:spacing w:val="2"/>
        </w:rPr>
        <w:t>2006</w:t>
      </w:r>
      <w:r>
        <w:rPr>
          <w:spacing w:val="1"/>
        </w:rPr>
        <w:t>-</w:t>
      </w:r>
      <w:r>
        <w:rPr>
          <w:spacing w:val="2"/>
        </w:rPr>
        <w:t>2012</w:t>
      </w:r>
      <w:r>
        <w:t>:</w:t>
      </w:r>
      <w:r>
        <w:rPr>
          <w:spacing w:val="29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ssista</w:t>
      </w:r>
      <w:r>
        <w:rPr>
          <w:spacing w:val="2"/>
        </w:rPr>
        <w:t>n</w:t>
      </w:r>
      <w:r>
        <w:t>t</w:t>
      </w:r>
      <w:r>
        <w:rPr>
          <w:spacing w:val="23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fess</w:t>
      </w:r>
      <w:r>
        <w:rPr>
          <w:spacing w:val="2"/>
          <w:w w:val="103"/>
        </w:rPr>
        <w:t>o</w:t>
      </w:r>
      <w:r>
        <w:rPr>
          <w:w w:val="103"/>
        </w:rPr>
        <w:t>r</w:t>
      </w:r>
    </w:p>
    <w:p w14:paraId="31AD347E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5CC383D0" w14:textId="77777777" w:rsidR="00F51604" w:rsidRDefault="00074D6D">
      <w:pPr>
        <w:ind w:left="100"/>
      </w:pPr>
      <w:r>
        <w:rPr>
          <w:b/>
          <w:spacing w:val="2"/>
        </w:rPr>
        <w:t>RESEARC</w:t>
      </w:r>
      <w:r>
        <w:rPr>
          <w:b/>
        </w:rPr>
        <w:t>H</w:t>
      </w:r>
      <w:r>
        <w:rPr>
          <w:b/>
          <w:spacing w:val="35"/>
        </w:rPr>
        <w:t xml:space="preserve"> 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NTEREST</w:t>
      </w:r>
      <w:r>
        <w:rPr>
          <w:b/>
          <w:w w:val="103"/>
        </w:rPr>
        <w:t>S</w:t>
      </w:r>
    </w:p>
    <w:p w14:paraId="53A4ABB0" w14:textId="77777777" w:rsidR="00F51604" w:rsidRDefault="00074D6D">
      <w:pPr>
        <w:spacing w:before="12"/>
        <w:ind w:left="820"/>
      </w:pPr>
      <w:r>
        <w:rPr>
          <w:spacing w:val="2"/>
        </w:rPr>
        <w:t>So</w:t>
      </w:r>
      <w:r>
        <w:rPr>
          <w:spacing w:val="1"/>
        </w:rPr>
        <w:t>cia</w:t>
      </w:r>
      <w:r>
        <w:t>l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ia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8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on</w:t>
      </w:r>
      <w:r>
        <w:t>,</w:t>
      </w:r>
      <w:r>
        <w:rPr>
          <w:spacing w:val="4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edi</w:t>
      </w:r>
      <w:r>
        <w:t>a</w:t>
      </w:r>
      <w:r>
        <w:rPr>
          <w:spacing w:val="16"/>
        </w:rPr>
        <w:t xml:space="preserve"> </w:t>
      </w:r>
      <w:r>
        <w:rPr>
          <w:spacing w:val="2"/>
          <w:w w:val="103"/>
        </w:rPr>
        <w:t>E</w:t>
      </w:r>
      <w:r>
        <w:rPr>
          <w:spacing w:val="1"/>
          <w:w w:val="103"/>
        </w:rPr>
        <w:t>ffect</w:t>
      </w:r>
      <w:r>
        <w:rPr>
          <w:w w:val="103"/>
        </w:rPr>
        <w:t>s</w:t>
      </w:r>
    </w:p>
    <w:p w14:paraId="6F5B52B4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D80C671" w14:textId="77777777" w:rsidR="00F51604" w:rsidRDefault="00074D6D">
      <w:pPr>
        <w:ind w:left="100"/>
      </w:pPr>
      <w:r>
        <w:rPr>
          <w:b/>
          <w:spacing w:val="2"/>
        </w:rPr>
        <w:t>TEAC</w:t>
      </w:r>
      <w:r>
        <w:rPr>
          <w:b/>
          <w:spacing w:val="3"/>
        </w:rPr>
        <w:t>H</w:t>
      </w:r>
      <w:r>
        <w:rPr>
          <w:b/>
          <w:spacing w:val="1"/>
        </w:rPr>
        <w:t>I</w:t>
      </w:r>
      <w:r>
        <w:rPr>
          <w:b/>
          <w:spacing w:val="2"/>
        </w:rPr>
        <w:t>N</w:t>
      </w:r>
      <w:r>
        <w:rPr>
          <w:b/>
        </w:rPr>
        <w:t>G</w:t>
      </w:r>
      <w:r>
        <w:rPr>
          <w:b/>
          <w:spacing w:val="35"/>
        </w:rPr>
        <w:t xml:space="preserve"> </w:t>
      </w:r>
      <w:r>
        <w:rPr>
          <w:b/>
          <w:spacing w:val="2"/>
          <w:w w:val="103"/>
        </w:rPr>
        <w:t>EXPER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ENC</w:t>
      </w:r>
      <w:r>
        <w:rPr>
          <w:b/>
          <w:w w:val="103"/>
        </w:rPr>
        <w:t>E</w:t>
      </w:r>
    </w:p>
    <w:p w14:paraId="7049AB0C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10</w:t>
      </w:r>
      <w:r>
        <w:t>0</w:t>
      </w:r>
      <w:r>
        <w:rPr>
          <w:spacing w:val="1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  <w:w w:val="103"/>
        </w:rPr>
        <w:t>Fund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m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tal</w:t>
      </w:r>
      <w:r>
        <w:rPr>
          <w:w w:val="103"/>
        </w:rPr>
        <w:t>s</w:t>
      </w:r>
    </w:p>
    <w:p w14:paraId="5533EEEF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21</w:t>
      </w:r>
      <w:r>
        <w:t>0</w:t>
      </w:r>
      <w:r>
        <w:rPr>
          <w:spacing w:val="10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ers</w:t>
      </w:r>
      <w:r>
        <w:rPr>
          <w:spacing w:val="2"/>
          <w:w w:val="103"/>
        </w:rPr>
        <w:t>u</w:t>
      </w:r>
      <w:r>
        <w:rPr>
          <w:spacing w:val="1"/>
          <w:w w:val="103"/>
        </w:rPr>
        <w:t>asi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44621F2A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31</w:t>
      </w:r>
      <w:r>
        <w:t>0</w:t>
      </w:r>
      <w:r>
        <w:rPr>
          <w:spacing w:val="10"/>
        </w:rPr>
        <w:t xml:space="preserve"> </w:t>
      </w:r>
      <w:r>
        <w:rPr>
          <w:spacing w:val="2"/>
        </w:rPr>
        <w:t>Top</w:t>
      </w:r>
      <w:r>
        <w:rPr>
          <w:spacing w:val="1"/>
        </w:rPr>
        <w:t>i</w:t>
      </w:r>
      <w:r>
        <w:t>c</w:t>
      </w:r>
      <w:r>
        <w:rPr>
          <w:spacing w:val="1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on</w:t>
      </w:r>
      <w:r>
        <w:t>:</w:t>
      </w:r>
      <w:r>
        <w:rPr>
          <w:spacing w:val="41"/>
        </w:rPr>
        <w:t xml:space="preserve"> </w:t>
      </w:r>
      <w:r>
        <w:rPr>
          <w:spacing w:val="2"/>
        </w:rPr>
        <w:t>Con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rPr>
          <w:spacing w:val="2"/>
          <w:w w:val="103"/>
        </w:rPr>
        <w:t>Adv</w:t>
      </w:r>
      <w:r>
        <w:rPr>
          <w:spacing w:val="1"/>
          <w:w w:val="103"/>
        </w:rPr>
        <w:t>ertisi</w:t>
      </w:r>
      <w:r>
        <w:rPr>
          <w:spacing w:val="2"/>
          <w:w w:val="103"/>
        </w:rPr>
        <w:t>n</w:t>
      </w:r>
      <w:r>
        <w:rPr>
          <w:w w:val="103"/>
        </w:rPr>
        <w:t>g</w:t>
      </w:r>
    </w:p>
    <w:p w14:paraId="03526E05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31</w:t>
      </w:r>
      <w:r>
        <w:t>0</w:t>
      </w:r>
      <w:r>
        <w:rPr>
          <w:spacing w:val="10"/>
        </w:rPr>
        <w:t xml:space="preserve"> </w:t>
      </w:r>
      <w:r>
        <w:rPr>
          <w:spacing w:val="2"/>
        </w:rPr>
        <w:t>Top</w:t>
      </w:r>
      <w:r>
        <w:rPr>
          <w:spacing w:val="1"/>
        </w:rPr>
        <w:t>ic</w:t>
      </w:r>
      <w:r>
        <w:t>s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on</w:t>
      </w:r>
      <w:r>
        <w:t>:</w:t>
      </w:r>
      <w:r>
        <w:rPr>
          <w:spacing w:val="41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cia</w:t>
      </w:r>
      <w:r>
        <w:t>l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</w:t>
      </w:r>
      <w:r>
        <w:rPr>
          <w:spacing w:val="3"/>
          <w:w w:val="103"/>
        </w:rPr>
        <w:t>m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0C536E8A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38</w:t>
      </w:r>
      <w:r>
        <w:t>1</w:t>
      </w:r>
      <w:r>
        <w:rPr>
          <w:spacing w:val="10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t>h</w:t>
      </w:r>
      <w:r>
        <w:rPr>
          <w:spacing w:val="23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et</w:t>
      </w:r>
      <w:r>
        <w:rPr>
          <w:spacing w:val="2"/>
        </w:rPr>
        <w:t>hod</w:t>
      </w:r>
      <w:r>
        <w:t>s</w:t>
      </w:r>
      <w:r>
        <w:rPr>
          <w:spacing w:val="2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77C46ADD" w14:textId="77777777" w:rsidR="00F51604" w:rsidRDefault="00074D6D">
      <w:pPr>
        <w:spacing w:before="7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38</w:t>
      </w:r>
      <w:r>
        <w:t>2</w:t>
      </w:r>
      <w:r>
        <w:rPr>
          <w:spacing w:val="10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  <w:w w:val="103"/>
        </w:rPr>
        <w:t>Th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r</w:t>
      </w:r>
      <w:r>
        <w:rPr>
          <w:w w:val="103"/>
        </w:rPr>
        <w:t>y</w:t>
      </w:r>
    </w:p>
    <w:p w14:paraId="4544A31A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502</w:t>
      </w:r>
      <w:r>
        <w:t>:</w:t>
      </w:r>
      <w:r>
        <w:rPr>
          <w:spacing w:val="12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t>h</w:t>
      </w:r>
      <w:r>
        <w:rPr>
          <w:spacing w:val="23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et</w:t>
      </w:r>
      <w:r>
        <w:rPr>
          <w:spacing w:val="2"/>
          <w:w w:val="103"/>
        </w:rPr>
        <w:t>hod</w:t>
      </w:r>
      <w:r>
        <w:rPr>
          <w:w w:val="103"/>
        </w:rPr>
        <w:t>s</w:t>
      </w:r>
    </w:p>
    <w:p w14:paraId="7531ECB1" w14:textId="77777777" w:rsidR="00F51604" w:rsidRDefault="00074D6D">
      <w:pPr>
        <w:spacing w:before="12"/>
        <w:ind w:left="820"/>
      </w:pPr>
      <w:r>
        <w:rPr>
          <w:spacing w:val="2"/>
        </w:rPr>
        <w:t>CO</w:t>
      </w:r>
      <w:r>
        <w:t>M</w:t>
      </w:r>
      <w:r>
        <w:rPr>
          <w:spacing w:val="17"/>
        </w:rPr>
        <w:t xml:space="preserve"> </w:t>
      </w:r>
      <w:r>
        <w:rPr>
          <w:spacing w:val="2"/>
        </w:rPr>
        <w:t>52</w:t>
      </w:r>
      <w:r>
        <w:t>0</w:t>
      </w:r>
      <w:r>
        <w:rPr>
          <w:spacing w:val="10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3"/>
        </w:rPr>
        <w:t>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ar</w:t>
      </w:r>
      <w:r>
        <w:t>:</w:t>
      </w:r>
      <w:r>
        <w:rPr>
          <w:spacing w:val="2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175230BF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4724DF56" w14:textId="77777777" w:rsidR="00F51604" w:rsidRDefault="00074D6D">
      <w:pPr>
        <w:ind w:left="100"/>
      </w:pPr>
      <w:r>
        <w:rPr>
          <w:b/>
          <w:spacing w:val="2"/>
        </w:rPr>
        <w:t>HONOR</w:t>
      </w:r>
      <w:r>
        <w:rPr>
          <w:b/>
        </w:rPr>
        <w:t>S</w:t>
      </w:r>
      <w:r>
        <w:rPr>
          <w:b/>
          <w:spacing w:val="28"/>
        </w:rPr>
        <w:t xml:space="preserve"> </w:t>
      </w:r>
      <w:r>
        <w:rPr>
          <w:b/>
          <w:spacing w:val="2"/>
        </w:rPr>
        <w:t>AN</w:t>
      </w:r>
      <w:r>
        <w:rPr>
          <w:b/>
        </w:rPr>
        <w:t>D</w:t>
      </w:r>
      <w:r>
        <w:rPr>
          <w:b/>
          <w:spacing w:val="15"/>
        </w:rPr>
        <w:t xml:space="preserve"> </w:t>
      </w:r>
      <w:r>
        <w:rPr>
          <w:b/>
          <w:spacing w:val="2"/>
          <w:w w:val="103"/>
        </w:rPr>
        <w:t>A</w:t>
      </w:r>
      <w:r>
        <w:rPr>
          <w:b/>
          <w:spacing w:val="3"/>
          <w:w w:val="103"/>
        </w:rPr>
        <w:t>W</w:t>
      </w:r>
      <w:r>
        <w:rPr>
          <w:b/>
          <w:spacing w:val="2"/>
          <w:w w:val="103"/>
        </w:rPr>
        <w:t>ARD</w:t>
      </w:r>
      <w:r>
        <w:rPr>
          <w:b/>
          <w:w w:val="103"/>
        </w:rPr>
        <w:t>S</w:t>
      </w:r>
    </w:p>
    <w:p w14:paraId="6C98B8D0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39F6E3D9" w14:textId="77777777" w:rsidR="00F51604" w:rsidRDefault="00074D6D">
      <w:pPr>
        <w:ind w:left="820"/>
      </w:pPr>
      <w:r>
        <w:rPr>
          <w:spacing w:val="2"/>
          <w:u w:val="single" w:color="000000"/>
        </w:rPr>
        <w:t>Un</w:t>
      </w:r>
      <w:r>
        <w:rPr>
          <w:spacing w:val="1"/>
          <w:u w:val="single" w:color="000000"/>
        </w:rPr>
        <w:t>i</w:t>
      </w:r>
      <w:r>
        <w:rPr>
          <w:spacing w:val="2"/>
          <w:u w:val="single" w:color="000000"/>
        </w:rPr>
        <w:t>v</w:t>
      </w:r>
      <w:r>
        <w:rPr>
          <w:spacing w:val="1"/>
          <w:u w:val="single" w:color="000000"/>
        </w:rPr>
        <w:t>ersit</w:t>
      </w:r>
      <w:r>
        <w:rPr>
          <w:u w:val="single" w:color="000000"/>
        </w:rPr>
        <w:t>y</w:t>
      </w:r>
      <w:r>
        <w:rPr>
          <w:spacing w:val="29"/>
          <w:u w:val="single" w:color="000000"/>
        </w:rPr>
        <w:t xml:space="preserve"> </w:t>
      </w:r>
      <w:r>
        <w:rPr>
          <w:spacing w:val="2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8"/>
          <w:u w:val="single" w:color="000000"/>
        </w:rPr>
        <w:t xml:space="preserve"> </w:t>
      </w:r>
      <w:r>
        <w:rPr>
          <w:spacing w:val="2"/>
          <w:u w:val="single" w:color="000000"/>
        </w:rPr>
        <w:t>Rhod</w:t>
      </w:r>
      <w:r>
        <w:rPr>
          <w:u w:val="single" w:color="000000"/>
        </w:rPr>
        <w:t>e</w:t>
      </w:r>
      <w:r>
        <w:rPr>
          <w:spacing w:val="19"/>
          <w:u w:val="single" w:color="000000"/>
        </w:rPr>
        <w:t xml:space="preserve"> </w:t>
      </w:r>
      <w:r>
        <w:rPr>
          <w:spacing w:val="1"/>
          <w:u w:val="single" w:color="000000"/>
        </w:rPr>
        <w:t>Isla</w:t>
      </w:r>
      <w:r>
        <w:rPr>
          <w:spacing w:val="2"/>
          <w:u w:val="single" w:color="000000"/>
        </w:rPr>
        <w:t>nd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2006</w:t>
      </w:r>
      <w:r>
        <w:t>-</w:t>
      </w:r>
      <w:r>
        <w:rPr>
          <w:spacing w:val="15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rese</w:t>
      </w:r>
      <w:r>
        <w:rPr>
          <w:spacing w:val="2"/>
          <w:w w:val="103"/>
        </w:rPr>
        <w:t>nt</w:t>
      </w:r>
    </w:p>
    <w:p w14:paraId="4F8FBF0B" w14:textId="77777777" w:rsidR="00F51604" w:rsidRDefault="00074D6D">
      <w:pPr>
        <w:spacing w:before="12"/>
        <w:ind w:left="820"/>
      </w:pPr>
      <w:r>
        <w:rPr>
          <w:spacing w:val="2"/>
        </w:rPr>
        <w:t>201</w:t>
      </w:r>
      <w:r>
        <w:t xml:space="preserve">6  </w:t>
      </w:r>
      <w:r>
        <w:rPr>
          <w:spacing w:val="14"/>
        </w:rPr>
        <w:t xml:space="preserve"> </w:t>
      </w:r>
      <w:r>
        <w:rPr>
          <w:spacing w:val="2"/>
        </w:rPr>
        <w:t>Th</w:t>
      </w:r>
      <w:r>
        <w:rPr>
          <w:spacing w:val="1"/>
        </w:rPr>
        <w:t>ir</w:t>
      </w:r>
      <w:r>
        <w:t>d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lac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Op</w:t>
      </w:r>
      <w:r>
        <w:rPr>
          <w:spacing w:val="1"/>
        </w:rPr>
        <w:t>e</w:t>
      </w:r>
      <w:r>
        <w:t>n</w:t>
      </w:r>
      <w:r>
        <w:rPr>
          <w:spacing w:val="15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t>h</w:t>
      </w:r>
      <w:r>
        <w:rPr>
          <w:spacing w:val="24"/>
        </w:rPr>
        <w:t xml:space="preserve"> </w:t>
      </w:r>
      <w:r>
        <w:rPr>
          <w:spacing w:val="2"/>
        </w:rPr>
        <w:t>Comp</w:t>
      </w:r>
      <w:r>
        <w:rPr>
          <w:spacing w:val="1"/>
        </w:rPr>
        <w:t>etiti</w:t>
      </w:r>
      <w:r>
        <w:rPr>
          <w:spacing w:val="2"/>
        </w:rPr>
        <w:t>o</w:t>
      </w:r>
      <w:r>
        <w:rPr>
          <w:spacing w:val="1"/>
        </w:rPr>
        <w:t>n</w:t>
      </w:r>
      <w:r>
        <w:t>,</w:t>
      </w:r>
      <w:r>
        <w:rPr>
          <w:spacing w:val="32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8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w w:val="103"/>
        </w:rPr>
        <w:t>d</w:t>
      </w:r>
      <w:r>
        <w:rPr>
          <w:spacing w:val="2"/>
        </w:rPr>
        <w:t xml:space="preserve"> </w:t>
      </w:r>
      <w:r>
        <w:rPr>
          <w:spacing w:val="2"/>
          <w:w w:val="103"/>
        </w:rPr>
        <w:t>Commun</w:t>
      </w:r>
      <w:r>
        <w:rPr>
          <w:spacing w:val="1"/>
          <w:w w:val="103"/>
        </w:rPr>
        <w:t>icat</w:t>
      </w:r>
      <w:r>
        <w:rPr>
          <w:spacing w:val="2"/>
          <w:w w:val="103"/>
        </w:rPr>
        <w:t>ion</w:t>
      </w:r>
    </w:p>
    <w:p w14:paraId="58A0E036" w14:textId="77777777" w:rsidR="00F51604" w:rsidRDefault="00074D6D">
      <w:pPr>
        <w:spacing w:before="12"/>
        <w:ind w:left="820"/>
      </w:pPr>
      <w:r>
        <w:rPr>
          <w:spacing w:val="2"/>
        </w:rPr>
        <w:t>201</w:t>
      </w:r>
      <w:r>
        <w:t xml:space="preserve">4  </w:t>
      </w:r>
      <w:r>
        <w:rPr>
          <w:spacing w:val="1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</w:t>
      </w:r>
      <w:r>
        <w:rPr>
          <w:spacing w:val="2"/>
        </w:rPr>
        <w:t>v</w:t>
      </w:r>
      <w:r>
        <w:rPr>
          <w:spacing w:val="1"/>
        </w:rPr>
        <w:t>ic</w:t>
      </w:r>
      <w:r>
        <w:t>e</w:t>
      </w:r>
      <w:r>
        <w:rPr>
          <w:spacing w:val="19"/>
        </w:rPr>
        <w:t xml:space="preserve"> </w:t>
      </w:r>
      <w:r>
        <w:rPr>
          <w:spacing w:val="2"/>
        </w:rPr>
        <w:t>Aw</w:t>
      </w:r>
      <w:r>
        <w:rPr>
          <w:spacing w:val="1"/>
        </w:rPr>
        <w:t>ar</w:t>
      </w:r>
      <w:r>
        <w:rPr>
          <w:spacing w:val="2"/>
        </w:rPr>
        <w:t>d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ss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ciati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2EC661F1" w14:textId="77777777" w:rsidR="00F51604" w:rsidRDefault="00074D6D">
      <w:pPr>
        <w:spacing w:before="12"/>
        <w:ind w:left="820"/>
      </w:pPr>
      <w:r>
        <w:rPr>
          <w:spacing w:val="2"/>
        </w:rPr>
        <w:t>201</w:t>
      </w:r>
      <w:r>
        <w:t xml:space="preserve">4  </w:t>
      </w:r>
      <w:r>
        <w:rPr>
          <w:spacing w:val="14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es</w:t>
      </w:r>
      <w:r>
        <w:t>t</w:t>
      </w:r>
      <w:r>
        <w:rPr>
          <w:spacing w:val="12"/>
        </w:rPr>
        <w:t xml:space="preserve"> </w:t>
      </w:r>
      <w:r>
        <w:rPr>
          <w:spacing w:val="2"/>
        </w:rPr>
        <w:t>1</w:t>
      </w:r>
      <w:r>
        <w:t>0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rticle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201</w:t>
      </w:r>
      <w:r>
        <w:t>4</w:t>
      </w:r>
      <w:r>
        <w:rPr>
          <w:spacing w:val="1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3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2"/>
          <w:w w:val="103"/>
        </w:rPr>
        <w:t>R</w:t>
      </w:r>
      <w:r>
        <w:rPr>
          <w:i/>
          <w:spacing w:val="1"/>
          <w:w w:val="103"/>
        </w:rPr>
        <w:t>ese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rc</w:t>
      </w:r>
      <w:r>
        <w:rPr>
          <w:i/>
          <w:w w:val="103"/>
        </w:rPr>
        <w:t>h</w:t>
      </w:r>
    </w:p>
    <w:p w14:paraId="0BA82ABA" w14:textId="77777777" w:rsidR="00F51604" w:rsidRDefault="00074D6D">
      <w:pPr>
        <w:spacing w:before="12"/>
        <w:ind w:left="820"/>
      </w:pPr>
      <w:r>
        <w:rPr>
          <w:spacing w:val="2"/>
        </w:rPr>
        <w:t>201</w:t>
      </w:r>
      <w:r>
        <w:t xml:space="preserve">1  </w:t>
      </w:r>
      <w:r>
        <w:rPr>
          <w:spacing w:val="14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arri</w:t>
      </w:r>
      <w:r>
        <w:rPr>
          <w:spacing w:val="2"/>
        </w:rPr>
        <w:t>ng</w:t>
      </w:r>
      <w:r>
        <w:rPr>
          <w:spacing w:val="1"/>
        </w:rPr>
        <w:t>t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jec</w:t>
      </w:r>
      <w:r>
        <w:t>t</w:t>
      </w:r>
      <w:r>
        <w:rPr>
          <w:spacing w:val="18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arri</w:t>
      </w:r>
      <w:r>
        <w:rPr>
          <w:spacing w:val="2"/>
        </w:rPr>
        <w:t>ng</w:t>
      </w:r>
      <w:r>
        <w:rPr>
          <w:spacing w:val="1"/>
        </w:rPr>
        <w:t>t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edi</w:t>
      </w:r>
      <w:r>
        <w:rPr>
          <w:w w:val="103"/>
        </w:rPr>
        <w:t>a</w:t>
      </w:r>
    </w:p>
    <w:p w14:paraId="4D7BE2AF" w14:textId="77777777" w:rsidR="00F51604" w:rsidRDefault="00074D6D">
      <w:pPr>
        <w:spacing w:before="7"/>
        <w:ind w:left="820"/>
      </w:pPr>
      <w:r>
        <w:rPr>
          <w:spacing w:val="2"/>
        </w:rPr>
        <w:t>200</w:t>
      </w:r>
      <w:r>
        <w:t xml:space="preserve">9  </w:t>
      </w:r>
      <w:r>
        <w:rPr>
          <w:spacing w:val="14"/>
        </w:rPr>
        <w:t xml:space="preserve"> </w:t>
      </w:r>
      <w:r>
        <w:rPr>
          <w:spacing w:val="2"/>
        </w:rPr>
        <w:t>Ou</w:t>
      </w:r>
      <w:r>
        <w:rPr>
          <w:spacing w:val="1"/>
        </w:rPr>
        <w:t>tsta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v</w:t>
      </w:r>
      <w:r>
        <w:rPr>
          <w:spacing w:val="1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Aw</w:t>
      </w:r>
      <w:r>
        <w:rPr>
          <w:spacing w:val="1"/>
        </w:rPr>
        <w:t>ar</w:t>
      </w:r>
      <w:r>
        <w:t>d</w:t>
      </w:r>
      <w:r>
        <w:rPr>
          <w:spacing w:val="18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Non</w:t>
      </w:r>
      <w:r>
        <w:rPr>
          <w:spacing w:val="1"/>
        </w:rPr>
        <w:t>-st</w:t>
      </w:r>
      <w:r>
        <w:rPr>
          <w:spacing w:val="2"/>
        </w:rPr>
        <w:t>uden</w:t>
      </w:r>
      <w:r>
        <w:t>t</w:t>
      </w:r>
      <w:r>
        <w:rPr>
          <w:spacing w:val="31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ate</w:t>
      </w:r>
      <w:r>
        <w:rPr>
          <w:spacing w:val="2"/>
        </w:rPr>
        <w:t>go</w:t>
      </w:r>
      <w:r>
        <w:rPr>
          <w:spacing w:val="1"/>
        </w:rPr>
        <w:t>r</w:t>
      </w:r>
      <w:r>
        <w:rPr>
          <w:spacing w:val="2"/>
        </w:rPr>
        <w:t>y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NT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at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ser</w:t>
      </w:r>
      <w:r>
        <w:t>s</w:t>
      </w:r>
      <w:r>
        <w:rPr>
          <w:spacing w:val="15"/>
        </w:rPr>
        <w:t xml:space="preserve"> </w:t>
      </w:r>
      <w:r>
        <w:rPr>
          <w:spacing w:val="2"/>
          <w:w w:val="103"/>
        </w:rPr>
        <w:t>Con</w:t>
      </w:r>
      <w:r>
        <w:rPr>
          <w:spacing w:val="1"/>
          <w:w w:val="103"/>
        </w:rPr>
        <w:t>fere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e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</w:p>
    <w:p w14:paraId="24B4277F" w14:textId="77777777" w:rsidR="00F51604" w:rsidRDefault="00074D6D">
      <w:pPr>
        <w:spacing w:before="12"/>
        <w:ind w:left="1325" w:right="6896"/>
        <w:jc w:val="center"/>
      </w:pP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ce</w:t>
      </w:r>
      <w:r>
        <w:t>r</w:t>
      </w:r>
      <w:r>
        <w:rPr>
          <w:spacing w:val="18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stit</w:t>
      </w:r>
      <w:r>
        <w:rPr>
          <w:spacing w:val="2"/>
          <w:w w:val="103"/>
        </w:rPr>
        <w:t>u</w:t>
      </w:r>
      <w:r>
        <w:rPr>
          <w:spacing w:val="1"/>
          <w:w w:val="103"/>
        </w:rPr>
        <w:t>t</w:t>
      </w:r>
      <w:r>
        <w:rPr>
          <w:w w:val="103"/>
        </w:rPr>
        <w:t>e</w:t>
      </w:r>
    </w:p>
    <w:p w14:paraId="2E5BF766" w14:textId="77777777" w:rsidR="00F51604" w:rsidRDefault="00074D6D">
      <w:pPr>
        <w:spacing w:before="12"/>
        <w:ind w:left="820"/>
      </w:pPr>
      <w:r>
        <w:rPr>
          <w:spacing w:val="2"/>
        </w:rPr>
        <w:t>200</w:t>
      </w:r>
      <w:r>
        <w:t xml:space="preserve">8  </w:t>
      </w:r>
      <w:r>
        <w:rPr>
          <w:spacing w:val="14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aree</w:t>
      </w:r>
      <w:r>
        <w:t>r</w:t>
      </w:r>
      <w:r>
        <w:rPr>
          <w:spacing w:val="17"/>
        </w:rPr>
        <w:t xml:space="preserve"> </w:t>
      </w:r>
      <w:r>
        <w:rPr>
          <w:spacing w:val="2"/>
        </w:rPr>
        <w:t>Enh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4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og</w:t>
      </w:r>
      <w:r>
        <w:rPr>
          <w:spacing w:val="1"/>
        </w:rPr>
        <w:t>ra</w:t>
      </w:r>
      <w:r>
        <w:t>m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w</w:t>
      </w:r>
      <w:r>
        <w:rPr>
          <w:spacing w:val="1"/>
        </w:rPr>
        <w:t>ar</w:t>
      </w:r>
      <w:r>
        <w:rPr>
          <w:spacing w:val="2"/>
        </w:rPr>
        <w:t>d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Coun</w:t>
      </w:r>
      <w:r>
        <w:rPr>
          <w:spacing w:val="1"/>
        </w:rPr>
        <w:t>ci</w:t>
      </w:r>
      <w:r>
        <w:t>l</w:t>
      </w:r>
      <w:r>
        <w:rPr>
          <w:spacing w:val="2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>,</w:t>
      </w:r>
      <w:r>
        <w:rPr>
          <w:spacing w:val="25"/>
        </w:rPr>
        <w:t xml:space="preserve"> </w:t>
      </w:r>
      <w:r>
        <w:rPr>
          <w:spacing w:val="2"/>
          <w:w w:val="103"/>
        </w:rPr>
        <w:t>UR</w:t>
      </w:r>
      <w:r>
        <w:rPr>
          <w:w w:val="103"/>
        </w:rPr>
        <w:t>I</w:t>
      </w:r>
    </w:p>
    <w:p w14:paraId="192EC9BE" w14:textId="77777777" w:rsidR="00F51604" w:rsidRDefault="00074D6D">
      <w:pPr>
        <w:spacing w:before="12"/>
        <w:ind w:left="820"/>
      </w:pPr>
      <w:r>
        <w:rPr>
          <w:spacing w:val="2"/>
        </w:rPr>
        <w:t>200</w:t>
      </w:r>
      <w:r>
        <w:t xml:space="preserve">6   </w:t>
      </w:r>
      <w:r>
        <w:rPr>
          <w:spacing w:val="14"/>
        </w:rPr>
        <w:t xml:space="preserve"> </w:t>
      </w:r>
      <w:r>
        <w:rPr>
          <w:spacing w:val="2"/>
        </w:rPr>
        <w:t>F</w:t>
      </w:r>
      <w:r>
        <w:rPr>
          <w:spacing w:val="1"/>
        </w:rPr>
        <w:t>irs</w:t>
      </w:r>
      <w:r>
        <w:t>t</w:t>
      </w:r>
      <w:r>
        <w:rPr>
          <w:spacing w:val="1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lac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Op</w:t>
      </w:r>
      <w:r>
        <w:rPr>
          <w:spacing w:val="1"/>
        </w:rPr>
        <w:t>e</w:t>
      </w:r>
      <w:r>
        <w:t>n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omp</w:t>
      </w:r>
      <w:r>
        <w:rPr>
          <w:spacing w:val="1"/>
        </w:rPr>
        <w:t>etiti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t>h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on</w:t>
      </w:r>
      <w:r>
        <w:t>,</w:t>
      </w:r>
      <w:r>
        <w:rPr>
          <w:spacing w:val="23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cas</w:t>
      </w:r>
      <w:r>
        <w:t>t</w:t>
      </w:r>
      <w:r>
        <w:rPr>
          <w:spacing w:val="25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ss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ciati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32FE2EA7" w14:textId="77777777" w:rsidR="00F51604" w:rsidRDefault="00074D6D">
      <w:pPr>
        <w:spacing w:before="12"/>
        <w:ind w:left="820"/>
      </w:pPr>
      <w:r>
        <w:rPr>
          <w:spacing w:val="2"/>
        </w:rPr>
        <w:t>200</w:t>
      </w:r>
      <w:r>
        <w:t xml:space="preserve">2   </w:t>
      </w:r>
      <w:r>
        <w:rPr>
          <w:spacing w:val="14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du</w:t>
      </w:r>
      <w:r>
        <w:rPr>
          <w:spacing w:val="1"/>
        </w:rPr>
        <w:t>at</w:t>
      </w:r>
      <w:r>
        <w:t>e</w:t>
      </w:r>
      <w:r>
        <w:rPr>
          <w:spacing w:val="23"/>
        </w:rPr>
        <w:t xml:space="preserve"> </w:t>
      </w:r>
      <w:r>
        <w:rPr>
          <w:spacing w:val="2"/>
        </w:rPr>
        <w:t>Coun</w:t>
      </w:r>
      <w:r>
        <w:rPr>
          <w:spacing w:val="1"/>
        </w:rPr>
        <w:t>ci</w:t>
      </w:r>
      <w:r>
        <w:t>l</w:t>
      </w:r>
      <w:r>
        <w:rPr>
          <w:spacing w:val="20"/>
        </w:rPr>
        <w:t xml:space="preserve"> </w:t>
      </w:r>
      <w:r>
        <w:rPr>
          <w:spacing w:val="2"/>
        </w:rPr>
        <w:t>F</w:t>
      </w:r>
      <w:r>
        <w:rPr>
          <w:spacing w:val="1"/>
        </w:rPr>
        <w:t>ell</w:t>
      </w:r>
      <w:r>
        <w:rPr>
          <w:spacing w:val="2"/>
        </w:rPr>
        <w:t>ow</w:t>
      </w:r>
      <w:r>
        <w:rPr>
          <w:spacing w:val="1"/>
        </w:rPr>
        <w:t>s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p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la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m</w:t>
      </w:r>
      <w:r>
        <w:rPr>
          <w:w w:val="103"/>
        </w:rPr>
        <w:t>a</w:t>
      </w:r>
    </w:p>
    <w:p w14:paraId="5C509216" w14:textId="77777777" w:rsidR="00F51604" w:rsidRDefault="00074D6D">
      <w:pPr>
        <w:spacing w:before="12"/>
        <w:ind w:left="820"/>
      </w:pPr>
      <w:r>
        <w:rPr>
          <w:spacing w:val="2"/>
        </w:rPr>
        <w:t>200</w:t>
      </w:r>
      <w:r>
        <w:t xml:space="preserve">1   </w:t>
      </w:r>
      <w:r>
        <w:rPr>
          <w:spacing w:val="14"/>
        </w:rPr>
        <w:t xml:space="preserve"> </w:t>
      </w:r>
      <w:r>
        <w:rPr>
          <w:spacing w:val="2"/>
        </w:rPr>
        <w:t>Ou</w:t>
      </w:r>
      <w:r>
        <w:rPr>
          <w:spacing w:val="1"/>
        </w:rPr>
        <w:t>tsta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du</w:t>
      </w:r>
      <w:r>
        <w:rPr>
          <w:spacing w:val="1"/>
        </w:rPr>
        <w:t>at</w:t>
      </w:r>
      <w:r>
        <w:t>e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ca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e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ic</w:t>
      </w:r>
      <w:r>
        <w:rPr>
          <w:w w:val="103"/>
        </w:rPr>
        <w:t>s</w:t>
      </w:r>
    </w:p>
    <w:p w14:paraId="1A013288" w14:textId="77777777" w:rsidR="00F51604" w:rsidRDefault="00074D6D">
      <w:pPr>
        <w:spacing w:before="12"/>
        <w:ind w:left="1400"/>
      </w:pPr>
      <w:r>
        <w:rPr>
          <w:spacing w:val="2"/>
        </w:rPr>
        <w:t>Gu</w:t>
      </w:r>
      <w:r>
        <w:rPr>
          <w:spacing w:val="1"/>
        </w:rPr>
        <w:t>a</w:t>
      </w:r>
      <w:r>
        <w:rPr>
          <w:spacing w:val="2"/>
        </w:rPr>
        <w:t>nghu</w:t>
      </w:r>
      <w:r>
        <w:t>a</w:t>
      </w:r>
      <w:r>
        <w:rPr>
          <w:spacing w:val="26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ho</w:t>
      </w:r>
      <w:r>
        <w:rPr>
          <w:spacing w:val="1"/>
          <w:w w:val="103"/>
        </w:rPr>
        <w:t>lars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i</w:t>
      </w:r>
      <w:r>
        <w:rPr>
          <w:w w:val="103"/>
        </w:rPr>
        <w:t>p</w:t>
      </w:r>
    </w:p>
    <w:p w14:paraId="3AFC4B65" w14:textId="77777777" w:rsidR="00F51604" w:rsidRDefault="00074D6D">
      <w:pPr>
        <w:spacing w:before="12"/>
        <w:ind w:left="820"/>
      </w:pPr>
      <w:r>
        <w:rPr>
          <w:spacing w:val="2"/>
        </w:rPr>
        <w:t>200</w:t>
      </w:r>
      <w:r>
        <w:t xml:space="preserve">0     </w:t>
      </w:r>
      <w:r>
        <w:rPr>
          <w:spacing w:val="34"/>
        </w:rPr>
        <w:t xml:space="preserve"> </w:t>
      </w:r>
      <w:r>
        <w:rPr>
          <w:spacing w:val="2"/>
        </w:rPr>
        <w:t>Ou</w:t>
      </w:r>
      <w:r>
        <w:rPr>
          <w:spacing w:val="1"/>
        </w:rPr>
        <w:t>tsta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du</w:t>
      </w:r>
      <w:r>
        <w:rPr>
          <w:spacing w:val="1"/>
        </w:rPr>
        <w:t>at</w:t>
      </w:r>
      <w:r>
        <w:t>e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ca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e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ic</w:t>
      </w:r>
      <w:r>
        <w:rPr>
          <w:w w:val="103"/>
        </w:rPr>
        <w:t>s</w:t>
      </w:r>
    </w:p>
    <w:p w14:paraId="7BE5402C" w14:textId="77777777" w:rsidR="00F51604" w:rsidRDefault="00074D6D">
      <w:pPr>
        <w:spacing w:before="12"/>
        <w:ind w:left="1505" w:right="6171"/>
        <w:jc w:val="center"/>
      </w:pPr>
      <w:r>
        <w:rPr>
          <w:spacing w:val="2"/>
          <w:w w:val="103"/>
        </w:rPr>
        <w:t>Gu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nghu</w:t>
      </w:r>
      <w:r>
        <w:rPr>
          <w:w w:val="103"/>
        </w:rPr>
        <w:t>a</w:t>
      </w:r>
      <w:r>
        <w:rPr>
          <w:spacing w:val="1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ho</w:t>
      </w:r>
      <w:r>
        <w:rPr>
          <w:spacing w:val="1"/>
          <w:w w:val="103"/>
        </w:rPr>
        <w:t>lars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i</w:t>
      </w:r>
      <w:r>
        <w:rPr>
          <w:w w:val="103"/>
        </w:rPr>
        <w:t>p</w:t>
      </w:r>
    </w:p>
    <w:p w14:paraId="24DBDA10" w14:textId="77777777" w:rsidR="00F51604" w:rsidRDefault="00074D6D">
      <w:pPr>
        <w:spacing w:before="12"/>
        <w:ind w:left="820"/>
      </w:pPr>
      <w:r>
        <w:rPr>
          <w:spacing w:val="2"/>
        </w:rPr>
        <w:t>199</w:t>
      </w:r>
      <w:r>
        <w:t xml:space="preserve">9     </w:t>
      </w:r>
      <w:r>
        <w:rPr>
          <w:spacing w:val="34"/>
        </w:rPr>
        <w:t xml:space="preserve"> </w:t>
      </w:r>
      <w:r>
        <w:rPr>
          <w:spacing w:val="2"/>
        </w:rPr>
        <w:t>Ou</w:t>
      </w:r>
      <w:r>
        <w:rPr>
          <w:spacing w:val="1"/>
        </w:rPr>
        <w:t>tsta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  <w:w w:val="103"/>
        </w:rPr>
        <w:t>G</w:t>
      </w:r>
      <w:r>
        <w:rPr>
          <w:spacing w:val="1"/>
          <w:w w:val="103"/>
        </w:rPr>
        <w:t>ra</w:t>
      </w:r>
      <w:r>
        <w:rPr>
          <w:spacing w:val="2"/>
          <w:w w:val="103"/>
        </w:rPr>
        <w:t>du</w:t>
      </w:r>
      <w:r>
        <w:rPr>
          <w:spacing w:val="1"/>
          <w:w w:val="103"/>
        </w:rPr>
        <w:t>at</w:t>
      </w:r>
      <w:r>
        <w:rPr>
          <w:w w:val="103"/>
        </w:rPr>
        <w:t>e</w:t>
      </w:r>
    </w:p>
    <w:p w14:paraId="214957E1" w14:textId="77777777" w:rsidR="00F51604" w:rsidRDefault="00074D6D">
      <w:pPr>
        <w:spacing w:before="12"/>
        <w:ind w:left="820"/>
      </w:pPr>
      <w:r>
        <w:rPr>
          <w:spacing w:val="2"/>
        </w:rPr>
        <w:lastRenderedPageBreak/>
        <w:t>199</w:t>
      </w:r>
      <w:r>
        <w:t xml:space="preserve">7     </w:t>
      </w:r>
      <w:r>
        <w:rPr>
          <w:spacing w:val="34"/>
        </w:rPr>
        <w:t xml:space="preserve"> </w:t>
      </w:r>
      <w:r>
        <w:rPr>
          <w:spacing w:val="2"/>
        </w:rPr>
        <w:t>Ou</w:t>
      </w:r>
      <w:r>
        <w:rPr>
          <w:spacing w:val="1"/>
        </w:rPr>
        <w:t>tsta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</w:rPr>
        <w:t>Und</w:t>
      </w:r>
      <w:r>
        <w:rPr>
          <w:spacing w:val="1"/>
        </w:rPr>
        <w:t>er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du</w:t>
      </w:r>
      <w:r>
        <w:rPr>
          <w:spacing w:val="1"/>
        </w:rPr>
        <w:t>at</w:t>
      </w:r>
      <w:r>
        <w:t>e</w:t>
      </w:r>
      <w:r>
        <w:rPr>
          <w:spacing w:val="37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ca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m</w:t>
      </w:r>
      <w:r>
        <w:rPr>
          <w:spacing w:val="1"/>
          <w:w w:val="103"/>
        </w:rPr>
        <w:t>ics</w:t>
      </w:r>
    </w:p>
    <w:p w14:paraId="15BD11D5" w14:textId="77777777" w:rsidR="00F51604" w:rsidRDefault="00074D6D">
      <w:pPr>
        <w:spacing w:before="12"/>
        <w:ind w:left="820"/>
      </w:pPr>
      <w:r>
        <w:rPr>
          <w:spacing w:val="2"/>
        </w:rPr>
        <w:t>1996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1997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1998</w:t>
      </w:r>
      <w:r>
        <w:t>,</w:t>
      </w:r>
      <w:r>
        <w:rPr>
          <w:spacing w:val="14"/>
        </w:rPr>
        <w:t xml:space="preserve"> </w:t>
      </w:r>
      <w:r>
        <w:rPr>
          <w:spacing w:val="2"/>
          <w:w w:val="103"/>
        </w:rPr>
        <w:t>1999</w:t>
      </w:r>
    </w:p>
    <w:p w14:paraId="1161C99C" w14:textId="77777777" w:rsidR="00F51604" w:rsidRDefault="00074D6D">
      <w:pPr>
        <w:spacing w:before="7"/>
        <w:ind w:left="1540"/>
        <w:sectPr w:rsidR="00F51604">
          <w:type w:val="continuous"/>
          <w:pgSz w:w="12240" w:h="15840"/>
          <w:pgMar w:top="1360" w:right="1340" w:bottom="280" w:left="1340" w:header="720" w:footer="720" w:gutter="0"/>
          <w:cols w:space="720"/>
        </w:sectPr>
      </w:pPr>
      <w:r>
        <w:rPr>
          <w:spacing w:val="2"/>
        </w:rPr>
        <w:t>Ou</w:t>
      </w:r>
      <w:r>
        <w:rPr>
          <w:spacing w:val="1"/>
        </w:rPr>
        <w:t>t</w:t>
      </w:r>
      <w:r>
        <w:rPr>
          <w:spacing w:val="1"/>
        </w:rPr>
        <w:t>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1"/>
        </w:rPr>
        <w:t xml:space="preserve"> </w:t>
      </w:r>
      <w:r>
        <w:rPr>
          <w:spacing w:val="2"/>
        </w:rPr>
        <w:t>Und</w:t>
      </w:r>
      <w:r>
        <w:rPr>
          <w:spacing w:val="1"/>
        </w:rPr>
        <w:t>er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du</w:t>
      </w:r>
      <w:r>
        <w:rPr>
          <w:spacing w:val="1"/>
        </w:rPr>
        <w:t>at</w:t>
      </w:r>
      <w:r>
        <w:t>e</w:t>
      </w:r>
      <w:r>
        <w:rPr>
          <w:spacing w:val="37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ca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3"/>
        </w:rPr>
        <w:t>m</w:t>
      </w:r>
      <w:r>
        <w:rPr>
          <w:spacing w:val="1"/>
        </w:rPr>
        <w:t>ics</w:t>
      </w:r>
      <w:r>
        <w:t>,</w:t>
      </w:r>
      <w:r>
        <w:rPr>
          <w:spacing w:val="29"/>
        </w:rPr>
        <w:t xml:space="preserve"> </w:t>
      </w:r>
      <w:r>
        <w:rPr>
          <w:spacing w:val="3"/>
        </w:rPr>
        <w:t>M</w:t>
      </w:r>
      <w:r>
        <w:rPr>
          <w:spacing w:val="2"/>
        </w:rPr>
        <w:t>o</w:t>
      </w:r>
      <w:r>
        <w:rPr>
          <w:spacing w:val="1"/>
        </w:rPr>
        <w:t>ral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ealt</w:t>
      </w:r>
      <w:r>
        <w:rPr>
          <w:w w:val="103"/>
        </w:rPr>
        <w:t>h</w:t>
      </w:r>
    </w:p>
    <w:p w14:paraId="6F80261C" w14:textId="77777777" w:rsidR="00F51604" w:rsidRDefault="00074D6D">
      <w:pPr>
        <w:spacing w:before="85"/>
        <w:ind w:left="820"/>
      </w:pPr>
      <w:r>
        <w:rPr>
          <w:spacing w:val="2"/>
        </w:rPr>
        <w:lastRenderedPageBreak/>
        <w:t>199</w:t>
      </w:r>
      <w:r>
        <w:t xml:space="preserve">7     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es</w:t>
      </w:r>
      <w:r>
        <w:rPr>
          <w:spacing w:val="2"/>
        </w:rPr>
        <w:t>h</w:t>
      </w:r>
      <w:r>
        <w:rPr>
          <w:spacing w:val="1"/>
        </w:rPr>
        <w:t>e</w:t>
      </w:r>
      <w:r>
        <w:rPr>
          <w:spacing w:val="2"/>
        </w:rPr>
        <w:t>n</w:t>
      </w:r>
      <w:r>
        <w:t>g</w:t>
      </w:r>
      <w:r>
        <w:rPr>
          <w:spacing w:val="23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ho</w:t>
      </w:r>
      <w:r>
        <w:rPr>
          <w:spacing w:val="1"/>
          <w:w w:val="103"/>
        </w:rPr>
        <w:t>lars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i</w:t>
      </w:r>
      <w:r>
        <w:rPr>
          <w:w w:val="103"/>
        </w:rPr>
        <w:t>p</w:t>
      </w:r>
    </w:p>
    <w:p w14:paraId="2242E21B" w14:textId="77777777" w:rsidR="00F51604" w:rsidRDefault="00074D6D">
      <w:pPr>
        <w:spacing w:before="12"/>
        <w:ind w:left="820"/>
      </w:pPr>
      <w:r>
        <w:rPr>
          <w:spacing w:val="2"/>
        </w:rPr>
        <w:t>1996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1997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1998</w:t>
      </w:r>
      <w:r>
        <w:t>,</w:t>
      </w:r>
      <w:r>
        <w:rPr>
          <w:spacing w:val="14"/>
        </w:rPr>
        <w:t xml:space="preserve"> </w:t>
      </w:r>
      <w:r>
        <w:rPr>
          <w:spacing w:val="2"/>
          <w:w w:val="103"/>
        </w:rPr>
        <w:t>1999</w:t>
      </w:r>
    </w:p>
    <w:p w14:paraId="7AE8E8DE" w14:textId="77777777" w:rsidR="00F51604" w:rsidRDefault="00074D6D">
      <w:pPr>
        <w:spacing w:before="12"/>
        <w:ind w:left="1540"/>
      </w:pP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3"/>
        </w:rPr>
        <w:t>m</w:t>
      </w:r>
      <w:r>
        <w:rPr>
          <w:spacing w:val="1"/>
        </w:rPr>
        <w:t>i</w:t>
      </w:r>
      <w:r>
        <w:t>n</w:t>
      </w:r>
      <w:r>
        <w:rPr>
          <w:spacing w:val="21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ho</w:t>
      </w:r>
      <w:r>
        <w:rPr>
          <w:spacing w:val="1"/>
          <w:w w:val="103"/>
        </w:rPr>
        <w:t>lars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i</w:t>
      </w:r>
      <w:r>
        <w:rPr>
          <w:w w:val="103"/>
        </w:rPr>
        <w:t>p</w:t>
      </w:r>
    </w:p>
    <w:p w14:paraId="543A7C4A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62BF1599" w14:textId="77777777" w:rsidR="00F51604" w:rsidRDefault="00074D6D">
      <w:pPr>
        <w:ind w:left="100"/>
      </w:pPr>
      <w:r>
        <w:rPr>
          <w:b/>
          <w:spacing w:val="2"/>
          <w:w w:val="103"/>
        </w:rPr>
        <w:t>GRANT</w:t>
      </w:r>
      <w:r>
        <w:rPr>
          <w:b/>
          <w:w w:val="103"/>
        </w:rPr>
        <w:t>S</w:t>
      </w:r>
    </w:p>
    <w:p w14:paraId="57AC6BF1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0CB5E2D5" w14:textId="77777777" w:rsidR="00F51604" w:rsidRDefault="00074D6D">
      <w:pPr>
        <w:ind w:left="820"/>
      </w:pPr>
      <w:r>
        <w:rPr>
          <w:spacing w:val="2"/>
        </w:rPr>
        <w:t>201</w:t>
      </w:r>
      <w:r>
        <w:t xml:space="preserve">3     </w:t>
      </w:r>
      <w:r>
        <w:rPr>
          <w:spacing w:val="34"/>
        </w:rPr>
        <w:t xml:space="preserve"> </w:t>
      </w: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</w:t>
      </w:r>
      <w:r>
        <w:rPr>
          <w:spacing w:val="2"/>
        </w:rPr>
        <w:t>o</w:t>
      </w:r>
      <w:r>
        <w:rPr>
          <w:spacing w:val="1"/>
        </w:rPr>
        <w:t>r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7"/>
        </w:rPr>
        <w:t xml:space="preserve"> </w:t>
      </w:r>
      <w:r>
        <w:rPr>
          <w:i/>
          <w:spacing w:val="2"/>
        </w:rPr>
        <w:t>Hou</w:t>
      </w:r>
      <w:r>
        <w:rPr>
          <w:i/>
          <w:spacing w:val="1"/>
        </w:rPr>
        <w:t>s</w:t>
      </w:r>
      <w:r>
        <w:rPr>
          <w:i/>
        </w:rPr>
        <w:t>e</w:t>
      </w:r>
      <w:r>
        <w:rPr>
          <w:i/>
          <w:spacing w:val="16"/>
        </w:rPr>
        <w:t xml:space="preserve"> </w:t>
      </w:r>
      <w:r>
        <w:rPr>
          <w:i/>
          <w:spacing w:val="2"/>
        </w:rPr>
        <w:t>Pa</w:t>
      </w:r>
      <w:r>
        <w:rPr>
          <w:i/>
          <w:spacing w:val="1"/>
        </w:rPr>
        <w:t>rties</w:t>
      </w:r>
      <w:r>
        <w:rPr>
          <w:i/>
        </w:rPr>
        <w:t>:</w:t>
      </w:r>
      <w:r>
        <w:rPr>
          <w:i/>
          <w:spacing w:val="20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x</w:t>
      </w:r>
      <w:r>
        <w:rPr>
          <w:i/>
          <w:spacing w:val="2"/>
        </w:rPr>
        <w:t>p</w:t>
      </w:r>
      <w:r>
        <w:rPr>
          <w:i/>
          <w:spacing w:val="1"/>
        </w:rPr>
        <w:t>erie</w:t>
      </w:r>
      <w:r>
        <w:rPr>
          <w:i/>
          <w:spacing w:val="2"/>
        </w:rPr>
        <w:t>n</w:t>
      </w:r>
      <w:r>
        <w:rPr>
          <w:i/>
          <w:spacing w:val="1"/>
        </w:rPr>
        <w:t>ti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31"/>
        </w:rPr>
        <w:t xml:space="preserve"> </w:t>
      </w:r>
      <w:r>
        <w:rPr>
          <w:i/>
          <w:spacing w:val="3"/>
        </w:rPr>
        <w:t>M</w:t>
      </w:r>
      <w:r>
        <w:rPr>
          <w:i/>
          <w:spacing w:val="2"/>
        </w:rPr>
        <w:t>a</w:t>
      </w:r>
      <w:r>
        <w:rPr>
          <w:i/>
          <w:spacing w:val="1"/>
        </w:rPr>
        <w:t>rketi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26"/>
        </w:rPr>
        <w:t xml:space="preserve"> 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</w:rPr>
        <w:t>r</w:t>
      </w:r>
      <w:r>
        <w:rPr>
          <w:i/>
          <w:spacing w:val="8"/>
        </w:rPr>
        <w:t xml:space="preserve"> </w:t>
      </w:r>
      <w:r>
        <w:rPr>
          <w:i/>
          <w:spacing w:val="2"/>
        </w:rPr>
        <w:t>G</w:t>
      </w:r>
      <w:r>
        <w:rPr>
          <w:i/>
          <w:spacing w:val="1"/>
        </w:rPr>
        <w:t>l</w:t>
      </w:r>
      <w:r>
        <w:rPr>
          <w:i/>
          <w:spacing w:val="2"/>
        </w:rPr>
        <w:t>oba</w:t>
      </w:r>
      <w:r>
        <w:rPr>
          <w:i/>
        </w:rPr>
        <w:t>l</w:t>
      </w:r>
      <w:r>
        <w:rPr>
          <w:i/>
          <w:spacing w:val="18"/>
        </w:rPr>
        <w:t xml:space="preserve"> </w:t>
      </w:r>
      <w:r>
        <w:rPr>
          <w:i/>
          <w:spacing w:val="2"/>
        </w:rPr>
        <w:t>A</w:t>
      </w:r>
      <w:r>
        <w:rPr>
          <w:i/>
          <w:spacing w:val="1"/>
        </w:rPr>
        <w:t>i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ject</w:t>
      </w:r>
      <w:r>
        <w:t>.</w:t>
      </w:r>
      <w:r>
        <w:rPr>
          <w:spacing w:val="19"/>
        </w:rPr>
        <w:t xml:space="preserve"> 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il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nd</w:t>
      </w:r>
    </w:p>
    <w:p w14:paraId="38CBB688" w14:textId="77777777" w:rsidR="00F51604" w:rsidRDefault="00074D6D">
      <w:pPr>
        <w:spacing w:before="12"/>
        <w:ind w:left="1540"/>
      </w:pPr>
      <w:r>
        <w:rPr>
          <w:spacing w:val="3"/>
        </w:rPr>
        <w:t>M</w:t>
      </w:r>
      <w:r>
        <w:rPr>
          <w:spacing w:val="1"/>
        </w:rPr>
        <w:t>elin</w:t>
      </w:r>
      <w:r>
        <w:rPr>
          <w:spacing w:val="1"/>
        </w:rPr>
        <w:t>d</w:t>
      </w:r>
      <w:r>
        <w:t>a</w:t>
      </w:r>
      <w:r>
        <w:rPr>
          <w:spacing w:val="21"/>
        </w:rPr>
        <w:t xml:space="preserve"> </w:t>
      </w:r>
      <w:r>
        <w:rPr>
          <w:spacing w:val="2"/>
        </w:rPr>
        <w:t>G</w:t>
      </w:r>
      <w:r>
        <w:rPr>
          <w:spacing w:val="1"/>
        </w:rPr>
        <w:t>ate</w:t>
      </w:r>
      <w:r>
        <w:t>s</w:t>
      </w:r>
      <w:r>
        <w:rPr>
          <w:spacing w:val="15"/>
        </w:rPr>
        <w:t xml:space="preserve"> </w:t>
      </w:r>
      <w:r>
        <w:rPr>
          <w:spacing w:val="2"/>
        </w:rPr>
        <w:t>F</w:t>
      </w:r>
      <w:r>
        <w:rPr>
          <w:spacing w:val="1"/>
        </w:rPr>
        <w:t>oundation</w:t>
      </w:r>
      <w:r>
        <w:t>,</w:t>
      </w:r>
      <w:r>
        <w:rPr>
          <w:spacing w:val="30"/>
        </w:rPr>
        <w:t xml:space="preserve"> </w:t>
      </w:r>
      <w:r>
        <w:rPr>
          <w:spacing w:val="2"/>
        </w:rPr>
        <w:t>C</w:t>
      </w:r>
      <w:r>
        <w:rPr>
          <w:spacing w:val="1"/>
        </w:rPr>
        <w:t>o</w:t>
      </w:r>
      <w:r>
        <w:rPr>
          <w:spacing w:val="3"/>
        </w:rPr>
        <w:t>mm</w:t>
      </w:r>
      <w:r>
        <w:rPr>
          <w:spacing w:val="1"/>
        </w:rPr>
        <w:t>unication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progra</w:t>
      </w:r>
      <w:r>
        <w:t>m</w:t>
      </w:r>
      <w:r>
        <w:rPr>
          <w:spacing w:val="22"/>
        </w:rPr>
        <w:t xml:space="preserve"> </w:t>
      </w:r>
      <w:r>
        <w:rPr>
          <w:spacing w:val="1"/>
        </w:rPr>
        <w:t>(to</w:t>
      </w:r>
      <w:r>
        <w:rPr>
          <w:spacing w:val="3"/>
        </w:rPr>
        <w:t>t</w:t>
      </w:r>
      <w:r>
        <w:rPr>
          <w:spacing w:val="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w</w:t>
      </w:r>
      <w:r>
        <w:rPr>
          <w:spacing w:val="1"/>
        </w:rPr>
        <w:t>ar</w:t>
      </w:r>
      <w:r>
        <w:rPr>
          <w:spacing w:val="2"/>
        </w:rPr>
        <w:t>d</w:t>
      </w:r>
      <w:r>
        <w:t>:</w:t>
      </w:r>
      <w:r>
        <w:rPr>
          <w:spacing w:val="17"/>
        </w:rPr>
        <w:t xml:space="preserve"> </w:t>
      </w:r>
      <w:r>
        <w:rPr>
          <w:spacing w:val="2"/>
        </w:rPr>
        <w:t>$100</w:t>
      </w:r>
      <w:r>
        <w:rPr>
          <w:spacing w:val="1"/>
        </w:rPr>
        <w:t>,</w:t>
      </w:r>
      <w:r>
        <w:rPr>
          <w:spacing w:val="2"/>
        </w:rPr>
        <w:t>000</w:t>
      </w:r>
      <w:r>
        <w:t>;</w:t>
      </w:r>
      <w:r>
        <w:rPr>
          <w:spacing w:val="25"/>
        </w:rPr>
        <w:t xml:space="preserve"> </w:t>
      </w:r>
      <w:r>
        <w:rPr>
          <w:spacing w:val="1"/>
          <w:w w:val="103"/>
        </w:rPr>
        <w:t>s</w:t>
      </w:r>
      <w:r>
        <w:rPr>
          <w:spacing w:val="2"/>
          <w:w w:val="103"/>
        </w:rPr>
        <w:t>ub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trac</w:t>
      </w:r>
      <w:r>
        <w:rPr>
          <w:w w:val="103"/>
        </w:rPr>
        <w:t>t</w:t>
      </w:r>
      <w:r>
        <w:rPr>
          <w:spacing w:val="1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w</w:t>
      </w:r>
      <w:r>
        <w:rPr>
          <w:spacing w:val="1"/>
          <w:w w:val="103"/>
        </w:rPr>
        <w:t>ar</w:t>
      </w:r>
      <w:r>
        <w:rPr>
          <w:spacing w:val="2"/>
          <w:w w:val="103"/>
        </w:rPr>
        <w:t>d</w:t>
      </w:r>
      <w:r>
        <w:rPr>
          <w:w w:val="103"/>
        </w:rPr>
        <w:t>:</w:t>
      </w:r>
    </w:p>
    <w:p w14:paraId="7A265F3C" w14:textId="77777777" w:rsidR="00F51604" w:rsidRDefault="00074D6D">
      <w:pPr>
        <w:spacing w:before="12"/>
        <w:ind w:left="1540"/>
      </w:pPr>
      <w:r>
        <w:rPr>
          <w:spacing w:val="2"/>
          <w:w w:val="103"/>
        </w:rPr>
        <w:t>$16</w:t>
      </w:r>
      <w:r>
        <w:rPr>
          <w:spacing w:val="1"/>
          <w:w w:val="103"/>
        </w:rPr>
        <w:t>,</w:t>
      </w:r>
      <w:r>
        <w:rPr>
          <w:spacing w:val="2"/>
          <w:w w:val="103"/>
        </w:rPr>
        <w:t>500)</w:t>
      </w:r>
    </w:p>
    <w:p w14:paraId="2D208D37" w14:textId="77777777" w:rsidR="00F51604" w:rsidRDefault="00074D6D">
      <w:pPr>
        <w:tabs>
          <w:tab w:val="left" w:pos="1540"/>
        </w:tabs>
        <w:spacing w:before="12" w:line="253" w:lineRule="auto"/>
        <w:ind w:left="1540" w:right="334" w:hanging="720"/>
      </w:pPr>
      <w:r>
        <w:rPr>
          <w:spacing w:val="2"/>
        </w:rPr>
        <w:t>201</w:t>
      </w:r>
      <w:r>
        <w:t>1</w:t>
      </w:r>
      <w:r>
        <w:rPr>
          <w:spacing w:val="-38"/>
        </w:rPr>
        <w:t xml:space="preserve"> </w:t>
      </w:r>
      <w:r>
        <w:tab/>
      </w:r>
      <w:r>
        <w:rPr>
          <w:spacing w:val="2"/>
        </w:rPr>
        <w:t>P</w:t>
      </w:r>
      <w:r>
        <w:rPr>
          <w:spacing w:val="1"/>
        </w:rPr>
        <w:t>ri</w:t>
      </w:r>
      <w:r>
        <w:rPr>
          <w:spacing w:val="2"/>
        </w:rPr>
        <w:t>n</w:t>
      </w:r>
      <w:r>
        <w:rPr>
          <w:spacing w:val="1"/>
        </w:rPr>
        <w:t>ci</w:t>
      </w:r>
      <w:r>
        <w:rPr>
          <w:spacing w:val="2"/>
        </w:rPr>
        <w:t>p</w:t>
      </w:r>
      <w:r>
        <w:rPr>
          <w:spacing w:val="1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nv</w:t>
      </w:r>
      <w:r>
        <w:rPr>
          <w:spacing w:val="1"/>
        </w:rPr>
        <w:t>esti</w:t>
      </w:r>
      <w:r>
        <w:rPr>
          <w:spacing w:val="2"/>
        </w:rPr>
        <w:t>g</w:t>
      </w:r>
      <w:r>
        <w:rPr>
          <w:spacing w:val="1"/>
        </w:rPr>
        <w:t>at</w:t>
      </w:r>
      <w:r>
        <w:rPr>
          <w:spacing w:val="2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1"/>
        </w:rPr>
        <w:t>(</w:t>
      </w:r>
      <w:r>
        <w:rPr>
          <w:spacing w:val="2"/>
        </w:rPr>
        <w:t>w</w:t>
      </w:r>
      <w:r>
        <w:rPr>
          <w:spacing w:val="1"/>
        </w:rPr>
        <w:t>it</w:t>
      </w:r>
      <w:r>
        <w:t>h</w:t>
      </w:r>
      <w:r>
        <w:rPr>
          <w:spacing w:val="15"/>
        </w:rPr>
        <w:t xml:space="preserve"> </w:t>
      </w:r>
      <w:r>
        <w:rPr>
          <w:spacing w:val="3"/>
        </w:rPr>
        <w:t>K</w:t>
      </w:r>
      <w:r>
        <w:rPr>
          <w:spacing w:val="1"/>
        </w:rPr>
        <w:t>risti</w:t>
      </w:r>
      <w:r>
        <w:rPr>
          <w:spacing w:val="2"/>
        </w:rPr>
        <w:t>n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E</w:t>
      </w:r>
      <w:r>
        <w:t>.</w:t>
      </w:r>
      <w:r>
        <w:rPr>
          <w:spacing w:val="6"/>
        </w:rPr>
        <w:t xml:space="preserve"> </w:t>
      </w:r>
      <w:r>
        <w:rPr>
          <w:spacing w:val="3"/>
        </w:rPr>
        <w:t>W</w:t>
      </w:r>
      <w:r>
        <w:rPr>
          <w:spacing w:val="1"/>
        </w:rPr>
        <w:t>ar</w:t>
      </w:r>
      <w:r>
        <w:rPr>
          <w:spacing w:val="2"/>
        </w:rPr>
        <w:t>d</w:t>
      </w:r>
      <w:r>
        <w:rPr>
          <w:spacing w:val="1"/>
        </w:rPr>
        <w:t>)</w:t>
      </w:r>
      <w:r>
        <w:t>,</w:t>
      </w:r>
      <w:r>
        <w:rPr>
          <w:spacing w:val="18"/>
        </w:rPr>
        <w:t xml:space="preserve"> </w:t>
      </w:r>
      <w:r>
        <w:rPr>
          <w:i/>
        </w:rPr>
        <w:t>A</w:t>
      </w:r>
      <w:r>
        <w:rPr>
          <w:i/>
          <w:spacing w:val="6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on</w:t>
      </w:r>
      <w:r>
        <w:rPr>
          <w:i/>
          <w:spacing w:val="1"/>
        </w:rPr>
        <w:t>te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19"/>
        </w:rPr>
        <w:t xml:space="preserve"> </w:t>
      </w:r>
      <w:r>
        <w:rPr>
          <w:i/>
          <w:spacing w:val="2"/>
        </w:rPr>
        <w:t>ana</w:t>
      </w:r>
      <w:r>
        <w:rPr>
          <w:i/>
          <w:spacing w:val="1"/>
        </w:rPr>
        <w:t>lysi</w:t>
      </w:r>
      <w:r>
        <w:rPr>
          <w:i/>
        </w:rPr>
        <w:t>s</w:t>
      </w:r>
      <w:r>
        <w:rPr>
          <w:i/>
          <w:spacing w:val="2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4"/>
        </w:rPr>
        <w:t xml:space="preserve"> </w:t>
      </w:r>
      <w:r>
        <w:rPr>
          <w:i/>
          <w:spacing w:val="2"/>
          <w:w w:val="103"/>
        </w:rPr>
        <w:t>m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d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w w:val="103"/>
        </w:rPr>
        <w:t>l</w:t>
      </w:r>
      <w:r>
        <w:rPr>
          <w:i/>
          <w:spacing w:val="1"/>
        </w:rPr>
        <w:t xml:space="preserve"> </w:t>
      </w:r>
      <w:r>
        <w:rPr>
          <w:i/>
          <w:spacing w:val="2"/>
        </w:rPr>
        <w:t>d</w:t>
      </w:r>
      <w:r>
        <w:rPr>
          <w:i/>
          <w:spacing w:val="1"/>
        </w:rPr>
        <w:t>r</w:t>
      </w:r>
      <w:r>
        <w:rPr>
          <w:i/>
          <w:spacing w:val="3"/>
        </w:rPr>
        <w:t>a</w:t>
      </w:r>
      <w:r>
        <w:rPr>
          <w:i/>
          <w:spacing w:val="2"/>
        </w:rPr>
        <w:t>ma</w:t>
      </w:r>
      <w:r>
        <w:rPr>
          <w:i/>
          <w:spacing w:val="1"/>
        </w:rPr>
        <w:t>s</w:t>
      </w:r>
      <w:r>
        <w:rPr>
          <w:i/>
        </w:rPr>
        <w:t>’</w:t>
      </w:r>
      <w:r>
        <w:rPr>
          <w:i/>
          <w:spacing w:val="21"/>
        </w:rPr>
        <w:t xml:space="preserve"> </w:t>
      </w:r>
      <w:r>
        <w:rPr>
          <w:i/>
          <w:spacing w:val="2"/>
        </w:rPr>
        <w:t>po</w:t>
      </w:r>
      <w:r>
        <w:rPr>
          <w:i/>
          <w:spacing w:val="1"/>
        </w:rPr>
        <w:t>rtr</w:t>
      </w:r>
      <w:r>
        <w:rPr>
          <w:i/>
          <w:spacing w:val="2"/>
        </w:rPr>
        <w:t>a</w:t>
      </w:r>
      <w:r>
        <w:rPr>
          <w:i/>
          <w:spacing w:val="1"/>
        </w:rPr>
        <w:t>y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4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ill</w:t>
      </w:r>
      <w:r>
        <w:rPr>
          <w:i/>
          <w:spacing w:val="2"/>
        </w:rPr>
        <w:t>n</w:t>
      </w:r>
      <w:r>
        <w:rPr>
          <w:i/>
          <w:spacing w:val="1"/>
        </w:rPr>
        <w:t>ess</w:t>
      </w:r>
      <w:r>
        <w:rPr>
          <w:i/>
        </w:rPr>
        <w:t>,</w:t>
      </w:r>
      <w:r>
        <w:rPr>
          <w:i/>
          <w:spacing w:val="18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1"/>
        </w:rPr>
        <w:t>tre</w:t>
      </w:r>
      <w:r>
        <w:rPr>
          <w:i/>
          <w:spacing w:val="2"/>
        </w:rPr>
        <w:t>a</w:t>
      </w:r>
      <w:r>
        <w:rPr>
          <w:i/>
          <w:spacing w:val="1"/>
        </w:rPr>
        <w:t>t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,</w:t>
      </w:r>
      <w:r>
        <w:rPr>
          <w:i/>
          <w:spacing w:val="25"/>
        </w:rPr>
        <w:t xml:space="preserve"> </w:t>
      </w:r>
      <w:r>
        <w:rPr>
          <w:i/>
          <w:spacing w:val="2"/>
        </w:rPr>
        <w:t>pa</w:t>
      </w:r>
      <w:r>
        <w:rPr>
          <w:i/>
          <w:spacing w:val="1"/>
        </w:rPr>
        <w:t>tie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s</w:t>
      </w:r>
      <w:r>
        <w:rPr>
          <w:i/>
          <w:spacing w:val="2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2"/>
          <w:w w:val="103"/>
        </w:rPr>
        <w:t>p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o</w:t>
      </w:r>
      <w:r>
        <w:rPr>
          <w:i/>
          <w:spacing w:val="1"/>
          <w:w w:val="103"/>
        </w:rPr>
        <w:t>fessi</w:t>
      </w:r>
      <w:r>
        <w:rPr>
          <w:i/>
          <w:spacing w:val="2"/>
          <w:w w:val="103"/>
        </w:rPr>
        <w:t>ona</w:t>
      </w:r>
      <w:r>
        <w:rPr>
          <w:i/>
          <w:spacing w:val="1"/>
          <w:w w:val="103"/>
        </w:rPr>
        <w:t>l</w:t>
      </w:r>
      <w:r>
        <w:rPr>
          <w:i/>
          <w:spacing w:val="3"/>
          <w:w w:val="103"/>
        </w:rPr>
        <w:t>s</w:t>
      </w:r>
      <w:r>
        <w:rPr>
          <w:w w:val="103"/>
        </w:rPr>
        <w:t>.</w:t>
      </w:r>
      <w:r>
        <w:rPr>
          <w:spacing w:val="1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arri</w:t>
      </w:r>
      <w:r>
        <w:rPr>
          <w:spacing w:val="2"/>
        </w:rPr>
        <w:t>ng</w:t>
      </w:r>
      <w:r>
        <w:rPr>
          <w:spacing w:val="1"/>
        </w:rPr>
        <w:t>t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jec</w:t>
      </w:r>
      <w:r>
        <w:t>t</w:t>
      </w:r>
      <w:r>
        <w:rPr>
          <w:spacing w:val="18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arri</w:t>
      </w:r>
      <w:r>
        <w:rPr>
          <w:spacing w:val="2"/>
        </w:rPr>
        <w:t>ng</w:t>
      </w:r>
      <w:r>
        <w:rPr>
          <w:spacing w:val="1"/>
        </w:rPr>
        <w:t>t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ia</w:t>
      </w:r>
      <w:r>
        <w:t>,</w:t>
      </w:r>
      <w:r>
        <w:rPr>
          <w:spacing w:val="18"/>
        </w:rPr>
        <w:t xml:space="preserve"> </w:t>
      </w:r>
      <w:r>
        <w:rPr>
          <w:spacing w:val="2"/>
          <w:w w:val="103"/>
        </w:rPr>
        <w:t>UR</w:t>
      </w:r>
      <w:r>
        <w:rPr>
          <w:w w:val="103"/>
        </w:rPr>
        <w:t>I</w:t>
      </w:r>
      <w:r>
        <w:rPr>
          <w:spacing w:val="1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$4</w:t>
      </w:r>
      <w:r>
        <w:rPr>
          <w:spacing w:val="1"/>
          <w:w w:val="103"/>
        </w:rPr>
        <w:t>,</w:t>
      </w:r>
      <w:r>
        <w:rPr>
          <w:spacing w:val="2"/>
          <w:w w:val="103"/>
        </w:rPr>
        <w:t>750)</w:t>
      </w:r>
    </w:p>
    <w:p w14:paraId="54D639BE" w14:textId="77777777" w:rsidR="00F51604" w:rsidRDefault="00074D6D">
      <w:pPr>
        <w:tabs>
          <w:tab w:val="left" w:pos="1540"/>
        </w:tabs>
        <w:spacing w:line="253" w:lineRule="auto"/>
        <w:ind w:left="1540" w:right="263" w:hanging="720"/>
      </w:pPr>
      <w:r>
        <w:rPr>
          <w:spacing w:val="2"/>
        </w:rPr>
        <w:t>200</w:t>
      </w:r>
      <w:r>
        <w:t>8</w:t>
      </w:r>
      <w:r>
        <w:rPr>
          <w:spacing w:val="-38"/>
        </w:rPr>
        <w:t xml:space="preserve"> </w:t>
      </w:r>
      <w:r>
        <w:tab/>
      </w:r>
      <w:r>
        <w:rPr>
          <w:spacing w:val="2"/>
        </w:rPr>
        <w:t>P</w:t>
      </w:r>
      <w:r>
        <w:rPr>
          <w:spacing w:val="1"/>
        </w:rPr>
        <w:t>ri</w:t>
      </w:r>
      <w:r>
        <w:rPr>
          <w:spacing w:val="2"/>
        </w:rPr>
        <w:t>n</w:t>
      </w:r>
      <w:r>
        <w:rPr>
          <w:spacing w:val="1"/>
        </w:rPr>
        <w:t>ci</w:t>
      </w:r>
      <w:r>
        <w:rPr>
          <w:spacing w:val="2"/>
        </w:rPr>
        <w:t>p</w:t>
      </w:r>
      <w:r>
        <w:rPr>
          <w:spacing w:val="1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nv</w:t>
      </w:r>
      <w:r>
        <w:rPr>
          <w:spacing w:val="1"/>
        </w:rPr>
        <w:t>esti</w:t>
      </w:r>
      <w:r>
        <w:rPr>
          <w:spacing w:val="2"/>
        </w:rPr>
        <w:t>g</w:t>
      </w:r>
      <w:r>
        <w:rPr>
          <w:spacing w:val="1"/>
        </w:rPr>
        <w:t>at</w:t>
      </w:r>
      <w:r>
        <w:rPr>
          <w:spacing w:val="2"/>
        </w:rPr>
        <w:t>o</w:t>
      </w:r>
      <w:r>
        <w:rPr>
          <w:spacing w:val="1"/>
        </w:rPr>
        <w:t>r</w:t>
      </w:r>
      <w:r>
        <w:t>,</w:t>
      </w:r>
      <w:r>
        <w:rPr>
          <w:spacing w:val="31"/>
        </w:rPr>
        <w:t xml:space="preserve"> </w:t>
      </w:r>
      <w:r>
        <w:rPr>
          <w:i/>
        </w:rPr>
        <w:t>A</w:t>
      </w:r>
      <w:r>
        <w:rPr>
          <w:i/>
          <w:spacing w:val="6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on</w:t>
      </w:r>
      <w:r>
        <w:rPr>
          <w:i/>
          <w:spacing w:val="1"/>
        </w:rPr>
        <w:t>te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19"/>
        </w:rPr>
        <w:t xml:space="preserve"> </w:t>
      </w:r>
      <w:r>
        <w:rPr>
          <w:i/>
          <w:spacing w:val="2"/>
        </w:rPr>
        <w:t>ana</w:t>
      </w:r>
      <w:r>
        <w:rPr>
          <w:i/>
          <w:spacing w:val="1"/>
        </w:rPr>
        <w:t>lysi</w:t>
      </w:r>
      <w:r>
        <w:rPr>
          <w:i/>
        </w:rPr>
        <w:t>s</w:t>
      </w:r>
      <w:r>
        <w:rPr>
          <w:i/>
          <w:spacing w:val="2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4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d</w:t>
      </w:r>
      <w:r>
        <w:rPr>
          <w:i/>
          <w:spacing w:val="1"/>
        </w:rPr>
        <w:t>r</w:t>
      </w:r>
      <w:r>
        <w:rPr>
          <w:i/>
          <w:spacing w:val="2"/>
        </w:rPr>
        <w:t>ama</w:t>
      </w:r>
      <w:r>
        <w:rPr>
          <w:i/>
          <w:spacing w:val="1"/>
        </w:rPr>
        <w:t>s</w:t>
      </w:r>
      <w:r>
        <w:rPr>
          <w:i/>
        </w:rPr>
        <w:t>’</w:t>
      </w:r>
      <w:r>
        <w:rPr>
          <w:i/>
          <w:spacing w:val="21"/>
        </w:rPr>
        <w:t xml:space="preserve"> </w:t>
      </w:r>
      <w:r>
        <w:rPr>
          <w:i/>
          <w:spacing w:val="2"/>
        </w:rPr>
        <w:t>po</w:t>
      </w:r>
      <w:r>
        <w:rPr>
          <w:i/>
          <w:spacing w:val="3"/>
        </w:rPr>
        <w:t>r</w:t>
      </w:r>
      <w:r>
        <w:rPr>
          <w:i/>
          <w:spacing w:val="1"/>
        </w:rPr>
        <w:t>tr</w:t>
      </w:r>
      <w:r>
        <w:rPr>
          <w:i/>
          <w:spacing w:val="2"/>
        </w:rPr>
        <w:t>a</w:t>
      </w:r>
      <w:r>
        <w:rPr>
          <w:i/>
          <w:spacing w:val="1"/>
        </w:rPr>
        <w:t>y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4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  <w:w w:val="103"/>
        </w:rPr>
        <w:t>ill</w:t>
      </w:r>
      <w:r>
        <w:rPr>
          <w:i/>
          <w:spacing w:val="2"/>
          <w:w w:val="103"/>
        </w:rPr>
        <w:t>n</w:t>
      </w:r>
      <w:r>
        <w:rPr>
          <w:i/>
          <w:spacing w:val="1"/>
          <w:w w:val="103"/>
        </w:rPr>
        <w:t>ess</w:t>
      </w:r>
      <w:r>
        <w:rPr>
          <w:i/>
          <w:w w:val="103"/>
        </w:rPr>
        <w:t xml:space="preserve">,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1"/>
        </w:rPr>
        <w:t>tre</w:t>
      </w:r>
      <w:r>
        <w:rPr>
          <w:i/>
          <w:spacing w:val="2"/>
        </w:rPr>
        <w:t>a</w:t>
      </w:r>
      <w:r>
        <w:rPr>
          <w:i/>
          <w:spacing w:val="1"/>
        </w:rPr>
        <w:t>t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,</w:t>
      </w:r>
      <w:r>
        <w:rPr>
          <w:i/>
          <w:spacing w:val="25"/>
        </w:rPr>
        <w:t xml:space="preserve"> </w:t>
      </w:r>
      <w:r>
        <w:rPr>
          <w:i/>
          <w:spacing w:val="2"/>
        </w:rPr>
        <w:t>pa</w:t>
      </w:r>
      <w:r>
        <w:rPr>
          <w:i/>
          <w:spacing w:val="1"/>
        </w:rPr>
        <w:t>tie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s</w:t>
      </w:r>
      <w:r>
        <w:rPr>
          <w:i/>
          <w:spacing w:val="2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</w:t>
      </w:r>
      <w:r>
        <w:rPr>
          <w:i/>
          <w:spacing w:val="1"/>
        </w:rPr>
        <w:t>fessi</w:t>
      </w:r>
      <w:r>
        <w:rPr>
          <w:i/>
          <w:spacing w:val="2"/>
        </w:rPr>
        <w:t>ona</w:t>
      </w:r>
      <w:r>
        <w:rPr>
          <w:i/>
          <w:spacing w:val="1"/>
        </w:rPr>
        <w:t>l</w:t>
      </w:r>
      <w:r>
        <w:rPr>
          <w:i/>
          <w:spacing w:val="2"/>
        </w:rPr>
        <w:t>s</w:t>
      </w:r>
      <w:r>
        <w:t>.</w:t>
      </w:r>
      <w:r>
        <w:rPr>
          <w:spacing w:val="34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aree</w:t>
      </w:r>
      <w:r>
        <w:t>r</w:t>
      </w:r>
      <w:r>
        <w:rPr>
          <w:spacing w:val="17"/>
        </w:rPr>
        <w:t xml:space="preserve"> </w:t>
      </w:r>
      <w:r>
        <w:rPr>
          <w:spacing w:val="2"/>
        </w:rPr>
        <w:t>Enh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4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ra</w:t>
      </w:r>
      <w:r>
        <w:rPr>
          <w:spacing w:val="2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og</w:t>
      </w:r>
      <w:r>
        <w:rPr>
          <w:spacing w:val="1"/>
        </w:rPr>
        <w:t>ra</w:t>
      </w:r>
      <w:r>
        <w:t>m</w:t>
      </w:r>
      <w:r>
        <w:rPr>
          <w:spacing w:val="23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Coun</w:t>
      </w:r>
      <w:r>
        <w:rPr>
          <w:spacing w:val="1"/>
        </w:rPr>
        <w:t>ci</w:t>
      </w:r>
      <w:r>
        <w:t>l</w:t>
      </w:r>
      <w:r>
        <w:rPr>
          <w:spacing w:val="2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Rhod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Isla</w:t>
      </w:r>
      <w:r>
        <w:rPr>
          <w:spacing w:val="2"/>
        </w:rPr>
        <w:t>n</w:t>
      </w:r>
      <w:r>
        <w:t>d</w:t>
      </w:r>
      <w:r>
        <w:rPr>
          <w:spacing w:val="16"/>
        </w:rPr>
        <w:t xml:space="preserve"> </w:t>
      </w:r>
      <w:r>
        <w:rPr>
          <w:spacing w:val="3"/>
          <w:w w:val="103"/>
        </w:rPr>
        <w:t>(</w:t>
      </w:r>
      <w:r>
        <w:rPr>
          <w:spacing w:val="2"/>
          <w:w w:val="103"/>
        </w:rPr>
        <w:t>$4</w:t>
      </w:r>
      <w:r>
        <w:rPr>
          <w:spacing w:val="1"/>
          <w:w w:val="103"/>
        </w:rPr>
        <w:t>,</w:t>
      </w:r>
      <w:r>
        <w:rPr>
          <w:spacing w:val="2"/>
          <w:w w:val="103"/>
        </w:rPr>
        <w:t>421</w:t>
      </w:r>
      <w:r>
        <w:rPr>
          <w:w w:val="103"/>
        </w:rPr>
        <w:t>)</w:t>
      </w:r>
    </w:p>
    <w:p w14:paraId="397201CB" w14:textId="77777777" w:rsidR="00F51604" w:rsidRDefault="00074D6D">
      <w:pPr>
        <w:ind w:left="820"/>
      </w:pPr>
      <w:r>
        <w:rPr>
          <w:spacing w:val="2"/>
          <w:w w:val="103"/>
        </w:rPr>
        <w:t>2003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2005</w:t>
      </w:r>
    </w:p>
    <w:p w14:paraId="65BBA56E" w14:textId="77777777" w:rsidR="00F51604" w:rsidRDefault="00074D6D">
      <w:pPr>
        <w:spacing w:before="12" w:line="250" w:lineRule="auto"/>
        <w:ind w:left="1540" w:right="117"/>
      </w:pPr>
      <w:r>
        <w:rPr>
          <w:spacing w:val="2"/>
        </w:rPr>
        <w:t>T</w:t>
      </w:r>
      <w:r>
        <w:rPr>
          <w:spacing w:val="1"/>
        </w:rPr>
        <w:t>elec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on</w:t>
      </w:r>
      <w:r>
        <w:t xml:space="preserve">s </w:t>
      </w:r>
      <w:r>
        <w:rPr>
          <w:spacing w:val="1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ee</w:t>
      </w:r>
      <w:r>
        <w:rPr>
          <w:spacing w:val="2"/>
        </w:rPr>
        <w:t>d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ssess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h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si</w:t>
      </w:r>
      <w:r>
        <w:rPr>
          <w:spacing w:val="2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elec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l</w:t>
      </w:r>
      <w:r>
        <w:rPr>
          <w:spacing w:val="4"/>
        </w:rPr>
        <w:t>a</w:t>
      </w:r>
      <w:r>
        <w:t>n</w:t>
      </w:r>
      <w:r>
        <w:rPr>
          <w:spacing w:val="13"/>
        </w:rPr>
        <w:t xml:space="preserve"> </w:t>
      </w:r>
      <w:r>
        <w:rPr>
          <w:spacing w:val="1"/>
          <w:w w:val="103"/>
        </w:rPr>
        <w:t>f</w:t>
      </w:r>
      <w:r>
        <w:rPr>
          <w:spacing w:val="2"/>
          <w:w w:val="103"/>
        </w:rPr>
        <w:t>o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of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rPr>
          <w:spacing w:val="1"/>
        </w:rPr>
        <w:t>a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App</w:t>
      </w:r>
      <w:r>
        <w:rPr>
          <w:spacing w:val="1"/>
        </w:rPr>
        <w:t>alac</w:t>
      </w:r>
      <w:r>
        <w:rPr>
          <w:spacing w:val="2"/>
        </w:rPr>
        <w:t>h</w:t>
      </w:r>
      <w:r>
        <w:rPr>
          <w:spacing w:val="1"/>
        </w:rPr>
        <w:t>ia</w:t>
      </w:r>
      <w:r>
        <w:t>n</w:t>
      </w:r>
      <w:r>
        <w:rPr>
          <w:spacing w:val="3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g</w:t>
      </w:r>
      <w:r>
        <w:rPr>
          <w:spacing w:val="1"/>
        </w:rPr>
        <w:t>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el</w:t>
      </w:r>
      <w:r>
        <w:rPr>
          <w:spacing w:val="2"/>
        </w:rPr>
        <w:t>op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4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1"/>
        </w:rPr>
        <w:t>issi</w:t>
      </w:r>
      <w:r>
        <w:rPr>
          <w:spacing w:val="2"/>
        </w:rPr>
        <w:t>on</w:t>
      </w:r>
      <w:r>
        <w:t>,</w:t>
      </w:r>
      <w:r>
        <w:rPr>
          <w:spacing w:val="33"/>
        </w:rPr>
        <w:t xml:space="preserve"> </w:t>
      </w:r>
      <w:r>
        <w:rPr>
          <w:spacing w:val="2"/>
        </w:rPr>
        <w:t>$160</w:t>
      </w:r>
      <w:r>
        <w:rPr>
          <w:spacing w:val="1"/>
        </w:rPr>
        <w:t>,</w:t>
      </w:r>
      <w:r>
        <w:rPr>
          <w:spacing w:val="2"/>
        </w:rPr>
        <w:t>000</w:t>
      </w:r>
      <w:r>
        <w:t>.</w:t>
      </w:r>
      <w:r>
        <w:rPr>
          <w:spacing w:val="2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P</w:t>
      </w:r>
      <w:r>
        <w:rPr>
          <w:spacing w:val="1"/>
        </w:rPr>
        <w:t>I</w:t>
      </w:r>
      <w:r>
        <w:t>,</w:t>
      </w:r>
      <w:r>
        <w:rPr>
          <w:spacing w:val="10"/>
        </w:rPr>
        <w:t xml:space="preserve"> </w:t>
      </w:r>
      <w:r>
        <w:rPr>
          <w:spacing w:val="1"/>
          <w:w w:val="103"/>
        </w:rPr>
        <w:t>Je</w:t>
      </w:r>
      <w:r>
        <w:rPr>
          <w:spacing w:val="2"/>
          <w:w w:val="103"/>
        </w:rPr>
        <w:t>nn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w w:val="103"/>
        </w:rPr>
        <w:t>s</w:t>
      </w:r>
      <w:r>
        <w:rPr>
          <w:spacing w:val="1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;</w:t>
      </w:r>
      <w:r>
        <w:rPr>
          <w:spacing w:val="19"/>
        </w:rPr>
        <w:t xml:space="preserve"> </w:t>
      </w:r>
      <w:r>
        <w:rPr>
          <w:spacing w:val="2"/>
        </w:rPr>
        <w:t>wo</w:t>
      </w:r>
      <w:r>
        <w:rPr>
          <w:spacing w:val="1"/>
        </w:rPr>
        <w:t>r</w:t>
      </w:r>
      <w:r>
        <w:rPr>
          <w:spacing w:val="2"/>
        </w:rPr>
        <w:t>k</w:t>
      </w:r>
      <w:r>
        <w:rPr>
          <w:spacing w:val="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researc</w:t>
      </w:r>
      <w:r>
        <w:t>h</w:t>
      </w:r>
      <w:r>
        <w:rPr>
          <w:spacing w:val="22"/>
        </w:rPr>
        <w:t xml:space="preserve"> </w:t>
      </w:r>
      <w:r>
        <w:rPr>
          <w:spacing w:val="1"/>
          <w:w w:val="103"/>
        </w:rPr>
        <w:t>assista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6AC6613F" w14:textId="77777777" w:rsidR="00F51604" w:rsidRDefault="00074D6D">
      <w:pPr>
        <w:spacing w:before="2"/>
        <w:ind w:left="820"/>
      </w:pPr>
      <w:r>
        <w:rPr>
          <w:spacing w:val="2"/>
          <w:w w:val="103"/>
        </w:rPr>
        <w:t>2002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2004</w:t>
      </w:r>
    </w:p>
    <w:p w14:paraId="578DAA7E" w14:textId="77777777" w:rsidR="00F51604" w:rsidRDefault="00074D6D">
      <w:pPr>
        <w:spacing w:before="12" w:line="253" w:lineRule="auto"/>
        <w:ind w:left="1540" w:right="250"/>
      </w:pP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ac</w:t>
      </w:r>
      <w:r>
        <w:t>t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cie</w:t>
      </w:r>
      <w:r>
        <w:rPr>
          <w:spacing w:val="2"/>
        </w:rPr>
        <w:t>n</w:t>
      </w:r>
      <w:r>
        <w:rPr>
          <w:spacing w:val="1"/>
        </w:rPr>
        <w:t>ce</w:t>
      </w:r>
      <w:r>
        <w:t>,</w:t>
      </w:r>
      <w:r>
        <w:rPr>
          <w:spacing w:val="2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at</w:t>
      </w:r>
      <w:r>
        <w:rPr>
          <w:spacing w:val="2"/>
        </w:rPr>
        <w:t>h</w:t>
      </w:r>
      <w:r>
        <w:t>,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  <w:w w:val="103"/>
        </w:rPr>
        <w:t>T</w:t>
      </w:r>
      <w:r>
        <w:rPr>
          <w:spacing w:val="1"/>
          <w:w w:val="103"/>
        </w:rPr>
        <w:t>ec</w:t>
      </w:r>
      <w:r>
        <w:rPr>
          <w:spacing w:val="2"/>
          <w:w w:val="103"/>
        </w:rPr>
        <w:t>hno</w:t>
      </w:r>
      <w:r>
        <w:rPr>
          <w:spacing w:val="1"/>
          <w:w w:val="103"/>
        </w:rPr>
        <w:t>l</w:t>
      </w:r>
      <w:r>
        <w:rPr>
          <w:spacing w:val="2"/>
          <w:w w:val="103"/>
        </w:rPr>
        <w:t>og</w:t>
      </w:r>
      <w:r>
        <w:rPr>
          <w:w w:val="103"/>
        </w:rPr>
        <w:t>y</w:t>
      </w:r>
      <w:r>
        <w:rPr>
          <w:spacing w:val="1"/>
        </w:rPr>
        <w:t xml:space="preserve"> I</w:t>
      </w:r>
      <w:r>
        <w:rPr>
          <w:spacing w:val="2"/>
        </w:rPr>
        <w:t>n</w:t>
      </w:r>
      <w:r>
        <w:rPr>
          <w:spacing w:val="1"/>
        </w:rPr>
        <w:t>itiati</w:t>
      </w:r>
      <w:r>
        <w:rPr>
          <w:spacing w:val="2"/>
        </w:rPr>
        <w:t>v</w:t>
      </w:r>
      <w:r>
        <w:rPr>
          <w:spacing w:val="1"/>
        </w:rPr>
        <w:t>e</w:t>
      </w:r>
      <w:r>
        <w:t>,</w:t>
      </w:r>
      <w:r>
        <w:rPr>
          <w:spacing w:val="25"/>
        </w:rPr>
        <w:t xml:space="preserve"> </w:t>
      </w:r>
      <w:r>
        <w:rPr>
          <w:spacing w:val="2"/>
        </w:rPr>
        <w:t>NASA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$216</w:t>
      </w:r>
      <w:r>
        <w:rPr>
          <w:spacing w:val="1"/>
        </w:rPr>
        <w:t>,</w:t>
      </w:r>
      <w:r>
        <w:rPr>
          <w:spacing w:val="2"/>
        </w:rPr>
        <w:t>000</w:t>
      </w:r>
      <w:r>
        <w:t>.</w:t>
      </w:r>
      <w:r>
        <w:rPr>
          <w:spacing w:val="2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PI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Je</w:t>
      </w:r>
      <w:r>
        <w:rPr>
          <w:spacing w:val="2"/>
        </w:rPr>
        <w:t>nn</w:t>
      </w:r>
      <w:r>
        <w:rPr>
          <w:spacing w:val="1"/>
        </w:rPr>
        <w:t>i</w:t>
      </w:r>
      <w:r>
        <w:rPr>
          <w:spacing w:val="2"/>
        </w:rPr>
        <w:t>ng</w:t>
      </w:r>
      <w:r>
        <w:t>s</w:t>
      </w:r>
      <w:r>
        <w:rPr>
          <w:spacing w:val="22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;</w:t>
      </w:r>
      <w:r>
        <w:rPr>
          <w:spacing w:val="19"/>
        </w:rPr>
        <w:t xml:space="preserve"> </w:t>
      </w:r>
      <w:r>
        <w:rPr>
          <w:spacing w:val="2"/>
        </w:rPr>
        <w:t>wo</w:t>
      </w:r>
      <w:r>
        <w:rPr>
          <w:spacing w:val="1"/>
        </w:rPr>
        <w:t>r</w:t>
      </w:r>
      <w:r>
        <w:rPr>
          <w:spacing w:val="2"/>
        </w:rPr>
        <w:t>k</w:t>
      </w:r>
      <w:r>
        <w:rPr>
          <w:spacing w:val="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1"/>
        </w:rPr>
        <w:t>researc</w:t>
      </w:r>
      <w:r>
        <w:t>h</w:t>
      </w:r>
      <w:r>
        <w:rPr>
          <w:spacing w:val="22"/>
        </w:rPr>
        <w:t xml:space="preserve"> </w:t>
      </w:r>
      <w:r>
        <w:rPr>
          <w:spacing w:val="1"/>
          <w:w w:val="103"/>
        </w:rPr>
        <w:t>assista</w:t>
      </w:r>
      <w:r>
        <w:rPr>
          <w:spacing w:val="2"/>
          <w:w w:val="103"/>
        </w:rPr>
        <w:t>n</w:t>
      </w:r>
      <w:r>
        <w:rPr>
          <w:w w:val="103"/>
        </w:rPr>
        <w:t>t)</w:t>
      </w:r>
    </w:p>
    <w:p w14:paraId="70D2804F" w14:textId="77777777" w:rsidR="00F51604" w:rsidRDefault="00074D6D">
      <w:pPr>
        <w:ind w:left="820"/>
      </w:pPr>
      <w:r>
        <w:rPr>
          <w:spacing w:val="2"/>
        </w:rPr>
        <w:t>200</w:t>
      </w:r>
      <w:r>
        <w:t>3</w:t>
      </w:r>
      <w:r>
        <w:t xml:space="preserve">     </w:t>
      </w:r>
      <w:r>
        <w:rPr>
          <w:spacing w:val="14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</w:t>
      </w:r>
      <w:r>
        <w:t>a</w:t>
      </w:r>
      <w:r>
        <w:rPr>
          <w:spacing w:val="2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2"/>
        </w:rPr>
        <w:t>mp</w:t>
      </w:r>
      <w:r>
        <w:rPr>
          <w:spacing w:val="1"/>
        </w:rPr>
        <w:t>ai</w:t>
      </w:r>
      <w:r>
        <w:rPr>
          <w:spacing w:val="2"/>
        </w:rPr>
        <w:t>g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ee</w:t>
      </w:r>
      <w:r>
        <w:t>n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gn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jec</w:t>
      </w:r>
      <w:r>
        <w:t>t</w:t>
      </w:r>
      <w:r>
        <w:rPr>
          <w:spacing w:val="18"/>
        </w:rPr>
        <w:t xml:space="preserve"> </w:t>
      </w:r>
      <w:r>
        <w:rPr>
          <w:spacing w:val="1"/>
        </w:rPr>
        <w:t>(</w:t>
      </w:r>
      <w:r>
        <w:rPr>
          <w:spacing w:val="2"/>
        </w:rPr>
        <w:t>wo</w:t>
      </w:r>
      <w:r>
        <w:rPr>
          <w:spacing w:val="1"/>
        </w:rPr>
        <w:t>r</w:t>
      </w:r>
      <w:r>
        <w:rPr>
          <w:spacing w:val="2"/>
        </w:rPr>
        <w:t>k</w:t>
      </w:r>
      <w:r>
        <w:rPr>
          <w:spacing w:val="1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1"/>
        </w:rPr>
        <w:t>researc</w:t>
      </w:r>
      <w:r>
        <w:t>h</w:t>
      </w:r>
      <w:r>
        <w:rPr>
          <w:spacing w:val="22"/>
        </w:rPr>
        <w:t xml:space="preserve"> </w:t>
      </w:r>
      <w:r>
        <w:rPr>
          <w:spacing w:val="1"/>
          <w:w w:val="103"/>
        </w:rPr>
        <w:t>assista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56913D0D" w14:textId="77777777" w:rsidR="00F51604" w:rsidRDefault="00074D6D">
      <w:pPr>
        <w:tabs>
          <w:tab w:val="left" w:pos="1520"/>
        </w:tabs>
        <w:spacing w:before="12" w:line="253" w:lineRule="auto"/>
        <w:ind w:left="1540" w:right="737" w:hanging="720"/>
      </w:pPr>
      <w:r>
        <w:rPr>
          <w:spacing w:val="2"/>
        </w:rPr>
        <w:t>200</w:t>
      </w:r>
      <w:r>
        <w:t>3</w:t>
      </w:r>
      <w:r>
        <w:rPr>
          <w:spacing w:val="-38"/>
        </w:rPr>
        <w:t xml:space="preserve"> </w:t>
      </w:r>
      <w:r>
        <w:tab/>
      </w: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K</w:t>
      </w:r>
      <w:r>
        <w:rPr>
          <w:spacing w:val="1"/>
        </w:rPr>
        <w:t>rac</w:t>
      </w:r>
      <w:r>
        <w:rPr>
          <w:spacing w:val="2"/>
        </w:rPr>
        <w:t>k</w:t>
      </w:r>
      <w:r>
        <w:rPr>
          <w:spacing w:val="1"/>
        </w:rPr>
        <w:t>er</w:t>
      </w:r>
      <w:r>
        <w:rPr>
          <w:spacing w:val="2"/>
        </w:rPr>
        <w:t>o</w:t>
      </w:r>
      <w:r>
        <w:t>o</w:t>
      </w:r>
      <w:r>
        <w:rPr>
          <w:spacing w:val="27"/>
        </w:rPr>
        <w:t xml:space="preserve"> </w:t>
      </w:r>
      <w:r>
        <w:rPr>
          <w:spacing w:val="2"/>
        </w:rPr>
        <w:t>K</w:t>
      </w:r>
      <w:r>
        <w:rPr>
          <w:spacing w:val="1"/>
        </w:rPr>
        <w:t>i</w:t>
      </w:r>
      <w:r>
        <w:rPr>
          <w:spacing w:val="2"/>
        </w:rPr>
        <w:t>d</w:t>
      </w:r>
      <w:r>
        <w:rPr>
          <w:spacing w:val="1"/>
        </w:rPr>
        <w:t>s</w:t>
      </w:r>
      <w:r>
        <w:t>,</w:t>
      </w:r>
      <w:r>
        <w:rPr>
          <w:spacing w:val="14"/>
        </w:rPr>
        <w:t xml:space="preserve"> </w:t>
      </w:r>
      <w:r>
        <w:rPr>
          <w:spacing w:val="3"/>
        </w:rPr>
        <w:t>M</w:t>
      </w:r>
      <w:r>
        <w:rPr>
          <w:spacing w:val="2"/>
        </w:rPr>
        <w:t>ed</w:t>
      </w:r>
      <w:r>
        <w:rPr>
          <w:spacing w:val="1"/>
        </w:rPr>
        <w:t>i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l</w:t>
      </w:r>
      <w:r>
        <w:rPr>
          <w:spacing w:val="2"/>
        </w:rPr>
        <w:t>u</w:t>
      </w:r>
      <w:r>
        <w:rPr>
          <w:spacing w:val="1"/>
        </w:rPr>
        <w:t>ti</w:t>
      </w:r>
      <w:r>
        <w:rPr>
          <w:spacing w:val="2"/>
        </w:rPr>
        <w:t>on</w:t>
      </w:r>
      <w:r>
        <w:rPr>
          <w:spacing w:val="1"/>
        </w:rPr>
        <w:t>s</w:t>
      </w:r>
      <w:r>
        <w:t>,</w:t>
      </w:r>
      <w:r>
        <w:rPr>
          <w:spacing w:val="25"/>
        </w:rPr>
        <w:t xml:space="preserve"> </w:t>
      </w:r>
      <w:r>
        <w:rPr>
          <w:spacing w:val="2"/>
        </w:rPr>
        <w:t>$2</w:t>
      </w:r>
      <w:r>
        <w:rPr>
          <w:spacing w:val="1"/>
        </w:rPr>
        <w:t>,</w:t>
      </w:r>
      <w:r>
        <w:rPr>
          <w:spacing w:val="2"/>
        </w:rPr>
        <w:t>50</w:t>
      </w:r>
      <w:r>
        <w:t>0.</w:t>
      </w:r>
      <w:r>
        <w:rPr>
          <w:spacing w:val="19"/>
        </w:rPr>
        <w:t xml:space="preserve"> </w:t>
      </w:r>
      <w:r>
        <w:rPr>
          <w:spacing w:val="1"/>
        </w:rPr>
        <w:t>(</w:t>
      </w:r>
      <w:r>
        <w:rPr>
          <w:spacing w:val="2"/>
        </w:rPr>
        <w:t>P</w:t>
      </w:r>
      <w:r>
        <w:rPr>
          <w:spacing w:val="1"/>
        </w:rPr>
        <w:t>I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Je</w:t>
      </w:r>
      <w:r>
        <w:rPr>
          <w:spacing w:val="2"/>
        </w:rPr>
        <w:t>nn</w:t>
      </w:r>
      <w:r>
        <w:rPr>
          <w:spacing w:val="1"/>
        </w:rPr>
        <w:t>i</w:t>
      </w:r>
      <w:r>
        <w:rPr>
          <w:spacing w:val="2"/>
        </w:rPr>
        <w:t>ng</w:t>
      </w:r>
      <w:r>
        <w:t>s</w:t>
      </w:r>
      <w:r>
        <w:rPr>
          <w:spacing w:val="22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;</w:t>
      </w:r>
      <w:r>
        <w:rPr>
          <w:spacing w:val="19"/>
        </w:rPr>
        <w:t xml:space="preserve"> </w:t>
      </w:r>
      <w:r>
        <w:rPr>
          <w:spacing w:val="2"/>
          <w:w w:val="103"/>
        </w:rPr>
        <w:t>wo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k</w:t>
      </w:r>
      <w:r>
        <w:rPr>
          <w:spacing w:val="1"/>
          <w:w w:val="103"/>
        </w:rPr>
        <w:t>e</w:t>
      </w:r>
      <w:r>
        <w:rPr>
          <w:w w:val="103"/>
        </w:rPr>
        <w:t>d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researc</w:t>
      </w:r>
      <w:r>
        <w:t>h</w:t>
      </w:r>
      <w:r>
        <w:rPr>
          <w:spacing w:val="22"/>
        </w:rPr>
        <w:t xml:space="preserve"> </w:t>
      </w:r>
      <w:r>
        <w:rPr>
          <w:spacing w:val="1"/>
          <w:w w:val="103"/>
        </w:rPr>
        <w:t>assista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1CDFFA5C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57945EB5" w14:textId="77777777" w:rsidR="00F51604" w:rsidRDefault="00074D6D">
      <w:pPr>
        <w:ind w:left="100"/>
      </w:pPr>
      <w:r>
        <w:rPr>
          <w:b/>
          <w:spacing w:val="2"/>
          <w:w w:val="103"/>
        </w:rPr>
        <w:t>PUBL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CAT</w:t>
      </w:r>
      <w:r>
        <w:rPr>
          <w:b/>
          <w:spacing w:val="1"/>
          <w:w w:val="103"/>
        </w:rPr>
        <w:t>I</w:t>
      </w:r>
      <w:r>
        <w:rPr>
          <w:b/>
          <w:spacing w:val="3"/>
          <w:w w:val="103"/>
        </w:rPr>
        <w:t>O</w:t>
      </w:r>
      <w:r>
        <w:rPr>
          <w:b/>
          <w:spacing w:val="2"/>
          <w:w w:val="103"/>
        </w:rPr>
        <w:t>N</w:t>
      </w:r>
      <w:r>
        <w:rPr>
          <w:b/>
          <w:w w:val="103"/>
        </w:rPr>
        <w:t>S</w:t>
      </w:r>
    </w:p>
    <w:p w14:paraId="720223F0" w14:textId="77777777" w:rsidR="00F51604" w:rsidRDefault="00074D6D">
      <w:pPr>
        <w:spacing w:before="12"/>
        <w:ind w:left="820"/>
      </w:pPr>
      <w:r>
        <w:rPr>
          <w:b/>
          <w:spacing w:val="2"/>
        </w:rPr>
        <w:t>R</w:t>
      </w:r>
      <w:r>
        <w:rPr>
          <w:b/>
          <w:spacing w:val="1"/>
        </w:rPr>
        <w:t>eferee</w:t>
      </w:r>
      <w:r>
        <w:rPr>
          <w:b/>
        </w:rPr>
        <w:t>d</w:t>
      </w:r>
      <w:r>
        <w:rPr>
          <w:b/>
          <w:spacing w:val="25"/>
        </w:rPr>
        <w:t xml:space="preserve"> </w:t>
      </w:r>
      <w:r>
        <w:rPr>
          <w:b/>
          <w:spacing w:val="2"/>
        </w:rPr>
        <w:t>Jou</w:t>
      </w:r>
      <w:r>
        <w:rPr>
          <w:b/>
          <w:spacing w:val="1"/>
        </w:rPr>
        <w:t>r</w:t>
      </w:r>
      <w:r>
        <w:rPr>
          <w:b/>
          <w:spacing w:val="2"/>
        </w:rPr>
        <w:t>na</w:t>
      </w:r>
      <w:r>
        <w:rPr>
          <w:b/>
        </w:rPr>
        <w:t>l</w:t>
      </w:r>
      <w:r>
        <w:rPr>
          <w:b/>
          <w:spacing w:val="21"/>
        </w:rPr>
        <w:t xml:space="preserve"> </w:t>
      </w:r>
      <w:r>
        <w:rPr>
          <w:b/>
          <w:spacing w:val="2"/>
          <w:w w:val="103"/>
        </w:rPr>
        <w:t>A</w:t>
      </w:r>
      <w:r>
        <w:rPr>
          <w:b/>
          <w:spacing w:val="1"/>
          <w:w w:val="103"/>
        </w:rPr>
        <w:t>rticle</w:t>
      </w:r>
      <w:r>
        <w:rPr>
          <w:b/>
          <w:w w:val="103"/>
        </w:rPr>
        <w:t>s</w:t>
      </w:r>
    </w:p>
    <w:p w14:paraId="57299463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712E90E0" w14:textId="77777777" w:rsidR="00F51604" w:rsidRDefault="00074D6D">
      <w:pPr>
        <w:spacing w:line="253" w:lineRule="auto"/>
        <w:ind w:left="1540" w:right="165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und</w:t>
      </w:r>
      <w:r>
        <w:rPr>
          <w:spacing w:val="1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v</w:t>
      </w:r>
      <w:r>
        <w:rPr>
          <w:spacing w:val="1"/>
        </w:rPr>
        <w:t>ie</w:t>
      </w:r>
      <w:r>
        <w:rPr>
          <w:spacing w:val="2"/>
        </w:rPr>
        <w:t>w</w:t>
      </w:r>
      <w:r>
        <w:rPr>
          <w:spacing w:val="1"/>
        </w:rPr>
        <w:t>)</w:t>
      </w:r>
      <w:r>
        <w:t>.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iffere</w:t>
      </w:r>
      <w:r>
        <w:rPr>
          <w:spacing w:val="2"/>
        </w:rPr>
        <w:t>n</w:t>
      </w:r>
      <w:r>
        <w:rPr>
          <w:spacing w:val="1"/>
        </w:rPr>
        <w:t>ce</w:t>
      </w:r>
      <w:r>
        <w:t>s</w:t>
      </w:r>
      <w:r>
        <w:rPr>
          <w:spacing w:val="2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triti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ta</w:t>
      </w:r>
      <w:r>
        <w:rPr>
          <w:spacing w:val="2"/>
        </w:rPr>
        <w:t>k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phy</w:t>
      </w:r>
      <w:r>
        <w:rPr>
          <w:spacing w:val="1"/>
        </w:rPr>
        <w:t>sica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acti</w:t>
      </w:r>
      <w:r>
        <w:rPr>
          <w:spacing w:val="2"/>
        </w:rPr>
        <w:t>v</w:t>
      </w:r>
      <w:r>
        <w:rPr>
          <w:spacing w:val="1"/>
        </w:rPr>
        <w:t>it</w:t>
      </w:r>
      <w:r>
        <w:t>y</w:t>
      </w:r>
      <w:r>
        <w:rPr>
          <w:spacing w:val="20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et</w:t>
      </w:r>
      <w:r>
        <w:rPr>
          <w:spacing w:val="2"/>
        </w:rPr>
        <w:t>w</w:t>
      </w:r>
      <w:r>
        <w:rPr>
          <w:spacing w:val="1"/>
        </w:rPr>
        <w:t>ee</w:t>
      </w:r>
      <w:r>
        <w:t>n</w:t>
      </w:r>
      <w:r>
        <w:rPr>
          <w:spacing w:val="22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ser</w:t>
      </w:r>
      <w:r>
        <w:t>s</w:t>
      </w:r>
      <w:r>
        <w:rPr>
          <w:spacing w:val="13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w w:val="103"/>
        </w:rPr>
        <w:t>d</w:t>
      </w:r>
      <w:r>
        <w:rPr>
          <w:spacing w:val="2"/>
        </w:rPr>
        <w:t xml:space="preserve"> no</w:t>
      </w:r>
      <w:r>
        <w:rPr>
          <w:spacing w:val="3"/>
        </w:rPr>
        <w:t>n</w:t>
      </w:r>
      <w:r>
        <w:rPr>
          <w:spacing w:val="1"/>
        </w:rPr>
        <w:t>-</w:t>
      </w:r>
      <w:r>
        <w:rPr>
          <w:spacing w:val="2"/>
        </w:rPr>
        <w:t>u</w:t>
      </w:r>
      <w:r>
        <w:rPr>
          <w:spacing w:val="1"/>
        </w:rPr>
        <w:t>ser</w:t>
      </w:r>
      <w:r>
        <w:t>s</w:t>
      </w:r>
      <w:r>
        <w:rPr>
          <w:spacing w:val="24"/>
        </w:rPr>
        <w:t xml:space="preserve"> </w:t>
      </w:r>
      <w:r>
        <w:rPr>
          <w:spacing w:val="2"/>
        </w:rPr>
        <w:t>of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oc</w:t>
      </w:r>
      <w:r>
        <w:rPr>
          <w:spacing w:val="1"/>
        </w:rPr>
        <w:t>i</w:t>
      </w:r>
      <w:r>
        <w:rPr>
          <w:spacing w:val="2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2"/>
        </w:rPr>
        <w:t>med</w:t>
      </w:r>
      <w:r>
        <w:rPr>
          <w:spacing w:val="1"/>
        </w:rPr>
        <w:t>i</w:t>
      </w:r>
      <w:r>
        <w:rPr>
          <w:spacing w:val="2"/>
        </w:rPr>
        <w:t>a</w:t>
      </w:r>
      <w:r>
        <w:t>.</w:t>
      </w:r>
      <w:r>
        <w:rPr>
          <w:spacing w:val="17"/>
        </w:rPr>
        <w:t xml:space="preserve"> </w:t>
      </w:r>
      <w:r>
        <w:rPr>
          <w:spacing w:val="2"/>
        </w:rPr>
        <w:t>Subm</w:t>
      </w:r>
      <w:r>
        <w:rPr>
          <w:spacing w:val="1"/>
        </w:rPr>
        <w:t>itt</w:t>
      </w:r>
      <w:r>
        <w:rPr>
          <w:spacing w:val="2"/>
        </w:rPr>
        <w:t>e</w:t>
      </w:r>
      <w:r>
        <w:t>d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5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  <w:w w:val="103"/>
        </w:rPr>
        <w:t>Commun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on</w:t>
      </w:r>
      <w:r>
        <w:rPr>
          <w:w w:val="103"/>
        </w:rPr>
        <w:t>.</w:t>
      </w:r>
    </w:p>
    <w:p w14:paraId="2278C555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0E370D59" w14:textId="77777777" w:rsidR="00F51604" w:rsidRDefault="00074D6D">
      <w:pPr>
        <w:ind w:left="8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Zh</w:t>
      </w:r>
      <w:r>
        <w:rPr>
          <w:spacing w:val="1"/>
        </w:rPr>
        <w:t>a</w:t>
      </w:r>
      <w:r>
        <w:rPr>
          <w:spacing w:val="2"/>
        </w:rPr>
        <w:t>ng</w:t>
      </w:r>
      <w:r>
        <w:t>,</w:t>
      </w:r>
      <w:r>
        <w:rPr>
          <w:spacing w:val="18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2016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cia</w:t>
      </w:r>
      <w:r>
        <w:t>l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ia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pub</w:t>
      </w:r>
      <w:r>
        <w:rPr>
          <w:spacing w:val="1"/>
        </w:rPr>
        <w:t>li</w:t>
      </w:r>
      <w:r>
        <w:t>c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isc</w:t>
      </w:r>
      <w:r>
        <w:rPr>
          <w:spacing w:val="2"/>
        </w:rPr>
        <w:t>ou</w:t>
      </w:r>
      <w:r>
        <w:rPr>
          <w:spacing w:val="1"/>
        </w:rPr>
        <w:t>rse</w:t>
      </w:r>
      <w:r>
        <w:t>,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ci</w:t>
      </w:r>
      <w:r>
        <w:rPr>
          <w:spacing w:val="2"/>
        </w:rPr>
        <w:t>v</w:t>
      </w:r>
      <w:r>
        <w:rPr>
          <w:spacing w:val="1"/>
        </w:rPr>
        <w:t>i</w:t>
      </w:r>
      <w:r>
        <w:t>c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ng</w:t>
      </w:r>
      <w:r>
        <w:rPr>
          <w:spacing w:val="1"/>
        </w:rPr>
        <w:t>a</w:t>
      </w:r>
      <w:r>
        <w:rPr>
          <w:spacing w:val="2"/>
        </w:rPr>
        <w:t>g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mod</w:t>
      </w:r>
      <w:r>
        <w:rPr>
          <w:spacing w:val="1"/>
          <w:w w:val="103"/>
        </w:rPr>
        <w:t>ern</w:t>
      </w:r>
    </w:p>
    <w:p w14:paraId="7107BD09" w14:textId="77777777" w:rsidR="00F51604" w:rsidRDefault="00074D6D">
      <w:pPr>
        <w:spacing w:before="12"/>
        <w:ind w:left="1540"/>
      </w:pP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a</w:t>
      </w:r>
      <w:r>
        <w:t>.</w:t>
      </w:r>
      <w:r>
        <w:rPr>
          <w:spacing w:val="17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ele</w:t>
      </w:r>
      <w:r>
        <w:rPr>
          <w:i/>
          <w:spacing w:val="2"/>
        </w:rPr>
        <w:t>ma</w:t>
      </w:r>
      <w:r>
        <w:rPr>
          <w:i/>
          <w:spacing w:val="1"/>
        </w:rPr>
        <w:t>tic</w:t>
      </w:r>
      <w:r>
        <w:rPr>
          <w:i/>
        </w:rPr>
        <w:t>s</w:t>
      </w:r>
      <w:r>
        <w:rPr>
          <w:i/>
          <w:spacing w:val="27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tics</w:t>
      </w:r>
      <w:r>
        <w:rPr>
          <w:i/>
        </w:rPr>
        <w:t>:</w:t>
      </w:r>
      <w:r>
        <w:rPr>
          <w:i/>
          <w:spacing w:val="31"/>
        </w:rPr>
        <w:t xml:space="preserve"> </w:t>
      </w:r>
      <w:r>
        <w:rPr>
          <w:i/>
          <w:spacing w:val="2"/>
        </w:rPr>
        <w:t>Sp</w:t>
      </w:r>
      <w:r>
        <w:rPr>
          <w:i/>
          <w:spacing w:val="1"/>
        </w:rPr>
        <w:t>eci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19"/>
        </w:rPr>
        <w:t xml:space="preserve"> </w:t>
      </w:r>
      <w:r>
        <w:rPr>
          <w:i/>
          <w:spacing w:val="1"/>
        </w:rPr>
        <w:t>iss</w:t>
      </w:r>
      <w:r>
        <w:rPr>
          <w:i/>
          <w:spacing w:val="2"/>
        </w:rPr>
        <w:t>u</w:t>
      </w:r>
      <w:r>
        <w:rPr>
          <w:i/>
        </w:rPr>
        <w:t>e</w:t>
      </w:r>
      <w:r>
        <w:rPr>
          <w:i/>
          <w:spacing w:val="13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2"/>
        </w:rPr>
        <w:t>So</w:t>
      </w:r>
      <w:r>
        <w:rPr>
          <w:i/>
          <w:spacing w:val="1"/>
        </w:rPr>
        <w:t>ci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16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</w:rPr>
        <w:t>a</w:t>
      </w:r>
      <w:r>
        <w:rPr>
          <w:i/>
          <w:spacing w:val="17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2"/>
          <w:w w:val="103"/>
        </w:rPr>
        <w:t>Ch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na.</w:t>
      </w:r>
    </w:p>
    <w:p w14:paraId="50EBFAD4" w14:textId="77777777" w:rsidR="00F51604" w:rsidRDefault="00074D6D">
      <w:pPr>
        <w:spacing w:before="12"/>
        <w:ind w:left="1540"/>
      </w:pP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;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2</w:t>
      </w:r>
      <w:r>
        <w:rPr>
          <w:spacing w:val="1"/>
        </w:rPr>
        <w:t>.</w:t>
      </w:r>
      <w:r>
        <w:rPr>
          <w:spacing w:val="2"/>
        </w:rPr>
        <w:t>26</w:t>
      </w:r>
      <w:r>
        <w:t>1</w:t>
      </w:r>
      <w:r>
        <w:rPr>
          <w:spacing w:val="1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Thom</w:t>
      </w:r>
      <w:r>
        <w:rPr>
          <w:spacing w:val="1"/>
        </w:rPr>
        <w:t>s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u</w:t>
      </w:r>
      <w:r>
        <w:rPr>
          <w:spacing w:val="1"/>
        </w:rPr>
        <w:t>ter</w:t>
      </w:r>
      <w:r>
        <w:t>s</w:t>
      </w:r>
      <w:r>
        <w:rPr>
          <w:spacing w:val="19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2"/>
        </w:rPr>
        <w:t>C</w:t>
      </w:r>
      <w:r>
        <w:rPr>
          <w:spacing w:val="1"/>
        </w:rPr>
        <w:t>itati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rt</w:t>
      </w:r>
      <w:r>
        <w:t>s</w:t>
      </w:r>
      <w:r>
        <w:rPr>
          <w:spacing w:val="20"/>
        </w:rPr>
        <w:t xml:space="preserve"> </w:t>
      </w:r>
      <w:r>
        <w:rPr>
          <w:spacing w:val="2"/>
          <w:w w:val="103"/>
        </w:rPr>
        <w:t>2016</w:t>
      </w:r>
      <w:r>
        <w:rPr>
          <w:w w:val="103"/>
        </w:rPr>
        <w:t>)</w:t>
      </w:r>
    </w:p>
    <w:p w14:paraId="08027AE6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623181E6" w14:textId="77777777" w:rsidR="00F51604" w:rsidRDefault="00074D6D">
      <w:pPr>
        <w:spacing w:line="253" w:lineRule="auto"/>
        <w:ind w:left="1540" w:right="341" w:hanging="720"/>
      </w:pPr>
      <w:r>
        <w:rPr>
          <w:spacing w:val="2"/>
        </w:rPr>
        <w:t>Gu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Sk</w:t>
      </w:r>
      <w:r>
        <w:rPr>
          <w:spacing w:val="1"/>
        </w:rPr>
        <w:t>ier</w:t>
      </w:r>
      <w:r>
        <w:rPr>
          <w:spacing w:val="2"/>
        </w:rPr>
        <w:t>kow</w:t>
      </w:r>
      <w:r>
        <w:rPr>
          <w:spacing w:val="1"/>
        </w:rPr>
        <w:t>s</w:t>
      </w:r>
      <w:r>
        <w:rPr>
          <w:spacing w:val="2"/>
        </w:rPr>
        <w:t>k</w:t>
      </w:r>
      <w:r>
        <w:rPr>
          <w:spacing w:val="1"/>
        </w:rPr>
        <w:t>i</w:t>
      </w:r>
      <w:r>
        <w:t>,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F</w:t>
      </w:r>
      <w:r>
        <w:rPr>
          <w:spacing w:val="1"/>
        </w:rPr>
        <w:t>l</w:t>
      </w:r>
      <w:r>
        <w:rPr>
          <w:spacing w:val="2"/>
        </w:rPr>
        <w:t>o</w:t>
      </w:r>
      <w:r>
        <w:rPr>
          <w:spacing w:val="1"/>
        </w:rPr>
        <w:t>ri</w:t>
      </w:r>
      <w:r>
        <w:rPr>
          <w:spacing w:val="2"/>
        </w:rPr>
        <w:t>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F</w:t>
      </w:r>
      <w:r>
        <w:rPr>
          <w:spacing w:val="1"/>
        </w:rPr>
        <w:t>rie</w:t>
      </w:r>
      <w:r>
        <w:rPr>
          <w:spacing w:val="2"/>
        </w:rPr>
        <w:t>nd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K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2016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ace</w:t>
      </w:r>
      <w:r>
        <w:rPr>
          <w:spacing w:val="2"/>
        </w:rPr>
        <w:t>book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Tw</w:t>
      </w:r>
      <w:r>
        <w:rPr>
          <w:spacing w:val="1"/>
        </w:rPr>
        <w:t>itter</w:t>
      </w:r>
      <w:r>
        <w:t>,</w:t>
      </w:r>
      <w:r>
        <w:rPr>
          <w:spacing w:val="20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  <w:w w:val="103"/>
        </w:rPr>
        <w:t>Q</w:t>
      </w:r>
      <w:r>
        <w:rPr>
          <w:w w:val="103"/>
        </w:rPr>
        <w:t>R</w:t>
      </w:r>
      <w:r>
        <w:rPr>
          <w:spacing w:val="2"/>
        </w:rPr>
        <w:t xml:space="preserve"> </w:t>
      </w:r>
      <w:r>
        <w:rPr>
          <w:spacing w:val="2"/>
          <w:w w:val="103"/>
        </w:rPr>
        <w:t>Cod</w:t>
      </w:r>
      <w:r>
        <w:rPr>
          <w:spacing w:val="1"/>
          <w:w w:val="103"/>
        </w:rPr>
        <w:t>es</w:t>
      </w:r>
      <w:r>
        <w:rPr>
          <w:w w:val="103"/>
        </w:rPr>
        <w:t>:</w:t>
      </w:r>
      <w:r>
        <w:rPr>
          <w:spacing w:val="1"/>
        </w:rPr>
        <w:t xml:space="preserve"> </w:t>
      </w:r>
      <w:r>
        <w:rPr>
          <w:spacing w:val="2"/>
        </w:rPr>
        <w:t>An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xp</w:t>
      </w:r>
      <w:r>
        <w:rPr>
          <w:spacing w:val="1"/>
        </w:rPr>
        <w:t>l</w:t>
      </w:r>
      <w:r>
        <w:rPr>
          <w:spacing w:val="2"/>
        </w:rPr>
        <w:t>o</w:t>
      </w:r>
      <w:r>
        <w:rPr>
          <w:spacing w:val="1"/>
        </w:rPr>
        <w:t>rat</w:t>
      </w:r>
      <w:r>
        <w:rPr>
          <w:spacing w:val="2"/>
        </w:rPr>
        <w:t>o</w:t>
      </w:r>
      <w:r>
        <w:rPr>
          <w:spacing w:val="1"/>
        </w:rPr>
        <w:t>r</w:t>
      </w:r>
      <w:r>
        <w:t>y</w:t>
      </w:r>
      <w:r>
        <w:rPr>
          <w:spacing w:val="30"/>
        </w:rPr>
        <w:t xml:space="preserve"> </w:t>
      </w:r>
      <w:r>
        <w:rPr>
          <w:spacing w:val="1"/>
        </w:rPr>
        <w:t>tria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feasi</w:t>
      </w:r>
      <w:r>
        <w:rPr>
          <w:spacing w:val="2"/>
        </w:rPr>
        <w:t>b</w:t>
      </w:r>
      <w:r>
        <w:rPr>
          <w:spacing w:val="1"/>
        </w:rPr>
        <w:t>ilit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</w:t>
      </w:r>
      <w:r>
        <w:rPr>
          <w:spacing w:val="1"/>
        </w:rPr>
        <w:t>cia</w:t>
      </w:r>
      <w:r>
        <w:t>l</w:t>
      </w:r>
      <w:r>
        <w:rPr>
          <w:spacing w:val="1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ec</w:t>
      </w:r>
      <w:r>
        <w:rPr>
          <w:spacing w:val="2"/>
        </w:rPr>
        <w:t>h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is</w:t>
      </w:r>
      <w:r>
        <w:rPr>
          <w:spacing w:val="2"/>
        </w:rPr>
        <w:t>m</w:t>
      </w:r>
      <w:r>
        <w:t>s</w:t>
      </w:r>
      <w:r>
        <w:rPr>
          <w:spacing w:val="31"/>
        </w:rPr>
        <w:t xml:space="preserve"> </w:t>
      </w:r>
      <w:r>
        <w:rPr>
          <w:spacing w:val="1"/>
          <w:w w:val="103"/>
        </w:rPr>
        <w:t>f</w:t>
      </w:r>
      <w:r>
        <w:rPr>
          <w:spacing w:val="2"/>
          <w:w w:val="103"/>
        </w:rPr>
        <w:t>o</w:t>
      </w:r>
      <w:r>
        <w:rPr>
          <w:w w:val="103"/>
        </w:rPr>
        <w:t>r</w:t>
      </w:r>
      <w:r>
        <w:rPr>
          <w:spacing w:val="1"/>
        </w:rPr>
        <w:t xml:space="preserve"> sa</w:t>
      </w:r>
      <w:r>
        <w:rPr>
          <w:spacing w:val="2"/>
        </w:rPr>
        <w:t>mp</w:t>
      </w:r>
      <w:r>
        <w:rPr>
          <w:spacing w:val="1"/>
        </w:rPr>
        <w:t>l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recr</w:t>
      </w:r>
      <w:r>
        <w:rPr>
          <w:spacing w:val="2"/>
        </w:rPr>
        <w:t>u</w:t>
      </w:r>
      <w:r>
        <w:rPr>
          <w:spacing w:val="1"/>
        </w:rPr>
        <w:t>it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3"/>
        </w:rPr>
        <w:t>t</w:t>
      </w:r>
      <w:r>
        <w:t>.</w:t>
      </w:r>
      <w:r>
        <w:rPr>
          <w:spacing w:val="31"/>
        </w:rPr>
        <w:t xml:space="preserve"> </w:t>
      </w:r>
      <w:r>
        <w:rPr>
          <w:i/>
          <w:spacing w:val="2"/>
        </w:rPr>
        <w:t>Compu</w:t>
      </w:r>
      <w:r>
        <w:rPr>
          <w:i/>
          <w:spacing w:val="1"/>
        </w:rPr>
        <w:t>ter</w:t>
      </w:r>
      <w:r>
        <w:rPr>
          <w:i/>
        </w:rPr>
        <w:t>s</w:t>
      </w:r>
      <w:r>
        <w:rPr>
          <w:i/>
          <w:spacing w:val="27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6"/>
        </w:rPr>
        <w:t xml:space="preserve"> </w:t>
      </w:r>
      <w:r>
        <w:rPr>
          <w:i/>
          <w:spacing w:val="2"/>
        </w:rPr>
        <w:t>Huma</w:t>
      </w:r>
      <w:r>
        <w:rPr>
          <w:i/>
        </w:rPr>
        <w:t>n</w:t>
      </w:r>
      <w:r>
        <w:rPr>
          <w:i/>
          <w:spacing w:val="19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e</w:t>
      </w:r>
      <w:r>
        <w:rPr>
          <w:i/>
          <w:spacing w:val="2"/>
        </w:rPr>
        <w:t>ha</w:t>
      </w:r>
      <w:r>
        <w:rPr>
          <w:i/>
          <w:spacing w:val="1"/>
        </w:rPr>
        <w:t>vi</w:t>
      </w:r>
      <w:r>
        <w:rPr>
          <w:i/>
          <w:spacing w:val="2"/>
        </w:rPr>
        <w:t>or</w:t>
      </w:r>
      <w:r>
        <w:t>.</w:t>
      </w:r>
      <w:r>
        <w:rPr>
          <w:spacing w:val="24"/>
        </w:rPr>
        <w:t xml:space="preserve"> </w:t>
      </w:r>
      <w:r>
        <w:rPr>
          <w:spacing w:val="2"/>
        </w:rPr>
        <w:t>Pub</w:t>
      </w:r>
      <w:r>
        <w:rPr>
          <w:spacing w:val="1"/>
        </w:rPr>
        <w:t>lis</w:t>
      </w:r>
      <w:r>
        <w:rPr>
          <w:spacing w:val="2"/>
        </w:rPr>
        <w:t>h</w:t>
      </w:r>
      <w:r>
        <w:rPr>
          <w:spacing w:val="1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li</w:t>
      </w:r>
      <w:r>
        <w:rPr>
          <w:spacing w:val="2"/>
        </w:rPr>
        <w:t>n</w:t>
      </w:r>
      <w:r>
        <w:t>e</w:t>
      </w:r>
      <w:r>
        <w:rPr>
          <w:spacing w:val="16"/>
        </w:rPr>
        <w:t xml:space="preserve"> </w:t>
      </w:r>
      <w:r>
        <w:rPr>
          <w:spacing w:val="2"/>
        </w:rPr>
        <w:t>F</w:t>
      </w:r>
      <w:r>
        <w:rPr>
          <w:spacing w:val="1"/>
        </w:rPr>
        <w:t>e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ar</w:t>
      </w:r>
      <w:r>
        <w:t>y</w:t>
      </w:r>
      <w:r>
        <w:rPr>
          <w:spacing w:val="24"/>
        </w:rPr>
        <w:t xml:space="preserve"> </w:t>
      </w:r>
      <w:r>
        <w:rPr>
          <w:spacing w:val="2"/>
        </w:rPr>
        <w:t>23</w:t>
      </w:r>
      <w:r>
        <w:t>,</w:t>
      </w:r>
      <w:r>
        <w:rPr>
          <w:spacing w:val="8"/>
        </w:rPr>
        <w:t xml:space="preserve"> </w:t>
      </w:r>
      <w:r>
        <w:rPr>
          <w:spacing w:val="2"/>
          <w:w w:val="103"/>
        </w:rPr>
        <w:t>201</w:t>
      </w:r>
      <w:r>
        <w:rPr>
          <w:w w:val="103"/>
        </w:rPr>
        <w:t xml:space="preserve">6 </w:t>
      </w:r>
      <w:r>
        <w:rPr>
          <w:color w:val="0000FF"/>
          <w:spacing w:val="2"/>
          <w:w w:val="103"/>
          <w:u w:val="single" w:color="0000FF"/>
        </w:rPr>
        <w:t>do</w:t>
      </w:r>
      <w:r>
        <w:rPr>
          <w:color w:val="0000FF"/>
          <w:spacing w:val="1"/>
          <w:w w:val="103"/>
          <w:u w:val="single" w:color="0000FF"/>
        </w:rPr>
        <w:t>i:</w:t>
      </w:r>
      <w:r>
        <w:rPr>
          <w:color w:val="0000FF"/>
          <w:spacing w:val="2"/>
          <w:w w:val="103"/>
          <w:u w:val="single" w:color="0000FF"/>
        </w:rPr>
        <w:t>10</w:t>
      </w:r>
      <w:r>
        <w:rPr>
          <w:color w:val="0000FF"/>
          <w:spacing w:val="1"/>
          <w:w w:val="103"/>
          <w:u w:val="single" w:color="0000FF"/>
        </w:rPr>
        <w:t>.</w:t>
      </w:r>
      <w:r>
        <w:rPr>
          <w:color w:val="0000FF"/>
          <w:spacing w:val="2"/>
          <w:w w:val="103"/>
          <w:u w:val="single" w:color="0000FF"/>
        </w:rPr>
        <w:t>1016</w:t>
      </w:r>
      <w:r>
        <w:rPr>
          <w:color w:val="0000FF"/>
          <w:spacing w:val="1"/>
          <w:w w:val="103"/>
          <w:u w:val="single" w:color="0000FF"/>
        </w:rPr>
        <w:t>/j.c</w:t>
      </w:r>
      <w:r>
        <w:rPr>
          <w:color w:val="0000FF"/>
          <w:spacing w:val="2"/>
          <w:w w:val="103"/>
          <w:u w:val="single" w:color="0000FF"/>
        </w:rPr>
        <w:t>hb</w:t>
      </w:r>
      <w:r>
        <w:rPr>
          <w:color w:val="0000FF"/>
          <w:spacing w:val="1"/>
          <w:w w:val="103"/>
          <w:u w:val="single" w:color="0000FF"/>
        </w:rPr>
        <w:t>.</w:t>
      </w:r>
      <w:r>
        <w:rPr>
          <w:color w:val="0000FF"/>
          <w:spacing w:val="2"/>
          <w:w w:val="103"/>
          <w:u w:val="single" w:color="0000FF"/>
        </w:rPr>
        <w:t>2016</w:t>
      </w:r>
      <w:r>
        <w:rPr>
          <w:color w:val="0000FF"/>
          <w:spacing w:val="1"/>
          <w:w w:val="103"/>
          <w:u w:val="single" w:color="0000FF"/>
        </w:rPr>
        <w:t>.</w:t>
      </w:r>
      <w:r>
        <w:rPr>
          <w:color w:val="0000FF"/>
          <w:spacing w:val="2"/>
          <w:w w:val="103"/>
          <w:u w:val="single" w:color="0000FF"/>
        </w:rPr>
        <w:t>02</w:t>
      </w:r>
      <w:r>
        <w:rPr>
          <w:color w:val="0000FF"/>
          <w:spacing w:val="1"/>
          <w:w w:val="103"/>
          <w:u w:val="single" w:color="0000FF"/>
        </w:rPr>
        <w:t>.</w:t>
      </w:r>
      <w:r>
        <w:rPr>
          <w:color w:val="0000FF"/>
          <w:spacing w:val="2"/>
          <w:w w:val="103"/>
          <w:u w:val="single" w:color="0000FF"/>
        </w:rPr>
        <w:t>006</w:t>
      </w:r>
    </w:p>
    <w:p w14:paraId="2051452D" w14:textId="77777777" w:rsidR="00F51604" w:rsidRDefault="00074D6D">
      <w:pPr>
        <w:ind w:left="1540"/>
      </w:pP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;</w:t>
      </w:r>
      <w:r>
        <w:rPr>
          <w:spacing w:val="20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ve</w:t>
      </w:r>
      <w:r>
        <w:rPr>
          <w:spacing w:val="1"/>
        </w:rPr>
        <w:t>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3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724</w:t>
      </w:r>
      <w:r>
        <w:rPr>
          <w:w w:val="103"/>
        </w:rPr>
        <w:t>.</w:t>
      </w:r>
    </w:p>
    <w:p w14:paraId="68D7830C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2ECB49F0" w14:textId="77777777" w:rsidR="00F51604" w:rsidRDefault="00074D6D">
      <w:pPr>
        <w:spacing w:line="253" w:lineRule="auto"/>
        <w:ind w:left="1540" w:right="150" w:hanging="720"/>
      </w:pPr>
      <w:r>
        <w:rPr>
          <w:spacing w:val="3"/>
        </w:rPr>
        <w:t>W</w:t>
      </w:r>
      <w:r>
        <w:rPr>
          <w:spacing w:val="1"/>
        </w:rPr>
        <w:t>a</w:t>
      </w:r>
      <w:r>
        <w:rPr>
          <w:spacing w:val="2"/>
        </w:rPr>
        <w:t>ng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2"/>
        </w:rPr>
        <w:t>undo</w:t>
      </w:r>
      <w:r>
        <w:rPr>
          <w:spacing w:val="1"/>
        </w:rPr>
        <w:t>rf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N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L</w:t>
      </w:r>
      <w:r>
        <w:rPr>
          <w:spacing w:val="1"/>
        </w:rPr>
        <w:t>ei</w:t>
      </w:r>
      <w:r>
        <w:t>,</w:t>
      </w:r>
      <w:r>
        <w:rPr>
          <w:spacing w:val="10"/>
        </w:rPr>
        <w:t xml:space="preserve"> </w:t>
      </w:r>
      <w:r>
        <w:rPr>
          <w:spacing w:val="3"/>
        </w:rPr>
        <w:t>W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Sh</w:t>
      </w:r>
      <w:r>
        <w:rPr>
          <w:spacing w:val="1"/>
        </w:rPr>
        <w:t>i</w:t>
      </w:r>
      <w:r>
        <w:rPr>
          <w:spacing w:val="2"/>
        </w:rPr>
        <w:t>mod</w:t>
      </w:r>
      <w:r>
        <w:rPr>
          <w:spacing w:val="1"/>
        </w:rPr>
        <w:t>a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K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2015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clas</w:t>
      </w:r>
      <w:r>
        <w:t>s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isc</w:t>
      </w:r>
      <w:r>
        <w:rPr>
          <w:spacing w:val="2"/>
        </w:rPr>
        <w:t>u</w:t>
      </w:r>
      <w:r>
        <w:rPr>
          <w:spacing w:val="1"/>
        </w:rPr>
        <w:t>ssi</w:t>
      </w:r>
      <w:r>
        <w:rPr>
          <w:spacing w:val="2"/>
        </w:rPr>
        <w:t>on</w:t>
      </w:r>
      <w:r>
        <w:t>s</w:t>
      </w:r>
      <w:r>
        <w:rPr>
          <w:spacing w:val="28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 xml:space="preserve">n </w:t>
      </w:r>
      <w:r>
        <w:rPr>
          <w:spacing w:val="1"/>
        </w:rPr>
        <w:t>attit</w:t>
      </w:r>
      <w:r>
        <w:rPr>
          <w:spacing w:val="2"/>
        </w:rPr>
        <w:t>ud</w:t>
      </w:r>
      <w:r>
        <w:rPr>
          <w:spacing w:val="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st</w:t>
      </w:r>
      <w:r>
        <w:rPr>
          <w:spacing w:val="2"/>
        </w:rPr>
        <w:t>uden</w:t>
      </w:r>
      <w:r>
        <w:rPr>
          <w:spacing w:val="1"/>
        </w:rPr>
        <w:t>t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U</w:t>
      </w:r>
      <w:r>
        <w:t>S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rPr>
          <w:spacing w:val="2"/>
        </w:rPr>
        <w:t>ow</w:t>
      </w:r>
      <w:r>
        <w:rPr>
          <w:spacing w:val="1"/>
        </w:rPr>
        <w:t>ar</w:t>
      </w:r>
      <w:r>
        <w:rPr>
          <w:spacing w:val="2"/>
        </w:rPr>
        <w:t>d</w:t>
      </w:r>
      <w:r>
        <w:t>s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stai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2"/>
        </w:rPr>
        <w:t>b</w:t>
      </w:r>
      <w:r>
        <w:rPr>
          <w:spacing w:val="1"/>
        </w:rPr>
        <w:t>ilit</w:t>
      </w:r>
      <w:r>
        <w:rPr>
          <w:spacing w:val="2"/>
        </w:rPr>
        <w:t>y</w:t>
      </w:r>
      <w:r>
        <w:t>.</w:t>
      </w:r>
      <w:r>
        <w:rPr>
          <w:spacing w:val="35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</w:rPr>
        <w:t>a</w:t>
      </w:r>
      <w:r>
        <w:rPr>
          <w:i/>
          <w:spacing w:val="17"/>
        </w:rPr>
        <w:t xml:space="preserve"> </w:t>
      </w:r>
      <w:r>
        <w:rPr>
          <w:i/>
          <w:spacing w:val="3"/>
          <w:w w:val="103"/>
        </w:rPr>
        <w:t>M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d</w:t>
      </w:r>
      <w:r>
        <w:rPr>
          <w:i/>
          <w:spacing w:val="1"/>
          <w:w w:val="103"/>
        </w:rPr>
        <w:t>i</w:t>
      </w:r>
      <w:r>
        <w:rPr>
          <w:i/>
          <w:w w:val="103"/>
        </w:rPr>
        <w:t>a</w:t>
      </w:r>
      <w:r>
        <w:rPr>
          <w:i/>
          <w:spacing w:val="2"/>
        </w:rPr>
        <w:t xml:space="preserve"> R</w:t>
      </w:r>
      <w:r>
        <w:rPr>
          <w:i/>
          <w:spacing w:val="1"/>
        </w:rPr>
        <w:t>ese</w:t>
      </w:r>
      <w:r>
        <w:rPr>
          <w:i/>
          <w:spacing w:val="2"/>
        </w:rPr>
        <w:t>a</w:t>
      </w:r>
      <w:r>
        <w:rPr>
          <w:i/>
          <w:spacing w:val="1"/>
        </w:rPr>
        <w:t>rc</w:t>
      </w:r>
      <w:r>
        <w:rPr>
          <w:i/>
          <w:spacing w:val="2"/>
        </w:rPr>
        <w:t>h</w:t>
      </w:r>
      <w:r>
        <w:rPr>
          <w:i/>
        </w:rPr>
        <w:t>,</w:t>
      </w:r>
      <w:r>
        <w:rPr>
          <w:i/>
          <w:spacing w:val="25"/>
        </w:rPr>
        <w:t xml:space="preserve"> </w:t>
      </w:r>
      <w:r>
        <w:rPr>
          <w:i/>
          <w:spacing w:val="2"/>
        </w:rPr>
        <w:t>Sp</w:t>
      </w:r>
      <w:r>
        <w:rPr>
          <w:i/>
          <w:spacing w:val="1"/>
        </w:rPr>
        <w:t>eci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19"/>
        </w:rPr>
        <w:t xml:space="preserve"> </w:t>
      </w:r>
      <w:r>
        <w:rPr>
          <w:i/>
          <w:spacing w:val="1"/>
        </w:rPr>
        <w:t>Iss</w:t>
      </w:r>
      <w:r>
        <w:rPr>
          <w:i/>
          <w:spacing w:val="2"/>
        </w:rPr>
        <w:t>ue</w:t>
      </w:r>
      <w:r>
        <w:rPr>
          <w:i/>
        </w:rPr>
        <w:t>:</w:t>
      </w:r>
      <w:r>
        <w:rPr>
          <w:i/>
          <w:spacing w:val="15"/>
        </w:rPr>
        <w:t xml:space="preserve"> </w:t>
      </w:r>
      <w:r>
        <w:rPr>
          <w:i/>
          <w:spacing w:val="2"/>
        </w:rPr>
        <w:t>Su</w:t>
      </w:r>
      <w:r>
        <w:rPr>
          <w:i/>
          <w:spacing w:val="1"/>
        </w:rPr>
        <w:t>st</w:t>
      </w:r>
      <w:r>
        <w:rPr>
          <w:i/>
          <w:spacing w:val="2"/>
        </w:rPr>
        <w:t>a</w:t>
      </w:r>
      <w:r>
        <w:rPr>
          <w:i/>
          <w:spacing w:val="1"/>
        </w:rPr>
        <w:t>i</w:t>
      </w:r>
      <w:r>
        <w:rPr>
          <w:i/>
          <w:spacing w:val="2"/>
        </w:rPr>
        <w:t>nab</w:t>
      </w:r>
      <w:r>
        <w:rPr>
          <w:i/>
          <w:spacing w:val="1"/>
        </w:rPr>
        <w:t>ility</w:t>
      </w:r>
      <w:r>
        <w:rPr>
          <w:i/>
        </w:rPr>
        <w:t>,</w:t>
      </w:r>
      <w:r>
        <w:rPr>
          <w:i/>
          <w:spacing w:val="35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esilie</w:t>
      </w:r>
      <w:r>
        <w:rPr>
          <w:i/>
          <w:spacing w:val="2"/>
        </w:rPr>
        <w:t>n</w:t>
      </w:r>
      <w:r>
        <w:rPr>
          <w:i/>
          <w:spacing w:val="1"/>
        </w:rPr>
        <w:t>ce</w:t>
      </w:r>
      <w:r>
        <w:rPr>
          <w:i/>
        </w:rPr>
        <w:t>,</w:t>
      </w:r>
      <w:r>
        <w:rPr>
          <w:i/>
          <w:spacing w:val="27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G</w:t>
      </w:r>
      <w:r>
        <w:rPr>
          <w:i/>
          <w:spacing w:val="1"/>
        </w:rPr>
        <w:t>l</w:t>
      </w:r>
      <w:r>
        <w:rPr>
          <w:i/>
          <w:spacing w:val="2"/>
        </w:rPr>
        <w:t>oba</w:t>
      </w:r>
      <w:r>
        <w:rPr>
          <w:i/>
        </w:rPr>
        <w:t>l</w:t>
      </w:r>
      <w:r>
        <w:rPr>
          <w:i/>
          <w:spacing w:val="18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41"/>
        </w:rPr>
        <w:t xml:space="preserve"> </w:t>
      </w:r>
      <w:r>
        <w:rPr>
          <w:i/>
          <w:spacing w:val="2"/>
        </w:rPr>
        <w:t>11</w:t>
      </w:r>
      <w:r>
        <w:rPr>
          <w:i/>
        </w:rPr>
        <w:t>,</w:t>
      </w:r>
      <w:r>
        <w:rPr>
          <w:i/>
          <w:spacing w:val="8"/>
        </w:rPr>
        <w:t xml:space="preserve"> </w:t>
      </w:r>
      <w:r>
        <w:rPr>
          <w:spacing w:val="2"/>
          <w:w w:val="103"/>
        </w:rPr>
        <w:t>110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115</w:t>
      </w:r>
      <w:r>
        <w:rPr>
          <w:w w:val="103"/>
        </w:rPr>
        <w:t>.</w:t>
      </w:r>
    </w:p>
    <w:p w14:paraId="47E04937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02659255" w14:textId="77777777" w:rsidR="00F51604" w:rsidRDefault="00074D6D">
      <w:pPr>
        <w:ind w:left="8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2014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l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ill</w:t>
      </w:r>
      <w:r>
        <w:rPr>
          <w:spacing w:val="2"/>
        </w:rPr>
        <w:t>n</w:t>
      </w:r>
      <w:r>
        <w:rPr>
          <w:spacing w:val="1"/>
        </w:rPr>
        <w:t>es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atie</w:t>
      </w:r>
      <w:r>
        <w:rPr>
          <w:spacing w:val="2"/>
        </w:rPr>
        <w:t>n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satisfacti</w:t>
      </w:r>
      <w:r>
        <w:rPr>
          <w:spacing w:val="2"/>
        </w:rPr>
        <w:t>o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si</w:t>
      </w:r>
      <w:r>
        <w:rPr>
          <w:spacing w:val="2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li</w:t>
      </w:r>
      <w:r>
        <w:rPr>
          <w:spacing w:val="2"/>
        </w:rPr>
        <w:t>n</w:t>
      </w:r>
      <w:r>
        <w:t>e</w:t>
      </w:r>
      <w:r>
        <w:rPr>
          <w:spacing w:val="1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uppo</w:t>
      </w:r>
      <w:r>
        <w:rPr>
          <w:spacing w:val="1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2"/>
          <w:w w:val="103"/>
        </w:rPr>
        <w:t>g</w:t>
      </w:r>
      <w:r>
        <w:rPr>
          <w:spacing w:val="4"/>
          <w:w w:val="103"/>
        </w:rPr>
        <w:t>r</w:t>
      </w:r>
      <w:r>
        <w:rPr>
          <w:spacing w:val="2"/>
          <w:w w:val="103"/>
        </w:rPr>
        <w:t>oup</w:t>
      </w:r>
      <w:r>
        <w:rPr>
          <w:spacing w:val="1"/>
          <w:w w:val="103"/>
        </w:rPr>
        <w:t>s</w:t>
      </w:r>
      <w:r>
        <w:rPr>
          <w:w w:val="103"/>
        </w:rPr>
        <w:t>.</w:t>
      </w:r>
    </w:p>
    <w:p w14:paraId="0DAB8812" w14:textId="77777777" w:rsidR="00F51604" w:rsidRDefault="00074D6D">
      <w:pPr>
        <w:spacing w:before="12" w:line="281" w:lineRule="auto"/>
        <w:ind w:left="1540" w:right="86"/>
        <w:rPr>
          <w:rFonts w:ascii="MS PGothic" w:eastAsia="MS PGothic" w:hAnsi="MS PGothic" w:cs="MS PGothic"/>
        </w:rPr>
      </w:pP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</w:rPr>
        <w:t>Comm</w:t>
      </w:r>
      <w:r>
        <w:rPr>
          <w:i/>
          <w:spacing w:val="1"/>
        </w:rPr>
        <w:t>u</w:t>
      </w:r>
      <w:r>
        <w:rPr>
          <w:i/>
          <w:spacing w:val="2"/>
        </w:rPr>
        <w:t>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t>,</w:t>
      </w:r>
      <w:r>
        <w:rPr>
          <w:spacing w:val="41"/>
        </w:rPr>
        <w:t xml:space="preserve"> </w:t>
      </w:r>
      <w:r>
        <w:rPr>
          <w:i/>
          <w:spacing w:val="2"/>
        </w:rPr>
        <w:t>29</w:t>
      </w:r>
      <w:r>
        <w:rPr>
          <w:spacing w:val="1"/>
        </w:rPr>
        <w:t>(</w:t>
      </w:r>
      <w:r>
        <w:rPr>
          <w:spacing w:val="2"/>
        </w:rPr>
        <w:t>4</w:t>
      </w:r>
      <w:r>
        <w:rPr>
          <w:spacing w:val="1"/>
        </w:rPr>
        <w:t>)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35</w:t>
      </w:r>
      <w:r>
        <w:rPr>
          <w:spacing w:val="1"/>
        </w:rPr>
        <w:t>5-</w:t>
      </w:r>
      <w:r>
        <w:rPr>
          <w:spacing w:val="2"/>
        </w:rPr>
        <w:t>363</w:t>
      </w:r>
      <w:r>
        <w:t>.</w:t>
      </w:r>
      <w:r>
        <w:rPr>
          <w:spacing w:val="22"/>
        </w:rPr>
        <w:t xml:space="preserve"> </w:t>
      </w:r>
      <w:r>
        <w:rPr>
          <w:spacing w:val="2"/>
        </w:rPr>
        <w:t>DO</w:t>
      </w:r>
      <w:r>
        <w:rPr>
          <w:spacing w:val="1"/>
        </w:rPr>
        <w:t>I</w:t>
      </w:r>
      <w:r>
        <w:t>:</w:t>
      </w:r>
      <w:r>
        <w:rPr>
          <w:spacing w:val="13"/>
        </w:rPr>
        <w:t xml:space="preserve"> </w:t>
      </w:r>
      <w:r>
        <w:rPr>
          <w:spacing w:val="2"/>
          <w:w w:val="102"/>
        </w:rPr>
        <w:t>10</w:t>
      </w:r>
      <w:r>
        <w:rPr>
          <w:spacing w:val="1"/>
          <w:w w:val="102"/>
        </w:rPr>
        <w:t>.</w:t>
      </w:r>
      <w:r>
        <w:rPr>
          <w:spacing w:val="2"/>
          <w:w w:val="102"/>
        </w:rPr>
        <w:t>1080</w:t>
      </w:r>
      <w:r>
        <w:rPr>
          <w:spacing w:val="1"/>
          <w:w w:val="102"/>
        </w:rPr>
        <w:t>/</w:t>
      </w:r>
      <w:r>
        <w:rPr>
          <w:spacing w:val="2"/>
          <w:w w:val="102"/>
        </w:rPr>
        <w:t>10410236</w:t>
      </w:r>
      <w:r>
        <w:rPr>
          <w:spacing w:val="1"/>
          <w:w w:val="102"/>
        </w:rPr>
        <w:t>.</w:t>
      </w:r>
      <w:r>
        <w:rPr>
          <w:spacing w:val="2"/>
          <w:w w:val="102"/>
        </w:rPr>
        <w:t>2012</w:t>
      </w:r>
      <w:r>
        <w:rPr>
          <w:spacing w:val="1"/>
          <w:w w:val="102"/>
        </w:rPr>
        <w:t>.</w:t>
      </w:r>
      <w:r>
        <w:rPr>
          <w:spacing w:val="2"/>
          <w:w w:val="102"/>
        </w:rPr>
        <w:t>757526</w:t>
      </w:r>
      <w:r>
        <w:rPr>
          <w:w w:val="102"/>
        </w:rPr>
        <w:t>.</w:t>
      </w:r>
      <w:r>
        <w:rPr>
          <w:spacing w:val="26"/>
          <w:w w:val="102"/>
        </w:rPr>
        <w:t xml:space="preserve"> </w:t>
      </w:r>
      <w:r>
        <w:rPr>
          <w:spacing w:val="2"/>
        </w:rPr>
        <w:t>Epu</w:t>
      </w:r>
      <w:r>
        <w:t>b</w:t>
      </w:r>
      <w:r>
        <w:rPr>
          <w:spacing w:val="15"/>
        </w:rPr>
        <w:t xml:space="preserve"> </w:t>
      </w:r>
      <w:r>
        <w:rPr>
          <w:spacing w:val="2"/>
          <w:w w:val="103"/>
        </w:rPr>
        <w:t>201</w:t>
      </w:r>
      <w:r>
        <w:rPr>
          <w:w w:val="103"/>
        </w:rPr>
        <w:t>3</w:t>
      </w:r>
      <w:r>
        <w:rPr>
          <w:spacing w:val="2"/>
        </w:rPr>
        <w:t xml:space="preserve"> </w:t>
      </w:r>
      <w:r>
        <w:rPr>
          <w:spacing w:val="1"/>
          <w:w w:val="103"/>
        </w:rPr>
        <w:t>J</w:t>
      </w:r>
      <w:r>
        <w:rPr>
          <w:spacing w:val="2"/>
          <w:w w:val="103"/>
        </w:rPr>
        <w:t>u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</w:rPr>
        <w:t>11.</w:t>
      </w:r>
      <w:r>
        <w:rPr>
          <w:spacing w:val="11"/>
        </w:rPr>
        <w:t xml:space="preserve"> </w:t>
      </w: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;</w:t>
      </w:r>
      <w:r>
        <w:rPr>
          <w:spacing w:val="20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ve</w:t>
      </w:r>
      <w:r>
        <w:rPr>
          <w:spacing w:val="1"/>
        </w:rPr>
        <w:t>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1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927</w:t>
      </w:r>
      <w:r>
        <w:rPr>
          <w:rFonts w:ascii="MS PGothic" w:eastAsia="MS PGothic" w:hAnsi="MS PGothic" w:cs="MS PGothic"/>
          <w:spacing w:val="3"/>
          <w:w w:val="207"/>
        </w:rPr>
        <w:t>；</w:t>
      </w:r>
      <w:r>
        <w:rPr>
          <w:spacing w:val="1"/>
          <w:w w:val="103"/>
        </w:rPr>
        <w:t>ra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g</w:t>
      </w:r>
      <w:r>
        <w:rPr>
          <w:rFonts w:ascii="MS PGothic" w:eastAsia="MS PGothic" w:hAnsi="MS PGothic" w:cs="MS PGothic"/>
          <w:spacing w:val="3"/>
          <w:w w:val="207"/>
        </w:rPr>
        <w:t>：</w:t>
      </w:r>
      <w:r>
        <w:rPr>
          <w:spacing w:val="2"/>
          <w:w w:val="103"/>
        </w:rPr>
        <w:t>17</w:t>
      </w:r>
      <w:r>
        <w:rPr>
          <w:rFonts w:ascii="MS PGothic" w:eastAsia="MS PGothic" w:hAnsi="MS PGothic" w:cs="MS PGothic"/>
          <w:spacing w:val="3"/>
          <w:w w:val="103"/>
        </w:rPr>
        <w:t>／</w:t>
      </w:r>
      <w:r>
        <w:rPr>
          <w:spacing w:val="2"/>
          <w:w w:val="103"/>
        </w:rPr>
        <w:t>79</w:t>
      </w:r>
      <w:r>
        <w:rPr>
          <w:rFonts w:ascii="MS PGothic" w:eastAsia="MS PGothic" w:hAnsi="MS PGothic" w:cs="MS PGothic"/>
          <w:spacing w:val="3"/>
          <w:w w:val="207"/>
        </w:rPr>
        <w:t>（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</w:t>
      </w:r>
      <w:r>
        <w:rPr>
          <w:rFonts w:ascii="MS PGothic" w:eastAsia="MS PGothic" w:hAnsi="MS PGothic" w:cs="MS PGothic"/>
          <w:w w:val="207"/>
        </w:rPr>
        <w:t>）</w:t>
      </w:r>
    </w:p>
    <w:p w14:paraId="088FCF12" w14:textId="77777777" w:rsidR="00F51604" w:rsidRDefault="00F51604">
      <w:pPr>
        <w:spacing w:before="13" w:line="260" w:lineRule="exact"/>
        <w:rPr>
          <w:sz w:val="26"/>
          <w:szCs w:val="26"/>
        </w:rPr>
      </w:pPr>
    </w:p>
    <w:p w14:paraId="10079652" w14:textId="77777777" w:rsidR="00F51604" w:rsidRDefault="00074D6D">
      <w:pPr>
        <w:spacing w:line="247" w:lineRule="auto"/>
        <w:ind w:left="1540" w:right="418" w:hanging="720"/>
      </w:pPr>
      <w:r>
        <w:rPr>
          <w:spacing w:val="2"/>
        </w:rPr>
        <w:t>Zh</w:t>
      </w:r>
      <w:r>
        <w:rPr>
          <w:spacing w:val="1"/>
        </w:rPr>
        <w:t>a</w:t>
      </w:r>
      <w:r>
        <w:rPr>
          <w:spacing w:val="2"/>
        </w:rPr>
        <w:t>ng</w:t>
      </w:r>
      <w:r>
        <w:t>,</w:t>
      </w:r>
      <w:r>
        <w:rPr>
          <w:spacing w:val="1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2014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3"/>
        </w:rPr>
        <w:t>m</w:t>
      </w:r>
      <w:r>
        <w:rPr>
          <w:spacing w:val="1"/>
        </w:rPr>
        <w:t>itte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dop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</w:t>
      </w:r>
      <w:r>
        <w:t>w</w:t>
      </w:r>
      <w:r>
        <w:rPr>
          <w:spacing w:val="1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1"/>
        </w:rPr>
        <w:t>tec</w:t>
      </w:r>
      <w:r>
        <w:rPr>
          <w:spacing w:val="2"/>
        </w:rPr>
        <w:t>hno</w:t>
      </w:r>
      <w:r>
        <w:rPr>
          <w:spacing w:val="1"/>
        </w:rPr>
        <w:t>l</w:t>
      </w:r>
      <w:r>
        <w:rPr>
          <w:spacing w:val="2"/>
        </w:rPr>
        <w:t>og</w:t>
      </w:r>
      <w:r>
        <w:rPr>
          <w:spacing w:val="1"/>
        </w:rPr>
        <w:t>ies</w:t>
      </w:r>
      <w:r>
        <w:t>:</w:t>
      </w:r>
      <w:r>
        <w:rPr>
          <w:spacing w:val="33"/>
        </w:rPr>
        <w:t xml:space="preserve"> </w:t>
      </w:r>
      <w:r>
        <w:rPr>
          <w:spacing w:val="2"/>
          <w:w w:val="103"/>
        </w:rPr>
        <w:t>Ev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c</w:t>
      </w:r>
      <w:r>
        <w:rPr>
          <w:w w:val="103"/>
        </w:rPr>
        <w:t>e</w:t>
      </w:r>
      <w:r>
        <w:rPr>
          <w:spacing w:val="1"/>
        </w:rPr>
        <w:t xml:space="preserve"> fr</w:t>
      </w:r>
      <w:r>
        <w:rPr>
          <w:spacing w:val="2"/>
        </w:rPr>
        <w:t>o</w:t>
      </w:r>
      <w:r>
        <w:t>m</w:t>
      </w:r>
      <w:r>
        <w:rPr>
          <w:spacing w:val="13"/>
        </w:rPr>
        <w:t xml:space="preserve"> </w:t>
      </w:r>
      <w:r>
        <w:rPr>
          <w:spacing w:val="1"/>
        </w:rPr>
        <w:t>easter</w:t>
      </w:r>
      <w:r>
        <w:t>n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w</w:t>
      </w:r>
      <w:r>
        <w:rPr>
          <w:spacing w:val="1"/>
        </w:rPr>
        <w:t>ester</w:t>
      </w:r>
      <w:r>
        <w:rPr>
          <w:spacing w:val="2"/>
        </w:rPr>
        <w:t>n</w:t>
      </w:r>
      <w:r>
        <w:t xml:space="preserve">. </w:t>
      </w:r>
      <w:r>
        <w:rPr>
          <w:spacing w:val="21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2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ese</w:t>
      </w:r>
      <w:r>
        <w:rPr>
          <w:i/>
          <w:spacing w:val="2"/>
        </w:rPr>
        <w:t>a</w:t>
      </w:r>
      <w:r>
        <w:rPr>
          <w:i/>
          <w:spacing w:val="1"/>
        </w:rPr>
        <w:t>rc</w:t>
      </w:r>
      <w:r>
        <w:rPr>
          <w:i/>
          <w:spacing w:val="2"/>
        </w:rPr>
        <w:t>h</w:t>
      </w:r>
      <w:r>
        <w:rPr>
          <w:i/>
        </w:rPr>
        <w:t>,</w:t>
      </w:r>
      <w:r>
        <w:rPr>
          <w:i/>
          <w:spacing w:val="25"/>
        </w:rPr>
        <w:t xml:space="preserve"> </w:t>
      </w:r>
      <w:r>
        <w:rPr>
          <w:i/>
          <w:spacing w:val="2"/>
        </w:rPr>
        <w:t>21</w:t>
      </w:r>
      <w:r>
        <w:rPr>
          <w:i/>
        </w:rPr>
        <w:t>,</w:t>
      </w:r>
      <w:r>
        <w:rPr>
          <w:i/>
          <w:spacing w:val="8"/>
        </w:rPr>
        <w:t xml:space="preserve"> </w:t>
      </w:r>
      <w:r>
        <w:rPr>
          <w:spacing w:val="2"/>
          <w:w w:val="103"/>
        </w:rPr>
        <w:t>78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98.</w:t>
      </w:r>
    </w:p>
    <w:p w14:paraId="0E1E84C9" w14:textId="77777777" w:rsidR="00F51604" w:rsidRDefault="00074D6D">
      <w:pPr>
        <w:spacing w:before="5"/>
        <w:ind w:left="1540"/>
        <w:sectPr w:rsidR="00F51604">
          <w:pgSz w:w="12240" w:h="15840"/>
          <w:pgMar w:top="1360" w:right="1340" w:bottom="280" w:left="1340" w:header="0" w:footer="766" w:gutter="0"/>
          <w:cols w:space="720"/>
        </w:sectPr>
      </w:pPr>
      <w:r>
        <w:rPr>
          <w:spacing w:val="1"/>
        </w:rPr>
        <w:lastRenderedPageBreak/>
        <w:t>[</w:t>
      </w:r>
      <w:r>
        <w:rPr>
          <w:b/>
          <w:spacing w:val="2"/>
        </w:rPr>
        <w:t>B</w:t>
      </w:r>
      <w:r>
        <w:rPr>
          <w:b/>
          <w:spacing w:val="1"/>
        </w:rPr>
        <w:t>es</w:t>
      </w:r>
      <w:r>
        <w:rPr>
          <w:b/>
        </w:rPr>
        <w:t>t</w:t>
      </w:r>
      <w:r>
        <w:rPr>
          <w:b/>
          <w:spacing w:val="14"/>
        </w:rPr>
        <w:t xml:space="preserve"> </w:t>
      </w:r>
      <w:r>
        <w:rPr>
          <w:b/>
          <w:spacing w:val="2"/>
        </w:rPr>
        <w:t>1</w:t>
      </w:r>
      <w:r>
        <w:rPr>
          <w:b/>
        </w:rPr>
        <w:t>0</w:t>
      </w:r>
      <w:r>
        <w:rPr>
          <w:b/>
          <w:spacing w:val="7"/>
        </w:rPr>
        <w:t xml:space="preserve"> </w:t>
      </w:r>
      <w:r>
        <w:rPr>
          <w:b/>
          <w:spacing w:val="2"/>
        </w:rPr>
        <w:t>A</w:t>
      </w:r>
      <w:r>
        <w:rPr>
          <w:b/>
          <w:spacing w:val="1"/>
        </w:rPr>
        <w:t>rticle</w:t>
      </w:r>
      <w:r>
        <w:rPr>
          <w:b/>
        </w:rPr>
        <w:t>s</w:t>
      </w:r>
      <w:r>
        <w:rPr>
          <w:b/>
          <w:spacing w:val="21"/>
        </w:rPr>
        <w:t xml:space="preserve"> </w:t>
      </w:r>
      <w:r>
        <w:rPr>
          <w:b/>
          <w:spacing w:val="2"/>
        </w:rPr>
        <w:t>o</w:t>
      </w:r>
      <w:r>
        <w:rPr>
          <w:b/>
        </w:rPr>
        <w:t>f</w:t>
      </w:r>
      <w:r>
        <w:rPr>
          <w:b/>
          <w:spacing w:val="6"/>
        </w:rPr>
        <w:t xml:space="preserve"> </w:t>
      </w:r>
      <w:r>
        <w:rPr>
          <w:b/>
          <w:spacing w:val="2"/>
        </w:rPr>
        <w:t>201</w:t>
      </w:r>
      <w:r>
        <w:rPr>
          <w:b/>
        </w:rPr>
        <w:t>4</w:t>
      </w:r>
      <w:r>
        <w:rPr>
          <w:b/>
          <w:spacing w:val="14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7"/>
        </w:rPr>
        <w:t xml:space="preserve"> </w:t>
      </w:r>
      <w:r>
        <w:rPr>
          <w:b/>
          <w:i/>
          <w:spacing w:val="2"/>
        </w:rPr>
        <w:t>Jou</w:t>
      </w:r>
      <w:r>
        <w:rPr>
          <w:b/>
          <w:i/>
          <w:spacing w:val="1"/>
        </w:rPr>
        <w:t>r</w:t>
      </w:r>
      <w:r>
        <w:rPr>
          <w:b/>
          <w:i/>
          <w:spacing w:val="2"/>
        </w:rPr>
        <w:t>na</w:t>
      </w:r>
      <w:r>
        <w:rPr>
          <w:b/>
          <w:i/>
          <w:spacing w:val="1"/>
        </w:rPr>
        <w:t>lis</w:t>
      </w:r>
      <w:r>
        <w:rPr>
          <w:b/>
          <w:i/>
        </w:rPr>
        <w:t>m</w:t>
      </w:r>
      <w:r>
        <w:rPr>
          <w:b/>
          <w:i/>
          <w:spacing w:val="30"/>
        </w:rPr>
        <w:t xml:space="preserve"> </w:t>
      </w:r>
      <w:r>
        <w:rPr>
          <w:b/>
          <w:i/>
          <w:spacing w:val="2"/>
        </w:rPr>
        <w:t>an</w:t>
      </w:r>
      <w:r>
        <w:rPr>
          <w:b/>
          <w:i/>
        </w:rPr>
        <w:t>d</w:t>
      </w:r>
      <w:r>
        <w:rPr>
          <w:b/>
          <w:i/>
          <w:spacing w:val="11"/>
        </w:rPr>
        <w:t xml:space="preserve"> </w:t>
      </w:r>
      <w:r>
        <w:rPr>
          <w:b/>
          <w:i/>
          <w:spacing w:val="2"/>
        </w:rPr>
        <w:t>Commun</w:t>
      </w:r>
      <w:r>
        <w:rPr>
          <w:b/>
          <w:i/>
          <w:spacing w:val="1"/>
        </w:rPr>
        <w:t>ic</w:t>
      </w:r>
      <w:r>
        <w:rPr>
          <w:b/>
          <w:i/>
          <w:spacing w:val="2"/>
        </w:rPr>
        <w:t>a</w:t>
      </w:r>
      <w:r>
        <w:rPr>
          <w:b/>
          <w:i/>
          <w:spacing w:val="1"/>
        </w:rPr>
        <w:t>ti</w:t>
      </w:r>
      <w:r>
        <w:rPr>
          <w:b/>
          <w:i/>
          <w:spacing w:val="2"/>
        </w:rPr>
        <w:t>o</w:t>
      </w:r>
      <w:r>
        <w:rPr>
          <w:b/>
          <w:i/>
        </w:rPr>
        <w:t>n</w:t>
      </w:r>
      <w:r>
        <w:rPr>
          <w:b/>
          <w:i/>
          <w:spacing w:val="42"/>
        </w:rPr>
        <w:t xml:space="preserve"> </w:t>
      </w:r>
      <w:r>
        <w:rPr>
          <w:b/>
          <w:i/>
          <w:spacing w:val="2"/>
          <w:w w:val="103"/>
        </w:rPr>
        <w:t>R</w:t>
      </w:r>
      <w:r>
        <w:rPr>
          <w:b/>
          <w:i/>
          <w:spacing w:val="1"/>
          <w:w w:val="103"/>
        </w:rPr>
        <w:t>ese</w:t>
      </w:r>
      <w:r>
        <w:rPr>
          <w:b/>
          <w:i/>
          <w:spacing w:val="2"/>
          <w:w w:val="103"/>
        </w:rPr>
        <w:t>a</w:t>
      </w:r>
      <w:r>
        <w:rPr>
          <w:b/>
          <w:i/>
          <w:spacing w:val="1"/>
          <w:w w:val="103"/>
        </w:rPr>
        <w:t>rc</w:t>
      </w:r>
      <w:r>
        <w:rPr>
          <w:b/>
          <w:i/>
          <w:spacing w:val="2"/>
          <w:w w:val="103"/>
        </w:rPr>
        <w:t>h</w:t>
      </w:r>
      <w:r>
        <w:rPr>
          <w:w w:val="103"/>
        </w:rPr>
        <w:t>]</w:t>
      </w:r>
    </w:p>
    <w:p w14:paraId="43D8C0F3" w14:textId="77777777" w:rsidR="00F51604" w:rsidRDefault="00074D6D">
      <w:pPr>
        <w:spacing w:before="85" w:line="253" w:lineRule="auto"/>
        <w:ind w:left="1160" w:right="949" w:hanging="720"/>
      </w:pPr>
      <w:r>
        <w:rPr>
          <w:spacing w:val="2"/>
        </w:rPr>
        <w:lastRenderedPageBreak/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2013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</w:t>
      </w:r>
      <w:r>
        <w:t>t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li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tar</w:t>
      </w:r>
      <w:r>
        <w:t>y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flicti</w:t>
      </w:r>
      <w:r>
        <w:rPr>
          <w:spacing w:val="2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tar</w:t>
      </w:r>
      <w:r>
        <w:t>y</w:t>
      </w:r>
      <w:r>
        <w:rPr>
          <w:spacing w:val="31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1"/>
        </w:rPr>
        <w:t xml:space="preserve"> s</w:t>
      </w:r>
      <w:r>
        <w:rPr>
          <w:spacing w:val="2"/>
        </w:rPr>
        <w:t>po</w:t>
      </w:r>
      <w:r>
        <w:rPr>
          <w:spacing w:val="1"/>
        </w:rPr>
        <w:t>rt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j</w:t>
      </w:r>
      <w:r>
        <w:rPr>
          <w:spacing w:val="2"/>
        </w:rPr>
        <w:t>oym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</w:t>
      </w:r>
      <w:r>
        <w:t>.</w:t>
      </w:r>
      <w:r>
        <w:rPr>
          <w:spacing w:val="28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ter</w:t>
      </w:r>
      <w:r>
        <w:rPr>
          <w:i/>
          <w:spacing w:val="2"/>
        </w:rPr>
        <w:t>na</w:t>
      </w:r>
      <w:r>
        <w:rPr>
          <w:i/>
          <w:spacing w:val="1"/>
        </w:rPr>
        <w:t>ti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33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Spo</w:t>
      </w:r>
      <w:r>
        <w:rPr>
          <w:i/>
          <w:spacing w:val="1"/>
        </w:rPr>
        <w:t>r</w:t>
      </w:r>
      <w:r>
        <w:rPr>
          <w:i/>
        </w:rPr>
        <w:t>t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41"/>
        </w:rPr>
        <w:t xml:space="preserve"> </w:t>
      </w:r>
      <w:r>
        <w:rPr>
          <w:i/>
        </w:rPr>
        <w:t>6,</w:t>
      </w:r>
      <w:r>
        <w:rPr>
          <w:i/>
          <w:spacing w:val="5"/>
        </w:rPr>
        <w:t xml:space="preserve"> </w:t>
      </w:r>
      <w:r>
        <w:rPr>
          <w:spacing w:val="2"/>
          <w:w w:val="103"/>
        </w:rPr>
        <w:t>173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184.</w:t>
      </w:r>
    </w:p>
    <w:p w14:paraId="6D6F1160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58FA8DAE" w14:textId="77777777" w:rsidR="00F51604" w:rsidRDefault="00074D6D">
      <w:pPr>
        <w:spacing w:line="267" w:lineRule="auto"/>
        <w:ind w:left="1160" w:right="869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2011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Co</w:t>
      </w:r>
      <w:r>
        <w:rPr>
          <w:spacing w:val="1"/>
        </w:rPr>
        <w:t>rrelate</w:t>
      </w:r>
      <w:r>
        <w:t>s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s</w:t>
      </w:r>
      <w:r>
        <w:rPr>
          <w:spacing w:val="2"/>
        </w:rPr>
        <w:t>um</w:t>
      </w:r>
      <w:r>
        <w:rPr>
          <w:spacing w:val="1"/>
        </w:rPr>
        <w:t>e</w:t>
      </w:r>
      <w:r>
        <w:t>r</w:t>
      </w:r>
      <w:r>
        <w:rPr>
          <w:spacing w:val="24"/>
        </w:rPr>
        <w:t xml:space="preserve"> </w:t>
      </w:r>
      <w:r>
        <w:rPr>
          <w:spacing w:val="1"/>
        </w:rPr>
        <w:t>tr</w:t>
      </w:r>
      <w:r>
        <w:rPr>
          <w:spacing w:val="2"/>
        </w:rPr>
        <w:t>u</w:t>
      </w:r>
      <w:r>
        <w:rPr>
          <w:spacing w:val="1"/>
        </w:rPr>
        <w:t>s</w:t>
      </w:r>
      <w:r>
        <w:t>t</w:t>
      </w:r>
      <w:r>
        <w:rPr>
          <w:spacing w:val="1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li</w:t>
      </w:r>
      <w:r>
        <w:rPr>
          <w:spacing w:val="2"/>
        </w:rPr>
        <w:t>n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on</w:t>
      </w:r>
      <w:r>
        <w:t>:</w:t>
      </w:r>
      <w:r>
        <w:rPr>
          <w:spacing w:val="29"/>
        </w:rPr>
        <w:t xml:space="preserve"> </w:t>
      </w:r>
      <w:r>
        <w:rPr>
          <w:spacing w:val="2"/>
        </w:rPr>
        <w:t>F</w:t>
      </w:r>
      <w:r>
        <w:rPr>
          <w:spacing w:val="1"/>
        </w:rPr>
        <w:t>i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ng</w:t>
      </w:r>
      <w:r>
        <w:t>s</w:t>
      </w:r>
      <w:r>
        <w:rPr>
          <w:spacing w:val="22"/>
        </w:rPr>
        <w:t xml:space="preserve"> </w:t>
      </w:r>
      <w:r>
        <w:rPr>
          <w:spacing w:val="1"/>
        </w:rPr>
        <w:t>fr</w:t>
      </w:r>
      <w:r>
        <w:rPr>
          <w:spacing w:val="2"/>
        </w:rPr>
        <w:t>o</w:t>
      </w:r>
      <w:r>
        <w:t>m</w:t>
      </w:r>
      <w:r>
        <w:rPr>
          <w:spacing w:val="14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1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re</w:t>
      </w:r>
      <w:r>
        <w:rPr>
          <w:spacing w:val="2"/>
        </w:rPr>
        <w:t>nd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Su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y</w:t>
      </w:r>
      <w:r>
        <w:t>.</w:t>
      </w:r>
      <w:r>
        <w:rPr>
          <w:spacing w:val="18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  <w:w w:val="103"/>
        </w:rPr>
        <w:t>Commun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on</w:t>
      </w:r>
      <w:r>
        <w:rPr>
          <w:i/>
          <w:w w:val="103"/>
        </w:rPr>
        <w:t>,</w:t>
      </w:r>
      <w:r>
        <w:rPr>
          <w:i/>
          <w:spacing w:val="1"/>
        </w:rPr>
        <w:t xml:space="preserve"> </w:t>
      </w:r>
      <w:r>
        <w:rPr>
          <w:i/>
          <w:spacing w:val="2"/>
          <w:w w:val="103"/>
        </w:rPr>
        <w:t>16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1</w:t>
      </w:r>
      <w:r>
        <w:rPr>
          <w:spacing w:val="1"/>
          <w:w w:val="103"/>
        </w:rPr>
        <w:t>)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3</w:t>
      </w:r>
      <w:r>
        <w:rPr>
          <w:spacing w:val="1"/>
        </w:rPr>
        <w:t>4-</w:t>
      </w:r>
      <w:r>
        <w:rPr>
          <w:spacing w:val="2"/>
        </w:rPr>
        <w:t>49.</w:t>
      </w:r>
      <w:r>
        <w:rPr>
          <w:spacing w:val="19"/>
        </w:rPr>
        <w:t xml:space="preserve"> </w:t>
      </w: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</w:t>
      </w:r>
      <w:r>
        <w:rPr>
          <w:spacing w:val="1"/>
        </w:rPr>
        <w:t>e-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2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949</w:t>
      </w:r>
      <w:r>
        <w:rPr>
          <w:rFonts w:ascii="MS PGothic" w:eastAsia="MS PGothic" w:hAnsi="MS PGothic" w:cs="MS PGothic"/>
          <w:spacing w:val="3"/>
          <w:w w:val="207"/>
        </w:rPr>
        <w:t>；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rFonts w:ascii="MS PGothic" w:eastAsia="MS PGothic" w:hAnsi="MS PGothic" w:cs="MS PGothic"/>
          <w:spacing w:val="3"/>
          <w:w w:val="207"/>
        </w:rPr>
        <w:t>：</w:t>
      </w:r>
      <w:r>
        <w:rPr>
          <w:spacing w:val="2"/>
          <w:w w:val="103"/>
        </w:rPr>
        <w:t>9</w:t>
      </w:r>
      <w:r>
        <w:rPr>
          <w:rFonts w:ascii="MS PGothic" w:eastAsia="MS PGothic" w:hAnsi="MS PGothic" w:cs="MS PGothic"/>
          <w:spacing w:val="3"/>
          <w:w w:val="103"/>
        </w:rPr>
        <w:t>／</w:t>
      </w:r>
      <w:r>
        <w:rPr>
          <w:spacing w:val="2"/>
          <w:w w:val="103"/>
        </w:rPr>
        <w:t>7</w:t>
      </w:r>
      <w:r>
        <w:rPr>
          <w:w w:val="103"/>
        </w:rPr>
        <w:t>9</w:t>
      </w:r>
      <w:r>
        <w:rPr>
          <w:spacing w:val="2"/>
        </w:rPr>
        <w:t xml:space="preserve"> </w:t>
      </w:r>
      <w:r>
        <w:rPr>
          <w:spacing w:val="1"/>
          <w:w w:val="103"/>
        </w:rPr>
        <w:t>(c</w:t>
      </w:r>
      <w:r>
        <w:rPr>
          <w:spacing w:val="2"/>
          <w:w w:val="103"/>
        </w:rPr>
        <w:t>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on)</w:t>
      </w:r>
    </w:p>
    <w:p w14:paraId="1F1A2527" w14:textId="77777777" w:rsidR="00F51604" w:rsidRDefault="00074D6D">
      <w:pPr>
        <w:spacing w:before="50" w:line="253" w:lineRule="auto"/>
        <w:ind w:left="1160" w:right="422" w:firstLine="50"/>
      </w:pPr>
      <w:r>
        <w:rPr>
          <w:spacing w:val="1"/>
        </w:rPr>
        <w:t>[</w:t>
      </w:r>
      <w:r>
        <w:rPr>
          <w:b/>
          <w:spacing w:val="2"/>
        </w:rPr>
        <w:t>F</w:t>
      </w:r>
      <w:r>
        <w:rPr>
          <w:b/>
          <w:spacing w:val="1"/>
        </w:rPr>
        <w:t>e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  <w:spacing w:val="2"/>
        </w:rPr>
        <w:t>u</w:t>
      </w:r>
      <w:r>
        <w:rPr>
          <w:b/>
          <w:spacing w:val="1"/>
        </w:rPr>
        <w:t>re</w:t>
      </w:r>
      <w:r>
        <w:rPr>
          <w:b/>
        </w:rPr>
        <w:t>d</w:t>
      </w:r>
      <w:r>
        <w:rPr>
          <w:b/>
          <w:spacing w:val="27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7"/>
        </w:rPr>
        <w:t xml:space="preserve"> </w:t>
      </w:r>
      <w:r>
        <w:rPr>
          <w:b/>
          <w:i/>
          <w:spacing w:val="2"/>
        </w:rPr>
        <w:t>N</w:t>
      </w:r>
      <w:r>
        <w:rPr>
          <w:b/>
          <w:i/>
          <w:spacing w:val="1"/>
        </w:rPr>
        <w:t>e</w:t>
      </w:r>
      <w:r>
        <w:rPr>
          <w:b/>
          <w:i/>
          <w:spacing w:val="2"/>
        </w:rPr>
        <w:t>u</w:t>
      </w:r>
      <w:r>
        <w:rPr>
          <w:b/>
          <w:i/>
          <w:spacing w:val="1"/>
        </w:rPr>
        <w:t>r</w:t>
      </w:r>
      <w:r>
        <w:rPr>
          <w:b/>
          <w:i/>
          <w:spacing w:val="2"/>
        </w:rPr>
        <w:t>o</w:t>
      </w:r>
      <w:r>
        <w:rPr>
          <w:b/>
          <w:i/>
          <w:spacing w:val="1"/>
        </w:rPr>
        <w:t>l</w:t>
      </w:r>
      <w:r>
        <w:rPr>
          <w:b/>
          <w:i/>
          <w:spacing w:val="2"/>
        </w:rPr>
        <w:t>og</w:t>
      </w:r>
      <w:r>
        <w:rPr>
          <w:b/>
          <w:i/>
        </w:rPr>
        <w:t>y</w:t>
      </w:r>
      <w:r>
        <w:rPr>
          <w:b/>
          <w:i/>
          <w:spacing w:val="27"/>
        </w:rPr>
        <w:t xml:space="preserve"> </w:t>
      </w:r>
      <w:r>
        <w:rPr>
          <w:b/>
          <w:i/>
          <w:spacing w:val="2"/>
        </w:rPr>
        <w:t>No</w:t>
      </w:r>
      <w:r>
        <w:rPr>
          <w:b/>
          <w:i/>
        </w:rPr>
        <w:t>w</w:t>
      </w:r>
      <w:r>
        <w:rPr>
          <w:b/>
          <w:i/>
          <w:spacing w:val="13"/>
        </w:rPr>
        <w:t xml:space="preserve"> </w:t>
      </w:r>
      <w:r>
        <w:rPr>
          <w:b/>
          <w:spacing w:val="1"/>
        </w:rPr>
        <w:t>(</w:t>
      </w:r>
      <w:r>
        <w:rPr>
          <w:b/>
          <w:spacing w:val="2"/>
        </w:rPr>
        <w:t>O</w:t>
      </w:r>
      <w:r>
        <w:rPr>
          <w:b/>
          <w:spacing w:val="1"/>
        </w:rPr>
        <w:t>ct</w:t>
      </w:r>
      <w:r>
        <w:rPr>
          <w:b/>
          <w:spacing w:val="2"/>
        </w:rPr>
        <w:t>ob</w:t>
      </w:r>
      <w:r>
        <w:rPr>
          <w:b/>
          <w:spacing w:val="1"/>
        </w:rPr>
        <w:t>er/</w:t>
      </w:r>
      <w:r>
        <w:rPr>
          <w:b/>
          <w:spacing w:val="2"/>
        </w:rPr>
        <w:t>Nov</w:t>
      </w:r>
      <w:r>
        <w:rPr>
          <w:b/>
          <w:spacing w:val="1"/>
        </w:rPr>
        <w:t>e</w:t>
      </w:r>
      <w:r>
        <w:rPr>
          <w:b/>
          <w:spacing w:val="3"/>
        </w:rPr>
        <w:t>m</w:t>
      </w:r>
      <w:r>
        <w:rPr>
          <w:b/>
          <w:spacing w:val="2"/>
        </w:rPr>
        <w:t>b</w:t>
      </w:r>
      <w:r>
        <w:rPr>
          <w:b/>
          <w:spacing w:val="1"/>
        </w:rPr>
        <w:t>e</w:t>
      </w:r>
      <w:r>
        <w:rPr>
          <w:b/>
        </w:rPr>
        <w:t xml:space="preserve">r </w:t>
      </w:r>
      <w:r>
        <w:rPr>
          <w:b/>
          <w:spacing w:val="3"/>
        </w:rPr>
        <w:t xml:space="preserve"> </w:t>
      </w:r>
      <w:r>
        <w:rPr>
          <w:b/>
          <w:spacing w:val="2"/>
        </w:rPr>
        <w:t>2011</w:t>
      </w:r>
      <w:r>
        <w:rPr>
          <w:b/>
        </w:rPr>
        <w:t>).</w:t>
      </w:r>
      <w:r>
        <w:rPr>
          <w:b/>
          <w:spacing w:val="16"/>
        </w:rPr>
        <w:t xml:space="preserve"> </w:t>
      </w:r>
      <w:r>
        <w:rPr>
          <w:b/>
          <w:i/>
          <w:spacing w:val="2"/>
        </w:rPr>
        <w:t>Un</w:t>
      </w:r>
      <w:r>
        <w:rPr>
          <w:b/>
          <w:i/>
          <w:spacing w:val="1"/>
        </w:rPr>
        <w:t>iversit</w:t>
      </w:r>
      <w:r>
        <w:rPr>
          <w:b/>
          <w:i/>
        </w:rPr>
        <w:t>y</w:t>
      </w:r>
      <w:r>
        <w:rPr>
          <w:b/>
          <w:i/>
          <w:spacing w:val="26"/>
        </w:rPr>
        <w:t xml:space="preserve"> </w:t>
      </w:r>
      <w:r>
        <w:rPr>
          <w:b/>
          <w:i/>
          <w:spacing w:val="2"/>
        </w:rPr>
        <w:t>o</w:t>
      </w:r>
      <w:r>
        <w:rPr>
          <w:b/>
          <w:i/>
        </w:rPr>
        <w:t>f</w:t>
      </w:r>
      <w:r>
        <w:rPr>
          <w:b/>
          <w:i/>
          <w:spacing w:val="6"/>
        </w:rPr>
        <w:t xml:space="preserve"> </w:t>
      </w:r>
      <w:r>
        <w:rPr>
          <w:b/>
          <w:i/>
          <w:spacing w:val="2"/>
        </w:rPr>
        <w:t>Goog</w:t>
      </w:r>
      <w:r>
        <w:rPr>
          <w:b/>
          <w:i/>
          <w:spacing w:val="1"/>
        </w:rPr>
        <w:t>le</w:t>
      </w:r>
      <w:r>
        <w:rPr>
          <w:b/>
          <w:i/>
        </w:rPr>
        <w:t>:</w:t>
      </w:r>
      <w:r>
        <w:rPr>
          <w:b/>
          <w:i/>
          <w:spacing w:val="21"/>
        </w:rPr>
        <w:t xml:space="preserve"> </w:t>
      </w:r>
      <w:r>
        <w:rPr>
          <w:b/>
          <w:i/>
          <w:spacing w:val="3"/>
        </w:rPr>
        <w:t>H</w:t>
      </w:r>
      <w:r>
        <w:rPr>
          <w:b/>
          <w:i/>
          <w:spacing w:val="2"/>
        </w:rPr>
        <w:t>o</w:t>
      </w:r>
      <w:r>
        <w:rPr>
          <w:b/>
          <w:i/>
        </w:rPr>
        <w:t>w</w:t>
      </w:r>
      <w:r>
        <w:rPr>
          <w:b/>
          <w:i/>
          <w:spacing w:val="14"/>
        </w:rPr>
        <w:t xml:space="preserve"> </w:t>
      </w:r>
      <w:r>
        <w:rPr>
          <w:b/>
          <w:i/>
          <w:spacing w:val="1"/>
          <w:w w:val="103"/>
        </w:rPr>
        <w:t>t</w:t>
      </w:r>
      <w:r>
        <w:rPr>
          <w:b/>
          <w:i/>
          <w:w w:val="103"/>
        </w:rPr>
        <w:t>o</w:t>
      </w:r>
      <w:r>
        <w:rPr>
          <w:b/>
          <w:i/>
          <w:spacing w:val="2"/>
        </w:rPr>
        <w:t xml:space="preserve"> </w:t>
      </w:r>
      <w:r>
        <w:rPr>
          <w:b/>
          <w:i/>
          <w:spacing w:val="1"/>
        </w:rPr>
        <w:t>fi</w:t>
      </w:r>
      <w:r>
        <w:rPr>
          <w:b/>
          <w:i/>
          <w:spacing w:val="2"/>
        </w:rPr>
        <w:t>n</w:t>
      </w:r>
      <w:r>
        <w:rPr>
          <w:b/>
          <w:i/>
        </w:rPr>
        <w:t>d</w:t>
      </w:r>
      <w:r>
        <w:rPr>
          <w:b/>
          <w:i/>
          <w:spacing w:val="11"/>
        </w:rPr>
        <w:t xml:space="preserve"> </w:t>
      </w:r>
      <w:r>
        <w:rPr>
          <w:b/>
          <w:i/>
          <w:spacing w:val="1"/>
        </w:rPr>
        <w:t>tr</w:t>
      </w:r>
      <w:r>
        <w:rPr>
          <w:b/>
          <w:i/>
          <w:spacing w:val="2"/>
        </w:rPr>
        <w:t>u</w:t>
      </w:r>
      <w:r>
        <w:rPr>
          <w:b/>
          <w:i/>
          <w:spacing w:val="1"/>
        </w:rPr>
        <w:t>st</w:t>
      </w:r>
      <w:r>
        <w:rPr>
          <w:b/>
          <w:i/>
          <w:spacing w:val="2"/>
        </w:rPr>
        <w:t>wo</w:t>
      </w:r>
      <w:r>
        <w:rPr>
          <w:b/>
          <w:i/>
          <w:spacing w:val="1"/>
        </w:rPr>
        <w:t>rt</w:t>
      </w:r>
      <w:r>
        <w:rPr>
          <w:b/>
          <w:i/>
          <w:spacing w:val="2"/>
        </w:rPr>
        <w:t>h</w:t>
      </w:r>
      <w:r>
        <w:rPr>
          <w:b/>
          <w:i/>
        </w:rPr>
        <w:t>y</w:t>
      </w:r>
      <w:r>
        <w:rPr>
          <w:b/>
          <w:i/>
          <w:spacing w:val="30"/>
        </w:rPr>
        <w:t xml:space="preserve"> </w:t>
      </w:r>
      <w:r>
        <w:rPr>
          <w:b/>
          <w:i/>
          <w:spacing w:val="2"/>
        </w:rPr>
        <w:t>m</w:t>
      </w:r>
      <w:r>
        <w:rPr>
          <w:b/>
          <w:i/>
          <w:spacing w:val="1"/>
        </w:rPr>
        <w:t>e</w:t>
      </w:r>
      <w:r>
        <w:rPr>
          <w:b/>
          <w:i/>
          <w:spacing w:val="2"/>
        </w:rPr>
        <w:t>d</w:t>
      </w:r>
      <w:r>
        <w:rPr>
          <w:b/>
          <w:i/>
          <w:spacing w:val="1"/>
        </w:rPr>
        <w:t>ic</w:t>
      </w:r>
      <w:r>
        <w:rPr>
          <w:b/>
          <w:i/>
          <w:spacing w:val="2"/>
        </w:rPr>
        <w:t>a</w:t>
      </w:r>
      <w:r>
        <w:rPr>
          <w:b/>
          <w:i/>
        </w:rPr>
        <w:t>l</w:t>
      </w:r>
      <w:r>
        <w:rPr>
          <w:b/>
          <w:i/>
          <w:spacing w:val="20"/>
        </w:rPr>
        <w:t xml:space="preserve"> </w:t>
      </w:r>
      <w:r>
        <w:rPr>
          <w:b/>
          <w:i/>
          <w:spacing w:val="1"/>
        </w:rPr>
        <w:t>i</w:t>
      </w:r>
      <w:r>
        <w:rPr>
          <w:b/>
          <w:i/>
          <w:spacing w:val="2"/>
        </w:rPr>
        <w:t>n</w:t>
      </w:r>
      <w:r>
        <w:rPr>
          <w:b/>
          <w:i/>
          <w:spacing w:val="1"/>
        </w:rPr>
        <w:t>f</w:t>
      </w:r>
      <w:r>
        <w:rPr>
          <w:b/>
          <w:i/>
          <w:spacing w:val="2"/>
        </w:rPr>
        <w:t>o</w:t>
      </w:r>
      <w:r>
        <w:rPr>
          <w:b/>
          <w:i/>
          <w:spacing w:val="1"/>
        </w:rPr>
        <w:t>r</w:t>
      </w:r>
      <w:r>
        <w:rPr>
          <w:b/>
          <w:i/>
          <w:spacing w:val="2"/>
        </w:rPr>
        <w:t>ma</w:t>
      </w:r>
      <w:r>
        <w:rPr>
          <w:b/>
          <w:i/>
          <w:spacing w:val="1"/>
        </w:rPr>
        <w:t>ti</w:t>
      </w:r>
      <w:r>
        <w:rPr>
          <w:b/>
          <w:i/>
          <w:spacing w:val="2"/>
        </w:rPr>
        <w:t>o</w:t>
      </w:r>
      <w:r>
        <w:rPr>
          <w:b/>
          <w:i/>
        </w:rPr>
        <w:t>n</w:t>
      </w:r>
      <w:r>
        <w:rPr>
          <w:b/>
          <w:i/>
          <w:spacing w:val="32"/>
        </w:rPr>
        <w:t xml:space="preserve"> </w:t>
      </w:r>
      <w:r>
        <w:rPr>
          <w:b/>
          <w:i/>
          <w:spacing w:val="2"/>
          <w:w w:val="103"/>
        </w:rPr>
        <w:t>on</w:t>
      </w:r>
      <w:r>
        <w:rPr>
          <w:b/>
          <w:i/>
          <w:spacing w:val="1"/>
          <w:w w:val="103"/>
        </w:rPr>
        <w:t>li</w:t>
      </w:r>
      <w:r>
        <w:rPr>
          <w:b/>
          <w:i/>
          <w:spacing w:val="2"/>
          <w:w w:val="103"/>
        </w:rPr>
        <w:t>n</w:t>
      </w:r>
      <w:r>
        <w:rPr>
          <w:b/>
          <w:i/>
          <w:spacing w:val="1"/>
          <w:w w:val="103"/>
        </w:rPr>
        <w:t>e</w:t>
      </w:r>
      <w:r>
        <w:rPr>
          <w:b/>
          <w:spacing w:val="1"/>
          <w:w w:val="103"/>
        </w:rPr>
        <w:t>.]</w:t>
      </w:r>
    </w:p>
    <w:p w14:paraId="491013F2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08DA0F66" w14:textId="77777777" w:rsidR="00F51604" w:rsidRDefault="00074D6D">
      <w:pPr>
        <w:spacing w:line="253" w:lineRule="auto"/>
        <w:ind w:left="1160" w:right="219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at</w:t>
      </w:r>
      <w:r>
        <w:t>h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al</w:t>
      </w:r>
      <w:r>
        <w:rPr>
          <w:spacing w:val="2"/>
        </w:rPr>
        <w:t>y</w:t>
      </w:r>
      <w:r>
        <w:rPr>
          <w:spacing w:val="1"/>
        </w:rPr>
        <w:t>si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rrelate</w:t>
      </w:r>
      <w:r>
        <w:t>s</w:t>
      </w:r>
      <w:r>
        <w:rPr>
          <w:spacing w:val="24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s</w:t>
      </w:r>
      <w:r>
        <w:t>u</w:t>
      </w:r>
      <w:r>
        <w:rPr>
          <w:spacing w:val="2"/>
        </w:rPr>
        <w:t>me</w:t>
      </w:r>
      <w:r>
        <w:t>r</w:t>
      </w:r>
      <w:r>
        <w:rPr>
          <w:spacing w:val="24"/>
        </w:rPr>
        <w:t xml:space="preserve"> </w:t>
      </w:r>
      <w:r>
        <w:rPr>
          <w:spacing w:val="1"/>
        </w:rPr>
        <w:t>tr</w:t>
      </w:r>
      <w:r>
        <w:rPr>
          <w:spacing w:val="2"/>
        </w:rPr>
        <w:t>u</w:t>
      </w:r>
      <w:r>
        <w:rPr>
          <w:spacing w:val="1"/>
        </w:rPr>
        <w:t>s</w:t>
      </w:r>
      <w:r>
        <w:t>t</w:t>
      </w:r>
      <w:r>
        <w:rPr>
          <w:spacing w:val="1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li</w:t>
      </w:r>
      <w:r>
        <w:rPr>
          <w:spacing w:val="2"/>
        </w:rPr>
        <w:t>n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hea</w:t>
      </w:r>
      <w:r>
        <w:rPr>
          <w:spacing w:val="1"/>
        </w:rPr>
        <w:t>lt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ma</w:t>
      </w:r>
      <w:r>
        <w:rPr>
          <w:spacing w:val="1"/>
        </w:rPr>
        <w:t>ti</w:t>
      </w:r>
      <w:r>
        <w:rPr>
          <w:spacing w:val="2"/>
        </w:rPr>
        <w:t>on</w:t>
      </w:r>
      <w:r>
        <w:t>:</w:t>
      </w:r>
      <w:r>
        <w:rPr>
          <w:spacing w:val="31"/>
        </w:rPr>
        <w:t xml:space="preserve"> </w:t>
      </w:r>
      <w:r>
        <w:rPr>
          <w:spacing w:val="2"/>
          <w:w w:val="103"/>
        </w:rPr>
        <w:t>Ev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denc</w:t>
      </w:r>
      <w:r>
        <w:rPr>
          <w:w w:val="103"/>
        </w:rPr>
        <w:t>e</w:t>
      </w:r>
      <w:r>
        <w:rPr>
          <w:spacing w:val="2"/>
        </w:rPr>
        <w:t xml:space="preserve"> </w:t>
      </w:r>
      <w:r>
        <w:rPr>
          <w:spacing w:val="1"/>
        </w:rPr>
        <w:t>fr</w:t>
      </w:r>
      <w:r>
        <w:rPr>
          <w:spacing w:val="2"/>
        </w:rPr>
        <w:t>o</w:t>
      </w:r>
      <w:r>
        <w:t>m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re</w:t>
      </w:r>
      <w:r>
        <w:rPr>
          <w:spacing w:val="2"/>
        </w:rPr>
        <w:t>nd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Su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y</w:t>
      </w:r>
      <w:r>
        <w:t>.</w:t>
      </w:r>
      <w:r>
        <w:rPr>
          <w:spacing w:val="18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41"/>
        </w:rPr>
        <w:t xml:space="preserve"> </w:t>
      </w:r>
      <w:r>
        <w:rPr>
          <w:i/>
          <w:spacing w:val="2"/>
          <w:w w:val="103"/>
        </w:rPr>
        <w:t>15</w:t>
      </w:r>
      <w:r>
        <w:rPr>
          <w:w w:val="103"/>
        </w:rPr>
        <w:t xml:space="preserve">, </w:t>
      </w:r>
      <w:r>
        <w:rPr>
          <w:spacing w:val="1"/>
        </w:rPr>
        <w:t>s</w:t>
      </w:r>
      <w:r>
        <w:rPr>
          <w:spacing w:val="2"/>
        </w:rPr>
        <w:t>upp</w:t>
      </w:r>
      <w:r>
        <w:rPr>
          <w:spacing w:val="1"/>
        </w:rPr>
        <w:t>l</w:t>
      </w:r>
      <w:r>
        <w:rPr>
          <w:spacing w:val="2"/>
        </w:rPr>
        <w:t>emen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3</w:t>
      </w:r>
      <w:r>
        <w:t>,</w:t>
      </w:r>
      <w:r>
        <w:rPr>
          <w:spacing w:val="4"/>
        </w:rPr>
        <w:t xml:space="preserve"> </w:t>
      </w:r>
      <w:r>
        <w:rPr>
          <w:spacing w:val="2"/>
          <w:w w:val="103"/>
        </w:rPr>
        <w:t>200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215.</w:t>
      </w:r>
    </w:p>
    <w:p w14:paraId="308D5F6C" w14:textId="77777777" w:rsidR="00F51604" w:rsidRDefault="00074D6D">
      <w:pPr>
        <w:spacing w:before="26"/>
        <w:ind w:left="1160"/>
      </w:pP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</w:t>
      </w:r>
      <w:r>
        <w:rPr>
          <w:spacing w:val="1"/>
        </w:rPr>
        <w:t>e-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2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949</w:t>
      </w:r>
      <w:r>
        <w:rPr>
          <w:rFonts w:ascii="MS PGothic" w:eastAsia="MS PGothic" w:hAnsi="MS PGothic" w:cs="MS PGothic"/>
          <w:spacing w:val="3"/>
          <w:w w:val="207"/>
        </w:rPr>
        <w:t>；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rFonts w:ascii="MS PGothic" w:eastAsia="MS PGothic" w:hAnsi="MS PGothic" w:cs="MS PGothic"/>
          <w:spacing w:val="3"/>
          <w:w w:val="207"/>
        </w:rPr>
        <w:t>：</w:t>
      </w:r>
      <w:r>
        <w:rPr>
          <w:spacing w:val="2"/>
          <w:w w:val="103"/>
        </w:rPr>
        <w:t>9</w:t>
      </w:r>
      <w:r>
        <w:rPr>
          <w:rFonts w:ascii="MS PGothic" w:eastAsia="MS PGothic" w:hAnsi="MS PGothic" w:cs="MS PGothic"/>
          <w:spacing w:val="3"/>
          <w:w w:val="103"/>
        </w:rPr>
        <w:t>／</w:t>
      </w:r>
      <w:r>
        <w:rPr>
          <w:spacing w:val="2"/>
          <w:w w:val="103"/>
        </w:rPr>
        <w:t>7</w:t>
      </w:r>
      <w:r>
        <w:rPr>
          <w:w w:val="103"/>
        </w:rPr>
        <w:t>9</w:t>
      </w:r>
      <w:r>
        <w:rPr>
          <w:spacing w:val="2"/>
        </w:rPr>
        <w:t xml:space="preserve"> </w:t>
      </w:r>
      <w:r>
        <w:rPr>
          <w:spacing w:val="1"/>
          <w:w w:val="103"/>
        </w:rPr>
        <w:t>(c</w:t>
      </w:r>
      <w:r>
        <w:rPr>
          <w:spacing w:val="2"/>
          <w:w w:val="103"/>
        </w:rPr>
        <w:t>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on)</w:t>
      </w:r>
    </w:p>
    <w:p w14:paraId="3A9281E2" w14:textId="77777777" w:rsidR="00F51604" w:rsidRDefault="00F51604">
      <w:pPr>
        <w:spacing w:before="10" w:line="100" w:lineRule="exact"/>
        <w:rPr>
          <w:sz w:val="10"/>
          <w:szCs w:val="10"/>
        </w:rPr>
      </w:pPr>
    </w:p>
    <w:p w14:paraId="218D982A" w14:textId="77777777" w:rsidR="00F51604" w:rsidRDefault="00F51604">
      <w:pPr>
        <w:spacing w:line="200" w:lineRule="exact"/>
      </w:pPr>
    </w:p>
    <w:p w14:paraId="50134DA9" w14:textId="77777777" w:rsidR="00F51604" w:rsidRDefault="00074D6D">
      <w:pPr>
        <w:spacing w:line="253" w:lineRule="auto"/>
        <w:ind w:left="1160" w:right="175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</w:t>
      </w:r>
      <w:r>
        <w:rPr>
          <w:spacing w:val="2"/>
        </w:rPr>
        <w:t>yon</w:t>
      </w:r>
      <w:r>
        <w:t>d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aterialis</w:t>
      </w:r>
      <w:r>
        <w:rPr>
          <w:spacing w:val="2"/>
        </w:rPr>
        <w:t>m</w:t>
      </w:r>
      <w:r>
        <w:t>:</w:t>
      </w:r>
      <w:r>
        <w:rPr>
          <w:spacing w:val="31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l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rPr>
          <w:spacing w:val="2"/>
        </w:rPr>
        <w:t>h</w:t>
      </w:r>
      <w:r>
        <w:rPr>
          <w:spacing w:val="1"/>
        </w:rPr>
        <w:t>-relate</w:t>
      </w:r>
      <w:r>
        <w:t>d</w:t>
      </w:r>
      <w:r>
        <w:rPr>
          <w:spacing w:val="3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elief</w:t>
      </w:r>
      <w:r>
        <w:t>s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relati</w:t>
      </w:r>
      <w:r>
        <w:rPr>
          <w:spacing w:val="2"/>
        </w:rPr>
        <w:t>on</w:t>
      </w:r>
      <w:r>
        <w:rPr>
          <w:spacing w:val="1"/>
        </w:rPr>
        <w:t>s</w:t>
      </w:r>
      <w:r>
        <w:rPr>
          <w:spacing w:val="2"/>
        </w:rPr>
        <w:t>h</w:t>
      </w:r>
      <w:r>
        <w:rPr>
          <w:spacing w:val="1"/>
        </w:rPr>
        <w:t>i</w:t>
      </w:r>
      <w:r>
        <w:t>p</w:t>
      </w:r>
      <w:r>
        <w:rPr>
          <w:spacing w:val="30"/>
        </w:rPr>
        <w:t xml:space="preserve"> 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et</w:t>
      </w:r>
      <w:r>
        <w:rPr>
          <w:spacing w:val="2"/>
          <w:w w:val="103"/>
        </w:rPr>
        <w:t>w</w:t>
      </w:r>
      <w:r>
        <w:rPr>
          <w:spacing w:val="1"/>
          <w:w w:val="103"/>
        </w:rPr>
        <w:t>ee</w:t>
      </w:r>
      <w:r>
        <w:rPr>
          <w:w w:val="103"/>
        </w:rPr>
        <w:t>n</w:t>
      </w:r>
      <w:r>
        <w:rPr>
          <w:spacing w:val="2"/>
        </w:rPr>
        <w:t xml:space="preserve"> </w:t>
      </w:r>
      <w:r>
        <w:rPr>
          <w:spacing w:val="1"/>
        </w:rPr>
        <w:t>tele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ie</w:t>
      </w:r>
      <w:r>
        <w:rPr>
          <w:spacing w:val="2"/>
        </w:rPr>
        <w:t>w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lif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satisfacti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mon</w:t>
      </w:r>
      <w:r>
        <w:t>g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lle</w:t>
      </w:r>
      <w:r>
        <w:rPr>
          <w:spacing w:val="2"/>
        </w:rPr>
        <w:t>g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st</w:t>
      </w:r>
      <w:r>
        <w:rPr>
          <w:spacing w:val="2"/>
        </w:rPr>
        <w:t>ud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ts</w:t>
      </w:r>
      <w:r>
        <w:t>.</w:t>
      </w:r>
      <w:r>
        <w:rPr>
          <w:spacing w:val="23"/>
        </w:rPr>
        <w:t xml:space="preserve"> </w:t>
      </w:r>
      <w:r>
        <w:rPr>
          <w:i/>
          <w:spacing w:val="3"/>
        </w:rPr>
        <w:t>M</w:t>
      </w:r>
      <w:r>
        <w:rPr>
          <w:i/>
          <w:spacing w:val="1"/>
        </w:rPr>
        <w:t>as</w:t>
      </w:r>
      <w:r>
        <w:rPr>
          <w:i/>
        </w:rPr>
        <w:t>s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</w:t>
      </w:r>
      <w:r>
        <w:rPr>
          <w:i/>
          <w:spacing w:val="1"/>
        </w:rPr>
        <w:t>o</w:t>
      </w:r>
      <w:r>
        <w:rPr>
          <w:i/>
          <w:spacing w:val="2"/>
        </w:rPr>
        <w:t>mm</w:t>
      </w:r>
      <w:r>
        <w:rPr>
          <w:i/>
          <w:spacing w:val="1"/>
        </w:rPr>
        <w:t>unicatio</w:t>
      </w:r>
      <w:r>
        <w:rPr>
          <w:i/>
        </w:rPr>
        <w:t>n</w:t>
      </w:r>
      <w:r>
        <w:rPr>
          <w:i/>
          <w:spacing w:val="39"/>
        </w:rPr>
        <w:t xml:space="preserve"> </w:t>
      </w:r>
      <w:r>
        <w:rPr>
          <w:i/>
          <w:w w:val="103"/>
        </w:rPr>
        <w:t>&amp;</w:t>
      </w:r>
      <w:r>
        <w:rPr>
          <w:i/>
          <w:spacing w:val="2"/>
        </w:rPr>
        <w:t xml:space="preserve"> </w:t>
      </w:r>
      <w:r>
        <w:rPr>
          <w:i/>
          <w:spacing w:val="1"/>
        </w:rPr>
        <w:t>Society</w:t>
      </w:r>
      <w:r>
        <w:rPr>
          <w:i/>
        </w:rPr>
        <w:t>,</w:t>
      </w:r>
      <w:r>
        <w:rPr>
          <w:i/>
          <w:spacing w:val="20"/>
        </w:rPr>
        <w:t xml:space="preserve"> </w:t>
      </w:r>
      <w:r>
        <w:rPr>
          <w:i/>
          <w:spacing w:val="1"/>
        </w:rPr>
        <w:t>13(4)</w:t>
      </w:r>
      <w:r>
        <w:rPr>
          <w:i/>
        </w:rPr>
        <w:t>,</w:t>
      </w:r>
      <w:r>
        <w:rPr>
          <w:i/>
          <w:spacing w:val="17"/>
        </w:rPr>
        <w:t xml:space="preserve"> </w:t>
      </w:r>
      <w:r>
        <w:rPr>
          <w:spacing w:val="2"/>
          <w:w w:val="103"/>
        </w:rPr>
        <w:t>458</w:t>
      </w:r>
      <w:r>
        <w:rPr>
          <w:w w:val="103"/>
        </w:rPr>
        <w:t>-</w:t>
      </w:r>
    </w:p>
    <w:p w14:paraId="0F973466" w14:textId="77777777" w:rsidR="00F51604" w:rsidRDefault="00074D6D">
      <w:pPr>
        <w:spacing w:line="200" w:lineRule="exact"/>
        <w:ind w:left="1160"/>
      </w:pPr>
      <w:r>
        <w:rPr>
          <w:spacing w:val="2"/>
          <w:w w:val="103"/>
        </w:rPr>
        <w:t>478.</w:t>
      </w:r>
    </w:p>
    <w:p w14:paraId="36C1E507" w14:textId="77777777" w:rsidR="00F51604" w:rsidRDefault="00074D6D">
      <w:pPr>
        <w:spacing w:before="37"/>
        <w:ind w:left="1160"/>
      </w:pP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;</w:t>
      </w:r>
      <w:r>
        <w:rPr>
          <w:spacing w:val="20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</w:t>
      </w:r>
      <w:r>
        <w:rPr>
          <w:spacing w:val="1"/>
        </w:rPr>
        <w:t>e-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1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542</w:t>
      </w:r>
      <w:r>
        <w:rPr>
          <w:rFonts w:ascii="MS PGothic" w:eastAsia="MS PGothic" w:hAnsi="MS PGothic" w:cs="MS PGothic"/>
          <w:spacing w:val="3"/>
          <w:w w:val="207"/>
        </w:rPr>
        <w:t>；</w:t>
      </w:r>
      <w:r>
        <w:rPr>
          <w:spacing w:val="1"/>
          <w:w w:val="103"/>
        </w:rPr>
        <w:t>ra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w w:val="103"/>
        </w:rPr>
        <w:t>:</w:t>
      </w:r>
      <w:r>
        <w:rPr>
          <w:spacing w:val="1"/>
        </w:rPr>
        <w:t xml:space="preserve"> </w:t>
      </w:r>
      <w:r>
        <w:rPr>
          <w:spacing w:val="2"/>
        </w:rPr>
        <w:t>3</w:t>
      </w:r>
      <w:r>
        <w:rPr>
          <w:spacing w:val="1"/>
        </w:rPr>
        <w:t>7</w:t>
      </w:r>
      <w:r>
        <w:rPr>
          <w:rFonts w:ascii="MS PGothic" w:eastAsia="MS PGothic" w:hAnsi="MS PGothic" w:cs="MS PGothic"/>
          <w:spacing w:val="3"/>
        </w:rPr>
        <w:t>／</w:t>
      </w:r>
      <w:r>
        <w:rPr>
          <w:spacing w:val="2"/>
        </w:rPr>
        <w:t>7</w:t>
      </w:r>
      <w:r>
        <w:t>9</w:t>
      </w:r>
      <w:r>
        <w:rPr>
          <w:spacing w:val="20"/>
        </w:rPr>
        <w:t xml:space="preserve"> </w:t>
      </w:r>
      <w:r>
        <w:rPr>
          <w:spacing w:val="1"/>
          <w:w w:val="103"/>
        </w:rPr>
        <w:t>(c</w:t>
      </w:r>
      <w:r>
        <w:rPr>
          <w:spacing w:val="2"/>
          <w:w w:val="103"/>
        </w:rPr>
        <w:t>om</w:t>
      </w:r>
      <w:r>
        <w:rPr>
          <w:spacing w:val="3"/>
          <w:w w:val="103"/>
        </w:rPr>
        <w:t>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on)</w:t>
      </w:r>
    </w:p>
    <w:p w14:paraId="477C0B52" w14:textId="77777777" w:rsidR="00F51604" w:rsidRDefault="00F51604">
      <w:pPr>
        <w:spacing w:before="10" w:line="100" w:lineRule="exact"/>
        <w:rPr>
          <w:sz w:val="10"/>
          <w:szCs w:val="10"/>
        </w:rPr>
      </w:pPr>
    </w:p>
    <w:p w14:paraId="7CCB1117" w14:textId="77777777" w:rsidR="00F51604" w:rsidRDefault="00F51604">
      <w:pPr>
        <w:spacing w:line="200" w:lineRule="exact"/>
      </w:pPr>
    </w:p>
    <w:p w14:paraId="155BAA6D" w14:textId="77777777" w:rsidR="00F51604" w:rsidRDefault="00074D6D">
      <w:pPr>
        <w:spacing w:line="253" w:lineRule="auto"/>
        <w:ind w:left="1160" w:right="79"/>
      </w:pPr>
      <w:r>
        <w:rPr>
          <w:spacing w:val="1"/>
        </w:rPr>
        <w:t>[</w:t>
      </w:r>
      <w:r>
        <w:rPr>
          <w:b/>
          <w:spacing w:val="2"/>
        </w:rPr>
        <w:t>F</w:t>
      </w:r>
      <w:r>
        <w:rPr>
          <w:b/>
          <w:spacing w:val="1"/>
        </w:rPr>
        <w:t>e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  <w:spacing w:val="2"/>
        </w:rPr>
        <w:t>u</w:t>
      </w:r>
      <w:r>
        <w:rPr>
          <w:b/>
          <w:spacing w:val="1"/>
        </w:rPr>
        <w:t>re</w:t>
      </w:r>
      <w:r>
        <w:rPr>
          <w:b/>
        </w:rPr>
        <w:t>d</w:t>
      </w:r>
      <w:r>
        <w:rPr>
          <w:b/>
          <w:spacing w:val="28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8"/>
        </w:rPr>
        <w:t xml:space="preserve"> </w:t>
      </w:r>
      <w:r>
        <w:rPr>
          <w:b/>
          <w:spacing w:val="2"/>
        </w:rPr>
        <w:t>nu</w:t>
      </w:r>
      <w:r>
        <w:rPr>
          <w:b/>
          <w:spacing w:val="3"/>
        </w:rPr>
        <w:t>m</w:t>
      </w:r>
      <w:r>
        <w:rPr>
          <w:b/>
          <w:spacing w:val="1"/>
        </w:rPr>
        <w:t>er</w:t>
      </w:r>
      <w:r>
        <w:rPr>
          <w:b/>
          <w:spacing w:val="2"/>
        </w:rPr>
        <w:t>ou</w:t>
      </w:r>
      <w:r>
        <w:rPr>
          <w:b/>
        </w:rPr>
        <w:t>s</w:t>
      </w:r>
      <w:r>
        <w:rPr>
          <w:b/>
          <w:spacing w:val="29"/>
        </w:rPr>
        <w:t xml:space="preserve"> </w:t>
      </w:r>
      <w:r>
        <w:rPr>
          <w:b/>
          <w:spacing w:val="3"/>
        </w:rPr>
        <w:t>m</w:t>
      </w:r>
      <w:r>
        <w:rPr>
          <w:b/>
          <w:spacing w:val="1"/>
        </w:rPr>
        <w:t>e</w:t>
      </w:r>
      <w:r>
        <w:rPr>
          <w:b/>
          <w:spacing w:val="2"/>
        </w:rPr>
        <w:t>d</w:t>
      </w:r>
      <w:r>
        <w:rPr>
          <w:b/>
          <w:spacing w:val="1"/>
        </w:rPr>
        <w:t>i</w:t>
      </w:r>
      <w:r>
        <w:rPr>
          <w:b/>
        </w:rPr>
        <w:t>a</w:t>
      </w:r>
      <w:r>
        <w:rPr>
          <w:b/>
          <w:spacing w:val="19"/>
        </w:rPr>
        <w:t xml:space="preserve"> </w:t>
      </w:r>
      <w:r>
        <w:rPr>
          <w:b/>
          <w:spacing w:val="2"/>
        </w:rPr>
        <w:t>wo</w:t>
      </w:r>
      <w:r>
        <w:rPr>
          <w:b/>
          <w:spacing w:val="1"/>
        </w:rPr>
        <w:t>rl</w:t>
      </w:r>
      <w:r>
        <w:rPr>
          <w:b/>
          <w:spacing w:val="2"/>
        </w:rPr>
        <w:t>dw</w:t>
      </w:r>
      <w:r>
        <w:rPr>
          <w:b/>
          <w:spacing w:val="1"/>
        </w:rPr>
        <w:t>i</w:t>
      </w:r>
      <w:r>
        <w:rPr>
          <w:b/>
          <w:spacing w:val="2"/>
        </w:rPr>
        <w:t>de</w:t>
      </w:r>
      <w:r>
        <w:t>,</w:t>
      </w:r>
      <w:r>
        <w:rPr>
          <w:spacing w:val="30"/>
        </w:rPr>
        <w:t xml:space="preserve"> </w:t>
      </w:r>
      <w:r>
        <w:rPr>
          <w:b/>
          <w:spacing w:val="1"/>
        </w:rPr>
        <w:t>i</w:t>
      </w:r>
      <w:r>
        <w:rPr>
          <w:b/>
          <w:spacing w:val="2"/>
        </w:rPr>
        <w:t>n</w:t>
      </w:r>
      <w:r>
        <w:rPr>
          <w:b/>
          <w:spacing w:val="1"/>
        </w:rPr>
        <w:t>cl</w:t>
      </w:r>
      <w:r>
        <w:rPr>
          <w:b/>
          <w:spacing w:val="2"/>
        </w:rPr>
        <w:t>ud</w:t>
      </w:r>
      <w:r>
        <w:rPr>
          <w:b/>
          <w:spacing w:val="1"/>
        </w:rPr>
        <w:t>i</w:t>
      </w:r>
      <w:r>
        <w:rPr>
          <w:b/>
          <w:spacing w:val="2"/>
        </w:rPr>
        <w:t>n</w:t>
      </w:r>
      <w:r>
        <w:rPr>
          <w:b/>
        </w:rPr>
        <w:t>g</w:t>
      </w:r>
      <w:r>
        <w:rPr>
          <w:b/>
          <w:spacing w:val="27"/>
        </w:rPr>
        <w:t xml:space="preserve"> </w:t>
      </w:r>
      <w:r>
        <w:rPr>
          <w:b/>
          <w:spacing w:val="2"/>
        </w:rPr>
        <w:t>U</w:t>
      </w:r>
      <w:r>
        <w:rPr>
          <w:b/>
          <w:spacing w:val="1"/>
        </w:rPr>
        <w:t>.</w:t>
      </w:r>
      <w:r>
        <w:rPr>
          <w:b/>
          <w:spacing w:val="2"/>
        </w:rPr>
        <w:t>S</w:t>
      </w:r>
      <w:r>
        <w:rPr>
          <w:b/>
          <w:spacing w:val="1"/>
        </w:rPr>
        <w:t>.</w:t>
      </w:r>
      <w:r>
        <w:rPr>
          <w:b/>
          <w:spacing w:val="2"/>
        </w:rPr>
        <w:t>A</w:t>
      </w:r>
      <w:r>
        <w:rPr>
          <w:b/>
          <w:spacing w:val="1"/>
        </w:rPr>
        <w:t>.</w:t>
      </w:r>
      <w:r>
        <w:rPr>
          <w:b/>
        </w:rPr>
        <w:t>,</w:t>
      </w:r>
      <w:r>
        <w:rPr>
          <w:b/>
          <w:spacing w:val="20"/>
        </w:rPr>
        <w:t xml:space="preserve"> </w:t>
      </w:r>
      <w:r>
        <w:rPr>
          <w:b/>
          <w:spacing w:val="2"/>
        </w:rPr>
        <w:t>Un</w:t>
      </w:r>
      <w:r>
        <w:rPr>
          <w:b/>
          <w:spacing w:val="1"/>
        </w:rPr>
        <w:t>ite</w:t>
      </w:r>
      <w:r>
        <w:rPr>
          <w:b/>
        </w:rPr>
        <w:t>d</w:t>
      </w:r>
      <w:r>
        <w:rPr>
          <w:b/>
          <w:spacing w:val="20"/>
        </w:rPr>
        <w:t xml:space="preserve"> </w:t>
      </w:r>
      <w:r>
        <w:rPr>
          <w:b/>
          <w:spacing w:val="3"/>
        </w:rPr>
        <w:t>K</w:t>
      </w:r>
      <w:r>
        <w:rPr>
          <w:b/>
          <w:spacing w:val="1"/>
        </w:rPr>
        <w:t>i</w:t>
      </w:r>
      <w:r>
        <w:rPr>
          <w:b/>
          <w:spacing w:val="2"/>
        </w:rPr>
        <w:t>ngdo</w:t>
      </w:r>
      <w:r>
        <w:rPr>
          <w:b/>
          <w:spacing w:val="3"/>
        </w:rPr>
        <w:t>m</w:t>
      </w:r>
      <w:r>
        <w:rPr>
          <w:b/>
        </w:rPr>
        <w:t>,</w:t>
      </w:r>
      <w:r>
        <w:rPr>
          <w:b/>
          <w:spacing w:val="27"/>
        </w:rPr>
        <w:t xml:space="preserve"> </w:t>
      </w:r>
      <w:r>
        <w:rPr>
          <w:b/>
          <w:spacing w:val="2"/>
          <w:w w:val="103"/>
        </w:rPr>
        <w:t>Canada</w:t>
      </w:r>
      <w:r>
        <w:rPr>
          <w:b/>
          <w:w w:val="103"/>
        </w:rPr>
        <w:t>,</w:t>
      </w:r>
      <w:r>
        <w:rPr>
          <w:b/>
          <w:spacing w:val="2"/>
        </w:rPr>
        <w:t xml:space="preserve"> Japan</w:t>
      </w:r>
      <w:r>
        <w:rPr>
          <w:b/>
        </w:rPr>
        <w:t>,</w:t>
      </w:r>
      <w:r>
        <w:rPr>
          <w:b/>
          <w:spacing w:val="19"/>
        </w:rPr>
        <w:t xml:space="preserve"> </w:t>
      </w:r>
      <w:r>
        <w:rPr>
          <w:b/>
          <w:spacing w:val="1"/>
        </w:rPr>
        <w:t>I</w:t>
      </w:r>
      <w:r>
        <w:rPr>
          <w:b/>
          <w:spacing w:val="2"/>
        </w:rPr>
        <w:t>nd</w:t>
      </w:r>
      <w:r>
        <w:rPr>
          <w:b/>
          <w:spacing w:val="1"/>
        </w:rPr>
        <w:t>i</w:t>
      </w:r>
      <w:r>
        <w:rPr>
          <w:b/>
          <w:spacing w:val="2"/>
        </w:rPr>
        <w:t>a</w:t>
      </w:r>
      <w:r>
        <w:rPr>
          <w:b/>
        </w:rPr>
        <w:t>,</w:t>
      </w:r>
      <w:r>
        <w:rPr>
          <w:b/>
          <w:spacing w:val="16"/>
        </w:rPr>
        <w:t xml:space="preserve"> </w:t>
      </w:r>
      <w:r>
        <w:rPr>
          <w:b/>
          <w:spacing w:val="2"/>
        </w:rPr>
        <w:t>e</w:t>
      </w:r>
      <w:r>
        <w:rPr>
          <w:b/>
          <w:spacing w:val="1"/>
        </w:rPr>
        <w:t>t</w:t>
      </w:r>
      <w:r>
        <w:rPr>
          <w:b/>
          <w:spacing w:val="2"/>
        </w:rPr>
        <w:t>c</w:t>
      </w:r>
      <w:r>
        <w:rPr>
          <w:b/>
        </w:rPr>
        <w:t>.</w:t>
      </w:r>
      <w:r>
        <w:rPr>
          <w:b/>
          <w:spacing w:val="9"/>
        </w:rPr>
        <w:t xml:space="preserve"> </w:t>
      </w:r>
      <w:r>
        <w:rPr>
          <w:spacing w:val="2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</w:t>
      </w:r>
      <w:r>
        <w:rPr>
          <w:spacing w:val="1"/>
        </w:rPr>
        <w:t>a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t>:</w:t>
      </w:r>
      <w:r>
        <w:rPr>
          <w:spacing w:val="23"/>
        </w:rPr>
        <w:t xml:space="preserve"> </w:t>
      </w:r>
      <w:r>
        <w:rPr>
          <w:i/>
          <w:spacing w:val="3"/>
        </w:rPr>
        <w:t>W</w:t>
      </w:r>
      <w:r>
        <w:rPr>
          <w:i/>
          <w:spacing w:val="1"/>
        </w:rPr>
        <w:t>atchin</w:t>
      </w:r>
      <w:r>
        <w:rPr>
          <w:i/>
        </w:rPr>
        <w:t>g</w:t>
      </w:r>
      <w:r>
        <w:rPr>
          <w:i/>
          <w:spacing w:val="24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edica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1"/>
        </w:rPr>
        <w:t>dra</w:t>
      </w:r>
      <w:r>
        <w:rPr>
          <w:i/>
          <w:spacing w:val="2"/>
        </w:rPr>
        <w:t>m</w:t>
      </w:r>
      <w:r>
        <w:rPr>
          <w:i/>
          <w:spacing w:val="1"/>
        </w:rPr>
        <w:t>a</w:t>
      </w:r>
      <w:r>
        <w:rPr>
          <w:i/>
        </w:rPr>
        <w:t>s</w:t>
      </w:r>
      <w:r>
        <w:rPr>
          <w:i/>
          <w:spacing w:val="19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a</w:t>
      </w:r>
      <w:r>
        <w:rPr>
          <w:i/>
        </w:rPr>
        <w:t>y</w:t>
      </w:r>
      <w:r>
        <w:rPr>
          <w:i/>
          <w:spacing w:val="11"/>
        </w:rPr>
        <w:t xml:space="preserve"> </w:t>
      </w:r>
      <w:r>
        <w:rPr>
          <w:i/>
          <w:spacing w:val="1"/>
        </w:rPr>
        <w:t>b</w:t>
      </w:r>
      <w:r>
        <w:rPr>
          <w:i/>
        </w:rPr>
        <w:t>e</w:t>
      </w:r>
      <w:r>
        <w:rPr>
          <w:i/>
          <w:spacing w:val="7"/>
        </w:rPr>
        <w:t xml:space="preserve"> </w:t>
      </w:r>
      <w:r>
        <w:rPr>
          <w:i/>
          <w:spacing w:val="1"/>
        </w:rPr>
        <w:t>ba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1"/>
        </w:rPr>
        <w:t>fo</w:t>
      </w:r>
      <w:r>
        <w:rPr>
          <w:i/>
        </w:rPr>
        <w:t>r</w:t>
      </w:r>
      <w:r>
        <w:rPr>
          <w:i/>
          <w:spacing w:val="8"/>
        </w:rPr>
        <w:t xml:space="preserve"> </w:t>
      </w:r>
      <w:r>
        <w:rPr>
          <w:i/>
          <w:spacing w:val="1"/>
        </w:rPr>
        <w:t>you</w:t>
      </w:r>
      <w:r>
        <w:rPr>
          <w:i/>
        </w:rPr>
        <w:t>r</w:t>
      </w:r>
      <w:r>
        <w:rPr>
          <w:i/>
          <w:spacing w:val="12"/>
        </w:rPr>
        <w:t xml:space="preserve"> </w:t>
      </w:r>
      <w:r>
        <w:rPr>
          <w:i/>
          <w:spacing w:val="1"/>
        </w:rPr>
        <w:t>healt</w:t>
      </w:r>
      <w:r>
        <w:rPr>
          <w:i/>
        </w:rPr>
        <w:t>h</w:t>
      </w:r>
      <w:r>
        <w:rPr>
          <w:i/>
          <w:spacing w:val="20"/>
        </w:rPr>
        <w:t xml:space="preserve"> </w:t>
      </w:r>
      <w:r>
        <w:rPr>
          <w:spacing w:val="1"/>
          <w:w w:val="103"/>
        </w:rPr>
        <w:t xml:space="preserve">at </w:t>
      </w:r>
      <w:hyperlink r:id="rId8">
        <w:r>
          <w:rPr>
            <w:spacing w:val="2"/>
            <w:w w:val="103"/>
          </w:rPr>
          <w:t>h</w:t>
        </w:r>
        <w:r>
          <w:rPr>
            <w:spacing w:val="1"/>
            <w:w w:val="103"/>
          </w:rPr>
          <w:t>tt</w:t>
        </w:r>
        <w:r>
          <w:rPr>
            <w:spacing w:val="2"/>
            <w:w w:val="103"/>
          </w:rPr>
          <w:t>p</w:t>
        </w:r>
        <w:r>
          <w:rPr>
            <w:spacing w:val="1"/>
            <w:w w:val="103"/>
          </w:rPr>
          <w:t>://</w:t>
        </w:r>
        <w:r>
          <w:rPr>
            <w:spacing w:val="2"/>
            <w:w w:val="103"/>
          </w:rPr>
          <w:t>www</w:t>
        </w:r>
        <w:r>
          <w:rPr>
            <w:spacing w:val="1"/>
            <w:w w:val="103"/>
          </w:rPr>
          <w:t>.f</w:t>
        </w:r>
        <w:r>
          <w:rPr>
            <w:spacing w:val="2"/>
            <w:w w:val="103"/>
          </w:rPr>
          <w:t>oxn</w:t>
        </w:r>
        <w:r>
          <w:rPr>
            <w:spacing w:val="1"/>
            <w:w w:val="103"/>
          </w:rPr>
          <w:t>e</w:t>
        </w:r>
        <w:r>
          <w:rPr>
            <w:spacing w:val="2"/>
            <w:w w:val="103"/>
          </w:rPr>
          <w:t>w</w:t>
        </w:r>
        <w:r>
          <w:rPr>
            <w:spacing w:val="1"/>
            <w:w w:val="103"/>
          </w:rPr>
          <w:t>s.c</w:t>
        </w:r>
        <w:r>
          <w:rPr>
            <w:spacing w:val="2"/>
            <w:w w:val="103"/>
          </w:rPr>
          <w:t>om</w:t>
        </w:r>
        <w:r>
          <w:rPr>
            <w:spacing w:val="1"/>
            <w:w w:val="103"/>
          </w:rPr>
          <w:t>/</w:t>
        </w:r>
        <w:r>
          <w:rPr>
            <w:spacing w:val="2"/>
            <w:w w:val="103"/>
          </w:rPr>
          <w:t>h</w:t>
        </w:r>
        <w:r>
          <w:rPr>
            <w:spacing w:val="1"/>
            <w:w w:val="103"/>
          </w:rPr>
          <w:t>ealt</w:t>
        </w:r>
        <w:r>
          <w:rPr>
            <w:spacing w:val="2"/>
            <w:w w:val="103"/>
          </w:rPr>
          <w:t>h</w:t>
        </w:r>
        <w:r>
          <w:rPr>
            <w:spacing w:val="1"/>
            <w:w w:val="103"/>
          </w:rPr>
          <w:t>/</w:t>
        </w:r>
        <w:r>
          <w:rPr>
            <w:spacing w:val="2"/>
            <w:w w:val="103"/>
          </w:rPr>
          <w:t>2010</w:t>
        </w:r>
        <w:r>
          <w:rPr>
            <w:spacing w:val="1"/>
            <w:w w:val="103"/>
          </w:rPr>
          <w:t>/</w:t>
        </w:r>
        <w:r>
          <w:rPr>
            <w:spacing w:val="2"/>
            <w:w w:val="103"/>
          </w:rPr>
          <w:t>10</w:t>
        </w:r>
        <w:r>
          <w:rPr>
            <w:spacing w:val="1"/>
            <w:w w:val="103"/>
          </w:rPr>
          <w:t>/</w:t>
        </w:r>
        <w:r>
          <w:rPr>
            <w:spacing w:val="2"/>
            <w:w w:val="103"/>
          </w:rPr>
          <w:t>01</w:t>
        </w:r>
        <w:r>
          <w:rPr>
            <w:spacing w:val="1"/>
            <w:w w:val="103"/>
          </w:rPr>
          <w:t>/</w:t>
        </w:r>
        <w:r>
          <w:rPr>
            <w:spacing w:val="2"/>
            <w:w w:val="103"/>
          </w:rPr>
          <w:t>w</w:t>
        </w:r>
        <w:r>
          <w:rPr>
            <w:spacing w:val="1"/>
            <w:w w:val="103"/>
          </w:rPr>
          <w:t>atc</w:t>
        </w:r>
        <w:r>
          <w:rPr>
            <w:spacing w:val="2"/>
            <w:w w:val="103"/>
          </w:rPr>
          <w:t>h</w:t>
        </w:r>
        <w:r>
          <w:rPr>
            <w:spacing w:val="1"/>
            <w:w w:val="103"/>
          </w:rPr>
          <w:t>i</w:t>
        </w:r>
        <w:r>
          <w:rPr>
            <w:spacing w:val="2"/>
            <w:w w:val="103"/>
          </w:rPr>
          <w:t>ng</w:t>
        </w:r>
        <w:r>
          <w:rPr>
            <w:spacing w:val="1"/>
            <w:w w:val="103"/>
          </w:rPr>
          <w:t>-</w:t>
        </w:r>
        <w:r>
          <w:rPr>
            <w:spacing w:val="2"/>
            <w:w w:val="103"/>
          </w:rPr>
          <w:t>med</w:t>
        </w:r>
        <w:r>
          <w:rPr>
            <w:spacing w:val="1"/>
            <w:w w:val="103"/>
          </w:rPr>
          <w:t>i</w:t>
        </w:r>
        <w:r>
          <w:rPr>
            <w:spacing w:val="2"/>
            <w:w w:val="103"/>
          </w:rPr>
          <w:t>ca</w:t>
        </w:r>
        <w:r>
          <w:rPr>
            <w:spacing w:val="1"/>
            <w:w w:val="103"/>
          </w:rPr>
          <w:t>l-</w:t>
        </w:r>
        <w:r>
          <w:rPr>
            <w:spacing w:val="2"/>
            <w:w w:val="103"/>
          </w:rPr>
          <w:t>d</w:t>
        </w:r>
        <w:r>
          <w:rPr>
            <w:spacing w:val="1"/>
            <w:w w:val="103"/>
          </w:rPr>
          <w:t>ra</w:t>
        </w:r>
        <w:r>
          <w:rPr>
            <w:spacing w:val="2"/>
            <w:w w:val="103"/>
          </w:rPr>
          <w:t>m</w:t>
        </w:r>
        <w:r>
          <w:rPr>
            <w:spacing w:val="1"/>
            <w:w w:val="103"/>
          </w:rPr>
          <w:t>as-</w:t>
        </w:r>
        <w:r>
          <w:rPr>
            <w:spacing w:val="2"/>
            <w:w w:val="103"/>
          </w:rPr>
          <w:t>b</w:t>
        </w:r>
        <w:r>
          <w:rPr>
            <w:spacing w:val="1"/>
            <w:w w:val="103"/>
          </w:rPr>
          <w:t>a</w:t>
        </w:r>
        <w:r>
          <w:rPr>
            <w:spacing w:val="2"/>
            <w:w w:val="103"/>
          </w:rPr>
          <w:t>d</w:t>
        </w:r>
        <w:r>
          <w:rPr>
            <w:spacing w:val="1"/>
            <w:w w:val="103"/>
          </w:rPr>
          <w:t>-</w:t>
        </w:r>
        <w:r>
          <w:rPr>
            <w:spacing w:val="2"/>
            <w:w w:val="103"/>
          </w:rPr>
          <w:t>h</w:t>
        </w:r>
        <w:r>
          <w:rPr>
            <w:spacing w:val="1"/>
            <w:w w:val="103"/>
          </w:rPr>
          <w:t>ealt</w:t>
        </w:r>
        <w:r>
          <w:rPr>
            <w:spacing w:val="2"/>
            <w:w w:val="103"/>
          </w:rPr>
          <w:t>h</w:t>
        </w:r>
      </w:hyperlink>
      <w:r>
        <w:rPr>
          <w:spacing w:val="1"/>
          <w:w w:val="103"/>
        </w:rPr>
        <w:t>/</w:t>
      </w:r>
      <w:r>
        <w:rPr>
          <w:w w:val="103"/>
        </w:rPr>
        <w:t>]</w:t>
      </w:r>
    </w:p>
    <w:p w14:paraId="78A5CFDE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0C24614D" w14:textId="77777777" w:rsidR="00F51604" w:rsidRDefault="00074D6D">
      <w:pPr>
        <w:spacing w:line="253" w:lineRule="auto"/>
        <w:ind w:left="1160" w:right="715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3"/>
        </w:rPr>
        <w:t>W</w:t>
      </w:r>
      <w:r>
        <w:rPr>
          <w:spacing w:val="1"/>
        </w:rPr>
        <w:t>ar</w:t>
      </w:r>
      <w:r>
        <w:rPr>
          <w:spacing w:val="2"/>
        </w:rPr>
        <w:t>d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K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</w:t>
      </w:r>
      <w:r>
        <w:rPr>
          <w:spacing w:val="2"/>
        </w:rPr>
        <w:t>010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icti</w:t>
      </w:r>
      <w:r>
        <w:rPr>
          <w:spacing w:val="2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ill</w:t>
      </w:r>
      <w:r>
        <w:rPr>
          <w:spacing w:val="2"/>
        </w:rPr>
        <w:t>n</w:t>
      </w:r>
      <w:r>
        <w:rPr>
          <w:spacing w:val="1"/>
        </w:rPr>
        <w:t>es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relate</w:t>
      </w:r>
      <w:r>
        <w:t>d</w:t>
      </w:r>
      <w:r>
        <w:rPr>
          <w:spacing w:val="1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atter</w:t>
      </w:r>
      <w:r>
        <w:t>s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w</w:t>
      </w:r>
      <w:r>
        <w:t>o</w:t>
      </w:r>
      <w:r>
        <w:rPr>
          <w:spacing w:val="10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op</w:t>
      </w:r>
      <w:r>
        <w:rPr>
          <w:spacing w:val="1"/>
          <w:w w:val="103"/>
        </w:rPr>
        <w:t>-ra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e</w:t>
      </w:r>
      <w:r>
        <w:rPr>
          <w:w w:val="103"/>
        </w:rPr>
        <w:t>d</w:t>
      </w:r>
      <w:r>
        <w:rPr>
          <w:spacing w:val="2"/>
        </w:rPr>
        <w:t xml:space="preserve"> p</w:t>
      </w:r>
      <w:r>
        <w:rPr>
          <w:spacing w:val="1"/>
        </w:rPr>
        <w:t>ri</w:t>
      </w:r>
      <w:r>
        <w:rPr>
          <w:spacing w:val="2"/>
        </w:rPr>
        <w:t>m</w:t>
      </w:r>
      <w:r>
        <w:rPr>
          <w:spacing w:val="1"/>
        </w:rPr>
        <w:t>eti</w:t>
      </w:r>
      <w:r>
        <w:rPr>
          <w:spacing w:val="2"/>
        </w:rPr>
        <w:t>m</w:t>
      </w:r>
      <w:r>
        <w:t>e</w:t>
      </w:r>
      <w:r>
        <w:rPr>
          <w:spacing w:val="26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et</w:t>
      </w:r>
      <w:r>
        <w:rPr>
          <w:spacing w:val="2"/>
        </w:rPr>
        <w:t>wo</w:t>
      </w:r>
      <w:r>
        <w:rPr>
          <w:spacing w:val="1"/>
        </w:rPr>
        <w:t>r</w:t>
      </w:r>
      <w:r>
        <w:t>k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ica</w:t>
      </w:r>
      <w:r>
        <w:t>l</w:t>
      </w:r>
      <w:r>
        <w:rPr>
          <w:spacing w:val="2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ra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ite</w:t>
      </w:r>
      <w:r>
        <w:t>d</w:t>
      </w:r>
      <w:r>
        <w:rPr>
          <w:spacing w:val="1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tates</w:t>
      </w:r>
      <w:r>
        <w:t>:</w:t>
      </w:r>
      <w:r>
        <w:rPr>
          <w:spacing w:val="17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al</w:t>
      </w:r>
      <w:r>
        <w:rPr>
          <w:spacing w:val="2"/>
        </w:rPr>
        <w:t>y</w:t>
      </w:r>
      <w:r>
        <w:rPr>
          <w:spacing w:val="1"/>
        </w:rPr>
        <w:t>sis</w:t>
      </w:r>
      <w:r>
        <w:t>.</w:t>
      </w:r>
      <w:r>
        <w:rPr>
          <w:spacing w:val="23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f</w:t>
      </w:r>
      <w:r>
        <w:rPr>
          <w:i/>
          <w:spacing w:val="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41"/>
        </w:rPr>
        <w:t xml:space="preserve"> </w:t>
      </w:r>
      <w:r>
        <w:rPr>
          <w:i/>
          <w:spacing w:val="2"/>
        </w:rPr>
        <w:t>1</w:t>
      </w:r>
      <w:r>
        <w:rPr>
          <w:i/>
          <w:spacing w:val="3"/>
        </w:rPr>
        <w:t>5</w:t>
      </w:r>
      <w:r>
        <w:rPr>
          <w:spacing w:val="1"/>
        </w:rPr>
        <w:t>(</w:t>
      </w:r>
      <w:r>
        <w:rPr>
          <w:spacing w:val="2"/>
        </w:rPr>
        <w:t>5</w:t>
      </w:r>
      <w:r>
        <w:rPr>
          <w:spacing w:val="1"/>
        </w:rPr>
        <w:t>)</w:t>
      </w:r>
      <w:r>
        <w:rPr>
          <w:i/>
        </w:rPr>
        <w:t>,</w:t>
      </w:r>
      <w:r>
        <w:rPr>
          <w:i/>
          <w:spacing w:val="15"/>
        </w:rPr>
        <w:t xml:space="preserve"> </w:t>
      </w:r>
      <w:r>
        <w:rPr>
          <w:spacing w:val="2"/>
          <w:w w:val="103"/>
        </w:rPr>
        <w:t>555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570.</w:t>
      </w:r>
    </w:p>
    <w:p w14:paraId="6AB57EF1" w14:textId="77777777" w:rsidR="00F51604" w:rsidRDefault="00074D6D">
      <w:pPr>
        <w:spacing w:before="21"/>
        <w:ind w:left="1160"/>
      </w:pP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fi</w:t>
      </w:r>
      <w:r>
        <w:rPr>
          <w:spacing w:val="2"/>
        </w:rPr>
        <w:t>v</w:t>
      </w:r>
      <w:r>
        <w:rPr>
          <w:spacing w:val="1"/>
        </w:rPr>
        <w:t>e-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fact</w:t>
      </w:r>
      <w:r>
        <w:rPr>
          <w:spacing w:val="2"/>
        </w:rPr>
        <w:t>o</w:t>
      </w:r>
      <w:r>
        <w:rPr>
          <w:spacing w:val="1"/>
        </w:rPr>
        <w:t>r</w:t>
      </w:r>
      <w:r>
        <w:t>:</w:t>
      </w:r>
      <w:r>
        <w:rPr>
          <w:spacing w:val="17"/>
        </w:rPr>
        <w:t xml:space="preserve"> </w:t>
      </w:r>
      <w:r>
        <w:rPr>
          <w:spacing w:val="2"/>
          <w:w w:val="103"/>
        </w:rPr>
        <w:t>2</w:t>
      </w:r>
      <w:r>
        <w:rPr>
          <w:spacing w:val="1"/>
          <w:w w:val="103"/>
        </w:rPr>
        <w:t>.</w:t>
      </w:r>
      <w:r>
        <w:rPr>
          <w:spacing w:val="2"/>
          <w:w w:val="103"/>
        </w:rPr>
        <w:t>949</w:t>
      </w:r>
      <w:r>
        <w:rPr>
          <w:rFonts w:ascii="MS PGothic" w:eastAsia="MS PGothic" w:hAnsi="MS PGothic" w:cs="MS PGothic"/>
          <w:spacing w:val="3"/>
          <w:w w:val="207"/>
        </w:rPr>
        <w:t>；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nk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rFonts w:ascii="MS PGothic" w:eastAsia="MS PGothic" w:hAnsi="MS PGothic" w:cs="MS PGothic"/>
          <w:spacing w:val="3"/>
          <w:w w:val="207"/>
        </w:rPr>
        <w:t>：</w:t>
      </w:r>
      <w:r>
        <w:rPr>
          <w:spacing w:val="2"/>
          <w:w w:val="103"/>
        </w:rPr>
        <w:t>9</w:t>
      </w:r>
      <w:r>
        <w:rPr>
          <w:rFonts w:ascii="MS PGothic" w:eastAsia="MS PGothic" w:hAnsi="MS PGothic" w:cs="MS PGothic"/>
          <w:spacing w:val="3"/>
          <w:w w:val="103"/>
        </w:rPr>
        <w:t>／</w:t>
      </w:r>
      <w:r>
        <w:rPr>
          <w:spacing w:val="2"/>
          <w:w w:val="103"/>
        </w:rPr>
        <w:t>7</w:t>
      </w:r>
      <w:r>
        <w:rPr>
          <w:w w:val="103"/>
        </w:rPr>
        <w:t>9</w:t>
      </w:r>
      <w:r>
        <w:rPr>
          <w:spacing w:val="2"/>
        </w:rPr>
        <w:t xml:space="preserve"> </w:t>
      </w:r>
      <w:r>
        <w:rPr>
          <w:spacing w:val="1"/>
          <w:w w:val="103"/>
        </w:rPr>
        <w:t>(c</w:t>
      </w:r>
      <w:r>
        <w:rPr>
          <w:spacing w:val="2"/>
          <w:w w:val="103"/>
        </w:rPr>
        <w:t>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on)</w:t>
      </w:r>
    </w:p>
    <w:p w14:paraId="4FD3D7B0" w14:textId="77777777" w:rsidR="00F51604" w:rsidRDefault="00F51604">
      <w:pPr>
        <w:spacing w:before="10" w:line="100" w:lineRule="exact"/>
        <w:rPr>
          <w:sz w:val="10"/>
          <w:szCs w:val="10"/>
        </w:rPr>
      </w:pPr>
    </w:p>
    <w:p w14:paraId="0D06699C" w14:textId="77777777" w:rsidR="00F51604" w:rsidRDefault="00F51604">
      <w:pPr>
        <w:spacing w:line="200" w:lineRule="exact"/>
      </w:pPr>
    </w:p>
    <w:p w14:paraId="4A0E4403" w14:textId="77777777" w:rsidR="00F51604" w:rsidRDefault="00074D6D">
      <w:pPr>
        <w:spacing w:line="253" w:lineRule="auto"/>
        <w:ind w:left="1160" w:right="645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2009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cia</w:t>
      </w:r>
      <w:r>
        <w:t>l</w:t>
      </w:r>
      <w:r>
        <w:rPr>
          <w:spacing w:val="1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s</w:t>
      </w:r>
      <w:r>
        <w:rPr>
          <w:spacing w:val="2"/>
        </w:rPr>
        <w:t>y</w:t>
      </w:r>
      <w:r>
        <w:rPr>
          <w:spacing w:val="1"/>
        </w:rPr>
        <w:t>c</w:t>
      </w:r>
      <w:r>
        <w:rPr>
          <w:spacing w:val="2"/>
        </w:rPr>
        <w:t>ho</w:t>
      </w:r>
      <w:r>
        <w:rPr>
          <w:spacing w:val="1"/>
        </w:rPr>
        <w:t>l</w:t>
      </w:r>
      <w:r>
        <w:rPr>
          <w:spacing w:val="2"/>
        </w:rPr>
        <w:t>og</w:t>
      </w:r>
      <w:r>
        <w:rPr>
          <w:spacing w:val="1"/>
        </w:rPr>
        <w:t>ica</w:t>
      </w:r>
      <w:r>
        <w:t>l</w:t>
      </w:r>
      <w:r>
        <w:rPr>
          <w:spacing w:val="35"/>
        </w:rPr>
        <w:t xml:space="preserve"> </w:t>
      </w:r>
      <w:r>
        <w:rPr>
          <w:spacing w:val="1"/>
        </w:rPr>
        <w:t>f</w:t>
      </w:r>
      <w:r>
        <w:rPr>
          <w:spacing w:val="2"/>
        </w:rPr>
        <w:t>un</w:t>
      </w:r>
      <w:r>
        <w:rPr>
          <w:spacing w:val="1"/>
        </w:rPr>
        <w:t>cti</w:t>
      </w:r>
      <w:r>
        <w:rPr>
          <w:spacing w:val="2"/>
        </w:rPr>
        <w:t>on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tertai</w:t>
      </w:r>
      <w:r>
        <w:rPr>
          <w:spacing w:val="2"/>
          <w:w w:val="103"/>
        </w:rPr>
        <w:t>n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:</w:t>
      </w:r>
      <w:r>
        <w:rPr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rPr>
          <w:spacing w:val="1"/>
        </w:rPr>
        <w:t>e</w:t>
      </w:r>
      <w:r>
        <w:rPr>
          <w:spacing w:val="2"/>
        </w:rPr>
        <w:t>o</w:t>
      </w:r>
      <w:r>
        <w:rPr>
          <w:spacing w:val="1"/>
        </w:rPr>
        <w:t>rie</w:t>
      </w:r>
      <w:r>
        <w:t>s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f</w:t>
      </w:r>
      <w:r>
        <w:rPr>
          <w:spacing w:val="2"/>
        </w:rPr>
        <w:t>u</w:t>
      </w:r>
      <w:r>
        <w:rPr>
          <w:spacing w:val="1"/>
        </w:rPr>
        <w:t>t</w:t>
      </w:r>
      <w:r>
        <w:rPr>
          <w:spacing w:val="2"/>
        </w:rPr>
        <w:t>u</w:t>
      </w:r>
      <w:r>
        <w:rPr>
          <w:spacing w:val="1"/>
        </w:rPr>
        <w:t>r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researc</w:t>
      </w:r>
      <w:r>
        <w:rPr>
          <w:spacing w:val="2"/>
        </w:rPr>
        <w:t>h</w:t>
      </w:r>
      <w:r>
        <w:t>.</w:t>
      </w:r>
      <w:r>
        <w:rPr>
          <w:spacing w:val="21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39"/>
        </w:rPr>
        <w:t xml:space="preserve"> </w:t>
      </w:r>
      <w:r>
        <w:rPr>
          <w:i/>
        </w:rPr>
        <w:t>&amp;</w:t>
      </w:r>
      <w:r>
        <w:rPr>
          <w:i/>
          <w:spacing w:val="7"/>
        </w:rPr>
        <w:t xml:space="preserve"> </w:t>
      </w:r>
      <w:r>
        <w:rPr>
          <w:i/>
          <w:spacing w:val="2"/>
        </w:rPr>
        <w:t>So</w:t>
      </w:r>
      <w:r>
        <w:rPr>
          <w:i/>
          <w:spacing w:val="1"/>
        </w:rPr>
        <w:t>ciety</w:t>
      </w:r>
      <w:r>
        <w:rPr>
          <w:i/>
        </w:rPr>
        <w:t>,</w:t>
      </w:r>
      <w:r>
        <w:rPr>
          <w:i/>
          <w:spacing w:val="20"/>
        </w:rPr>
        <w:t xml:space="preserve"> </w:t>
      </w:r>
      <w:r>
        <w:rPr>
          <w:i/>
          <w:spacing w:val="2"/>
        </w:rPr>
        <w:t>10</w:t>
      </w:r>
      <w:r>
        <w:rPr>
          <w:i/>
        </w:rPr>
        <w:t>,</w:t>
      </w:r>
      <w:r>
        <w:rPr>
          <w:i/>
          <w:spacing w:val="8"/>
        </w:rPr>
        <w:t xml:space="preserve"> </w:t>
      </w:r>
      <w:r>
        <w:rPr>
          <w:i/>
          <w:spacing w:val="2"/>
          <w:w w:val="103"/>
        </w:rPr>
        <w:t>15</w:t>
      </w:r>
      <w:r>
        <w:rPr>
          <w:i/>
          <w:spacing w:val="3"/>
          <w:w w:val="103"/>
        </w:rPr>
        <w:t>7</w:t>
      </w:r>
      <w:r>
        <w:rPr>
          <w:i/>
          <w:spacing w:val="1"/>
          <w:w w:val="103"/>
        </w:rPr>
        <w:t>-</w:t>
      </w:r>
      <w:r>
        <w:rPr>
          <w:i/>
          <w:spacing w:val="2"/>
          <w:w w:val="103"/>
        </w:rPr>
        <w:t>178.</w:t>
      </w:r>
    </w:p>
    <w:p w14:paraId="205405BA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526C73DB" w14:textId="77777777" w:rsidR="00F51604" w:rsidRDefault="00074D6D">
      <w:pPr>
        <w:spacing w:line="253" w:lineRule="auto"/>
        <w:ind w:left="1160" w:right="514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2007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2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ers</w:t>
      </w:r>
      <w:r>
        <w:rPr>
          <w:spacing w:val="2"/>
        </w:rPr>
        <w:t>on</w:t>
      </w:r>
      <w:r>
        <w:t>?</w:t>
      </w:r>
      <w:r>
        <w:rPr>
          <w:spacing w:val="20"/>
        </w:rPr>
        <w:t xml:space="preserve"> </w:t>
      </w:r>
      <w:r>
        <w:rPr>
          <w:spacing w:val="2"/>
        </w:rPr>
        <w:t>A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pp</w:t>
      </w:r>
      <w:r>
        <w:rPr>
          <w:spacing w:val="1"/>
        </w:rPr>
        <w:t>ea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omo</w:t>
      </w:r>
      <w:r>
        <w:rPr>
          <w:w w:val="103"/>
        </w:rPr>
        <w:t>s</w:t>
      </w:r>
      <w:r>
        <w:rPr>
          <w:spacing w:val="1"/>
        </w:rPr>
        <w:t xml:space="preserve"> a</w:t>
      </w:r>
      <w:r>
        <w:rPr>
          <w:spacing w:val="2"/>
        </w:rPr>
        <w:t>nd</w:t>
      </w:r>
      <w:r>
        <w:rPr>
          <w:spacing w:val="12"/>
        </w:rPr>
        <w:t xml:space="preserve"> </w:t>
      </w:r>
      <w:r>
        <w:rPr>
          <w:spacing w:val="1"/>
        </w:rPr>
        <w:t>se</w:t>
      </w:r>
      <w:r>
        <w:rPr>
          <w:spacing w:val="2"/>
        </w:rPr>
        <w:t>xua</w:t>
      </w:r>
      <w:r>
        <w:t>l</w:t>
      </w:r>
      <w:r>
        <w:rPr>
          <w:spacing w:val="16"/>
        </w:rPr>
        <w:t xml:space="preserve"> </w:t>
      </w:r>
      <w:r>
        <w:rPr>
          <w:spacing w:val="1"/>
        </w:rPr>
        <w:t>self-sc</w:t>
      </w:r>
      <w:r>
        <w:rPr>
          <w:spacing w:val="2"/>
        </w:rPr>
        <w:t>hema</w:t>
      </w:r>
      <w:r>
        <w:t>.</w:t>
      </w:r>
      <w:r>
        <w:rPr>
          <w:spacing w:val="30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omo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8"/>
        </w:rPr>
        <w:t xml:space="preserve"> </w:t>
      </w:r>
      <w:r>
        <w:rPr>
          <w:i/>
          <w:spacing w:val="3"/>
        </w:rPr>
        <w:t>M</w:t>
      </w:r>
      <w:r>
        <w:rPr>
          <w:i/>
          <w:spacing w:val="2"/>
        </w:rPr>
        <w:t>anag</w:t>
      </w:r>
      <w:r>
        <w:rPr>
          <w:i/>
          <w:spacing w:val="1"/>
        </w:rPr>
        <w:t>e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,</w:t>
      </w:r>
      <w:r>
        <w:rPr>
          <w:i/>
          <w:spacing w:val="34"/>
        </w:rPr>
        <w:t xml:space="preserve"> </w:t>
      </w:r>
      <w:r>
        <w:rPr>
          <w:i/>
          <w:spacing w:val="2"/>
        </w:rPr>
        <w:t>13</w:t>
      </w:r>
      <w:r>
        <w:t>,</w:t>
      </w:r>
      <w:r>
        <w:rPr>
          <w:spacing w:val="8"/>
        </w:rPr>
        <w:t xml:space="preserve"> </w:t>
      </w:r>
      <w:r>
        <w:rPr>
          <w:spacing w:val="2"/>
          <w:w w:val="103"/>
        </w:rPr>
        <w:t>55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73.</w:t>
      </w:r>
    </w:p>
    <w:p w14:paraId="25A576BF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57C93D39" w14:textId="77777777" w:rsidR="00F51604" w:rsidRDefault="00074D6D">
      <w:pPr>
        <w:ind w:left="44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Fo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si</w:t>
      </w:r>
      <w:r>
        <w:rPr>
          <w:spacing w:val="2"/>
        </w:rPr>
        <w:t>n</w:t>
      </w:r>
      <w:r>
        <w:t>g</w:t>
      </w:r>
      <w:r>
        <w:rPr>
          <w:spacing w:val="23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frica</w:t>
      </w:r>
      <w:r>
        <w:rPr>
          <w:spacing w:val="3"/>
        </w:rPr>
        <w:t>n</w:t>
      </w:r>
      <w:r>
        <w:rPr>
          <w:spacing w:val="1"/>
        </w:rPr>
        <w:t>-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1"/>
        </w:rPr>
        <w:t>erica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xp</w:t>
      </w:r>
      <w:r>
        <w:rPr>
          <w:spacing w:val="1"/>
        </w:rPr>
        <w:t>erie</w:t>
      </w:r>
      <w:r>
        <w:rPr>
          <w:spacing w:val="2"/>
        </w:rPr>
        <w:t>n</w:t>
      </w:r>
      <w:r>
        <w:rPr>
          <w:spacing w:val="1"/>
        </w:rPr>
        <w:t>ce</w:t>
      </w:r>
      <w:r>
        <w:t>.</w:t>
      </w:r>
      <w:r>
        <w:rPr>
          <w:spacing w:val="28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</w:rPr>
        <w:t>a</w:t>
      </w:r>
      <w:r>
        <w:rPr>
          <w:i/>
          <w:spacing w:val="16"/>
        </w:rPr>
        <w:t xml:space="preserve"> </w:t>
      </w:r>
      <w:r>
        <w:rPr>
          <w:i/>
          <w:spacing w:val="3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</w:rPr>
        <w:t>a</w:t>
      </w:r>
      <w:r>
        <w:rPr>
          <w:i/>
          <w:spacing w:val="16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ese</w:t>
      </w:r>
      <w:r>
        <w:rPr>
          <w:i/>
          <w:spacing w:val="2"/>
        </w:rPr>
        <w:t>a</w:t>
      </w:r>
      <w:r>
        <w:rPr>
          <w:i/>
          <w:spacing w:val="1"/>
        </w:rPr>
        <w:t>rc</w:t>
      </w:r>
      <w:r>
        <w:rPr>
          <w:i/>
          <w:spacing w:val="2"/>
        </w:rPr>
        <w:t>h</w:t>
      </w:r>
      <w:r>
        <w:rPr>
          <w:i/>
        </w:rPr>
        <w:t>,</w:t>
      </w:r>
      <w:r>
        <w:rPr>
          <w:i/>
          <w:spacing w:val="26"/>
        </w:rPr>
        <w:t xml:space="preserve"> </w:t>
      </w:r>
      <w:r>
        <w:t>2</w:t>
      </w:r>
      <w:r>
        <w:rPr>
          <w:spacing w:val="5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1</w:t>
      </w:r>
      <w:r>
        <w:rPr>
          <w:spacing w:val="1"/>
          <w:w w:val="103"/>
        </w:rPr>
        <w:t>)</w:t>
      </w:r>
      <w:r>
        <w:rPr>
          <w:w w:val="103"/>
        </w:rPr>
        <w:t>,</w:t>
      </w:r>
    </w:p>
    <w:p w14:paraId="5E3EAA9E" w14:textId="77777777" w:rsidR="00F51604" w:rsidRDefault="00074D6D">
      <w:pPr>
        <w:spacing w:before="12"/>
        <w:ind w:left="1160"/>
      </w:pPr>
      <w:r>
        <w:rPr>
          <w:spacing w:val="2"/>
          <w:w w:val="103"/>
        </w:rPr>
        <w:t>107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112.</w:t>
      </w:r>
    </w:p>
    <w:p w14:paraId="2524535B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7D9E895F" w14:textId="77777777" w:rsidR="00F51604" w:rsidRDefault="00074D6D">
      <w:pPr>
        <w:ind w:left="440"/>
      </w:pPr>
      <w:r>
        <w:rPr>
          <w:spacing w:val="2"/>
        </w:rPr>
        <w:t>Sh</w:t>
      </w:r>
      <w:r>
        <w:rPr>
          <w:spacing w:val="1"/>
        </w:rPr>
        <w:t>i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C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str</w:t>
      </w:r>
      <w:r>
        <w:rPr>
          <w:spacing w:val="2"/>
        </w:rPr>
        <w:t>a</w:t>
      </w:r>
      <w:r>
        <w:rPr>
          <w:spacing w:val="1"/>
        </w:rPr>
        <w:t>t</w:t>
      </w:r>
      <w:r>
        <w:rPr>
          <w:spacing w:val="2"/>
        </w:rPr>
        <w:t>eg</w:t>
      </w:r>
      <w:r>
        <w:rPr>
          <w:spacing w:val="1"/>
        </w:rPr>
        <w:t>i</w:t>
      </w:r>
      <w:r>
        <w:rPr>
          <w:spacing w:val="2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ne</w:t>
      </w:r>
      <w:r>
        <w:rPr>
          <w:spacing w:val="1"/>
        </w:rPr>
        <w:t>s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rPr>
          <w:spacing w:val="2"/>
        </w:rPr>
        <w:t>e</w:t>
      </w:r>
      <w:r>
        <w:rPr>
          <w:spacing w:val="1"/>
        </w:rPr>
        <w:t>l</w:t>
      </w:r>
      <w:r>
        <w:rPr>
          <w:spacing w:val="2"/>
        </w:rPr>
        <w:t>ev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ag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</w:t>
      </w:r>
      <w:r>
        <w:rPr>
          <w:spacing w:val="2"/>
        </w:rPr>
        <w:t>e</w:t>
      </w:r>
      <w:r>
        <w:rPr>
          <w:spacing w:val="1"/>
        </w:rPr>
        <w:t>r</w:t>
      </w:r>
      <w:r>
        <w:rPr>
          <w:spacing w:val="2"/>
        </w:rPr>
        <w:t>ne</w:t>
      </w:r>
      <w:r>
        <w:rPr>
          <w:spacing w:val="1"/>
        </w:rPr>
        <w:t>t</w:t>
      </w:r>
      <w:r>
        <w:t>.</w:t>
      </w:r>
      <w:r>
        <w:rPr>
          <w:spacing w:val="18"/>
        </w:rPr>
        <w:t xml:space="preserve"> </w:t>
      </w:r>
      <w:r>
        <w:rPr>
          <w:i/>
          <w:spacing w:val="1"/>
          <w:w w:val="103"/>
        </w:rPr>
        <w:t>J</w:t>
      </w:r>
      <w:r>
        <w:rPr>
          <w:i/>
          <w:spacing w:val="2"/>
          <w:w w:val="103"/>
        </w:rPr>
        <w:t>ou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na</w:t>
      </w:r>
      <w:r>
        <w:rPr>
          <w:i/>
          <w:spacing w:val="1"/>
          <w:w w:val="103"/>
        </w:rPr>
        <w:t>lis</w:t>
      </w:r>
      <w:r>
        <w:rPr>
          <w:i/>
          <w:w w:val="103"/>
        </w:rPr>
        <w:t>m</w:t>
      </w:r>
    </w:p>
    <w:p w14:paraId="4608EE02" w14:textId="77777777" w:rsidR="00F51604" w:rsidRDefault="00074D6D">
      <w:pPr>
        <w:spacing w:before="12"/>
        <w:ind w:left="1160"/>
      </w:pPr>
      <w:r>
        <w:rPr>
          <w:i/>
          <w:spacing w:val="2"/>
        </w:rPr>
        <w:t>F</w:t>
      </w:r>
      <w:r>
        <w:rPr>
          <w:i/>
          <w:spacing w:val="1"/>
        </w:rPr>
        <w:t>r</w:t>
      </w:r>
      <w:r>
        <w:rPr>
          <w:i/>
          <w:spacing w:val="2"/>
        </w:rPr>
        <w:t>on</w:t>
      </w:r>
      <w:r>
        <w:rPr>
          <w:i/>
          <w:spacing w:val="1"/>
        </w:rPr>
        <w:t>tie</w:t>
      </w:r>
      <w:r>
        <w:rPr>
          <w:i/>
          <w:spacing w:val="2"/>
        </w:rPr>
        <w:t>r</w:t>
      </w:r>
      <w:r>
        <w:t>,</w:t>
      </w:r>
      <w:r>
        <w:rPr>
          <w:spacing w:val="23"/>
        </w:rPr>
        <w:t xml:space="preserve"> </w:t>
      </w:r>
      <w:r>
        <w:rPr>
          <w:i/>
          <w:spacing w:val="2"/>
        </w:rPr>
        <w:t>8</w:t>
      </w:r>
      <w:r>
        <w:rPr>
          <w:i/>
        </w:rPr>
        <w:t>,</w:t>
      </w:r>
      <w:r>
        <w:rPr>
          <w:i/>
          <w:spacing w:val="5"/>
        </w:rPr>
        <w:t xml:space="preserve"> </w:t>
      </w:r>
      <w:r>
        <w:rPr>
          <w:spacing w:val="2"/>
        </w:rPr>
        <w:t>57</w:t>
      </w:r>
      <w:r>
        <w:t>,</w:t>
      </w:r>
      <w:r>
        <w:rPr>
          <w:spacing w:val="8"/>
        </w:rPr>
        <w:t xml:space="preserve"> </w:t>
      </w:r>
      <w:r>
        <w:rPr>
          <w:spacing w:val="2"/>
          <w:w w:val="103"/>
        </w:rPr>
        <w:t>49.</w:t>
      </w:r>
    </w:p>
    <w:p w14:paraId="5F9F9D2A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095D3751" w14:textId="77777777" w:rsidR="00F51604" w:rsidRDefault="00074D6D">
      <w:pPr>
        <w:ind w:left="44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1998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effect</w:t>
      </w:r>
      <w:r>
        <w:t>s</w:t>
      </w:r>
      <w:r>
        <w:rPr>
          <w:spacing w:val="1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ra</w:t>
      </w:r>
      <w:r>
        <w:rPr>
          <w:spacing w:val="2"/>
        </w:rPr>
        <w:t>d</w:t>
      </w:r>
      <w:r>
        <w:rPr>
          <w:spacing w:val="1"/>
        </w:rPr>
        <w:t>i</w:t>
      </w:r>
      <w:r>
        <w:t>o</w:t>
      </w:r>
      <w:r>
        <w:rPr>
          <w:spacing w:val="14"/>
        </w:rPr>
        <w:t xml:space="preserve"> </w:t>
      </w:r>
      <w:r>
        <w:rPr>
          <w:spacing w:val="1"/>
        </w:rPr>
        <w:t>tal</w:t>
      </w:r>
      <w:r>
        <w:t>k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rPr>
          <w:spacing w:val="2"/>
        </w:rPr>
        <w:t>how</w:t>
      </w:r>
      <w:r>
        <w:rPr>
          <w:spacing w:val="1"/>
        </w:rPr>
        <w:t>s</w:t>
      </w:r>
      <w:r>
        <w:t>.</w:t>
      </w:r>
      <w:r>
        <w:rPr>
          <w:spacing w:val="18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e</w:t>
      </w:r>
      <w:r>
        <w:rPr>
          <w:i/>
          <w:spacing w:val="20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r</w:t>
      </w:r>
      <w:r>
        <w:rPr>
          <w:i/>
          <w:spacing w:val="2"/>
        </w:rPr>
        <w:t>oad</w:t>
      </w:r>
      <w:r>
        <w:rPr>
          <w:i/>
          <w:spacing w:val="1"/>
        </w:rPr>
        <w:t>c</w:t>
      </w:r>
      <w:r>
        <w:rPr>
          <w:i/>
          <w:spacing w:val="2"/>
        </w:rPr>
        <w:t>a</w:t>
      </w:r>
      <w:r>
        <w:rPr>
          <w:i/>
          <w:spacing w:val="1"/>
        </w:rPr>
        <w:t>sti</w:t>
      </w:r>
      <w:r>
        <w:rPr>
          <w:i/>
          <w:spacing w:val="2"/>
        </w:rPr>
        <w:t>ng</w:t>
      </w:r>
      <w:r>
        <w:rPr>
          <w:i/>
        </w:rPr>
        <w:t>,</w:t>
      </w:r>
      <w:r>
        <w:rPr>
          <w:i/>
          <w:spacing w:val="35"/>
        </w:rPr>
        <w:t xml:space="preserve"> </w:t>
      </w:r>
      <w:r>
        <w:rPr>
          <w:i/>
          <w:spacing w:val="2"/>
        </w:rPr>
        <w:t>10</w:t>
      </w:r>
      <w:r>
        <w:rPr>
          <w:i/>
        </w:rPr>
        <w:t>,</w:t>
      </w:r>
      <w:r>
        <w:rPr>
          <w:i/>
          <w:spacing w:val="9"/>
        </w:rPr>
        <w:t xml:space="preserve"> </w:t>
      </w:r>
      <w:r>
        <w:rPr>
          <w:spacing w:val="2"/>
          <w:w w:val="103"/>
        </w:rPr>
        <w:t>16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17.</w:t>
      </w:r>
    </w:p>
    <w:p w14:paraId="581FD6D8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5882140E" w14:textId="77777777" w:rsidR="00F51604" w:rsidRDefault="00074D6D">
      <w:pPr>
        <w:ind w:left="440"/>
      </w:pPr>
      <w:r>
        <w:rPr>
          <w:b/>
          <w:spacing w:val="2"/>
          <w:w w:val="103"/>
        </w:rPr>
        <w:t>Book</w:t>
      </w:r>
      <w:r>
        <w:rPr>
          <w:b/>
          <w:w w:val="103"/>
        </w:rPr>
        <w:t>s</w:t>
      </w:r>
    </w:p>
    <w:p w14:paraId="11483308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9DA7A7F" w14:textId="77777777" w:rsidR="00F51604" w:rsidRDefault="00074D6D">
      <w:pPr>
        <w:ind w:left="440"/>
      </w:pPr>
      <w:r>
        <w:rPr>
          <w:spacing w:val="2"/>
        </w:rPr>
        <w:t>Ch</w:t>
      </w:r>
      <w:r>
        <w:rPr>
          <w:spacing w:val="1"/>
        </w:rPr>
        <w:t>e</w:t>
      </w:r>
      <w:r>
        <w:rPr>
          <w:spacing w:val="2"/>
        </w:rPr>
        <w:t>n</w:t>
      </w:r>
      <w:r>
        <w:t>,</w:t>
      </w:r>
      <w:r>
        <w:rPr>
          <w:spacing w:val="15"/>
        </w:rPr>
        <w:t xml:space="preserve"> </w:t>
      </w:r>
      <w:r>
        <w:rPr>
          <w:spacing w:val="3"/>
        </w:rPr>
        <w:t>G</w:t>
      </w:r>
      <w:r>
        <w:rPr>
          <w:spacing w:val="1"/>
        </w:rPr>
        <w:t>-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</w:t>
      </w:r>
      <w:r>
        <w:rPr>
          <w:spacing w:val="2"/>
        </w:rPr>
        <w:t>ng</w:t>
      </w:r>
      <w:r>
        <w:t>,</w:t>
      </w:r>
      <w:r>
        <w:rPr>
          <w:spacing w:val="14"/>
        </w:rPr>
        <w:t xml:space="preserve"> </w:t>
      </w:r>
      <w:r>
        <w:rPr>
          <w:spacing w:val="3"/>
        </w:rPr>
        <w:t>W</w:t>
      </w:r>
      <w:r>
        <w:rPr>
          <w:spacing w:val="1"/>
        </w:rPr>
        <w:t>.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An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R</w:t>
      </w:r>
      <w:r>
        <w:t>.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1"/>
        </w:rPr>
        <w:t>rese</w:t>
      </w:r>
      <w:r>
        <w:rPr>
          <w:i/>
          <w:spacing w:val="2"/>
        </w:rPr>
        <w:t>a</w:t>
      </w:r>
      <w:r>
        <w:rPr>
          <w:i/>
          <w:spacing w:val="1"/>
        </w:rPr>
        <w:t>rc</w:t>
      </w:r>
      <w:r>
        <w:rPr>
          <w:i/>
        </w:rPr>
        <w:t>h</w:t>
      </w:r>
      <w:r>
        <w:rPr>
          <w:i/>
          <w:spacing w:val="23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et</w:t>
      </w:r>
      <w:r>
        <w:rPr>
          <w:i/>
          <w:spacing w:val="2"/>
        </w:rPr>
        <w:t>ho</w:t>
      </w:r>
      <w:r>
        <w:rPr>
          <w:i/>
          <w:spacing w:val="2"/>
        </w:rPr>
        <w:t>d</w:t>
      </w:r>
      <w:r>
        <w:rPr>
          <w:i/>
          <w:spacing w:val="1"/>
        </w:rPr>
        <w:t>s</w:t>
      </w:r>
      <w:r>
        <w:t>.</w:t>
      </w:r>
      <w:r>
        <w:rPr>
          <w:spacing w:val="2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ai</w:t>
      </w:r>
      <w:r>
        <w:rPr>
          <w:spacing w:val="2"/>
        </w:rPr>
        <w:t>w</w:t>
      </w:r>
      <w:r>
        <w:rPr>
          <w:spacing w:val="1"/>
        </w:rPr>
        <w:t>a</w:t>
      </w:r>
      <w:r>
        <w:rPr>
          <w:spacing w:val="2"/>
        </w:rPr>
        <w:t>n</w:t>
      </w:r>
      <w:r>
        <w:t>:</w:t>
      </w:r>
      <w:r>
        <w:rPr>
          <w:spacing w:val="21"/>
        </w:rPr>
        <w:t xml:space="preserve"> </w:t>
      </w:r>
      <w:r>
        <w:rPr>
          <w:spacing w:val="3"/>
          <w:w w:val="103"/>
        </w:rPr>
        <w:t>W</w:t>
      </w:r>
      <w:r>
        <w:rPr>
          <w:spacing w:val="1"/>
          <w:w w:val="103"/>
        </w:rPr>
        <w:t>ise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</w:t>
      </w:r>
      <w:r>
        <w:rPr>
          <w:w w:val="103"/>
        </w:rPr>
        <w:t>n</w:t>
      </w:r>
    </w:p>
    <w:p w14:paraId="6D9A23A4" w14:textId="77777777" w:rsidR="00F51604" w:rsidRDefault="00074D6D">
      <w:pPr>
        <w:spacing w:before="12"/>
        <w:ind w:left="1160"/>
      </w:pPr>
      <w:r>
        <w:rPr>
          <w:spacing w:val="2"/>
          <w:w w:val="103"/>
        </w:rPr>
        <w:t>Pub</w:t>
      </w:r>
      <w:r>
        <w:rPr>
          <w:spacing w:val="1"/>
          <w:w w:val="103"/>
        </w:rPr>
        <w:t>lis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w w:val="103"/>
        </w:rPr>
        <w:t>.</w:t>
      </w:r>
    </w:p>
    <w:p w14:paraId="4D562BAF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7DD6C1FF" w14:textId="77777777" w:rsidR="00F51604" w:rsidRDefault="00074D6D">
      <w:pPr>
        <w:ind w:left="440"/>
      </w:pPr>
      <w:r>
        <w:rPr>
          <w:b/>
          <w:spacing w:val="2"/>
        </w:rPr>
        <w:t>Boo</w:t>
      </w:r>
      <w:r>
        <w:rPr>
          <w:b/>
        </w:rPr>
        <w:t>k</w:t>
      </w:r>
      <w:r>
        <w:rPr>
          <w:b/>
          <w:spacing w:val="15"/>
        </w:rPr>
        <w:t xml:space="preserve"> </w:t>
      </w:r>
      <w:r>
        <w:rPr>
          <w:b/>
          <w:spacing w:val="2"/>
          <w:w w:val="103"/>
        </w:rPr>
        <w:t>Chap</w:t>
      </w:r>
      <w:r>
        <w:rPr>
          <w:b/>
          <w:spacing w:val="1"/>
          <w:w w:val="103"/>
        </w:rPr>
        <w:t>ter</w:t>
      </w:r>
      <w:r>
        <w:rPr>
          <w:b/>
          <w:w w:val="103"/>
        </w:rPr>
        <w:t>s</w:t>
      </w:r>
    </w:p>
    <w:p w14:paraId="32DD4348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6D6AED81" w14:textId="77777777" w:rsidR="00F51604" w:rsidRDefault="00074D6D">
      <w:pPr>
        <w:spacing w:line="253" w:lineRule="auto"/>
        <w:ind w:left="1160" w:right="227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Zh</w:t>
      </w:r>
      <w:r>
        <w:rPr>
          <w:spacing w:val="1"/>
        </w:rPr>
        <w:t>a</w:t>
      </w:r>
      <w:r>
        <w:rPr>
          <w:spacing w:val="2"/>
        </w:rPr>
        <w:t>ng</w:t>
      </w:r>
      <w:r>
        <w:t>,</w:t>
      </w:r>
      <w:r>
        <w:rPr>
          <w:spacing w:val="18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1"/>
        </w:rPr>
        <w:t>(i</w:t>
      </w:r>
      <w:r>
        <w:t>n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ress)</w:t>
      </w:r>
      <w:r>
        <w:t>.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m</w:t>
      </w:r>
      <w:r>
        <w:rPr>
          <w:spacing w:val="1"/>
        </w:rPr>
        <w:t>itte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</w:t>
      </w:r>
      <w:r>
        <w:rPr>
          <w:spacing w:val="1"/>
        </w:rPr>
        <w:t>cia</w:t>
      </w:r>
      <w:r>
        <w:t>l</w:t>
      </w:r>
      <w:r>
        <w:rPr>
          <w:spacing w:val="1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ia</w:t>
      </w:r>
      <w:r>
        <w:t>:</w:t>
      </w:r>
      <w:r>
        <w:rPr>
          <w:spacing w:val="17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ace</w:t>
      </w:r>
      <w:r>
        <w:rPr>
          <w:spacing w:val="2"/>
        </w:rPr>
        <w:t>boo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ei</w:t>
      </w:r>
      <w:r>
        <w:rPr>
          <w:spacing w:val="2"/>
        </w:rPr>
        <w:t>b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se</w:t>
      </w:r>
      <w:r>
        <w:t>,</w:t>
      </w:r>
      <w:r>
        <w:rPr>
          <w:spacing w:val="10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ei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d</w:t>
      </w:r>
      <w:r>
        <w:rPr>
          <w:spacing w:val="1"/>
        </w:rPr>
        <w:t>ict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</w:t>
      </w:r>
      <w:r>
        <w:rPr>
          <w:spacing w:val="1"/>
        </w:rPr>
        <w:t>cia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po</w:t>
      </w:r>
      <w:r>
        <w:rPr>
          <w:spacing w:val="1"/>
        </w:rPr>
        <w:t>litica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licati</w:t>
      </w:r>
      <w:r>
        <w:rPr>
          <w:spacing w:val="2"/>
        </w:rPr>
        <w:t>ons</w:t>
      </w:r>
      <w:r>
        <w:t>.</w:t>
      </w:r>
      <w:r>
        <w:rPr>
          <w:spacing w:val="3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rPr>
          <w:spacing w:val="1"/>
        </w:rPr>
        <w:t>e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K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.</w:t>
      </w:r>
      <w:r>
        <w:t>)</w:t>
      </w:r>
      <w:r>
        <w:rPr>
          <w:spacing w:val="13"/>
        </w:rPr>
        <w:t xml:space="preserve"> </w:t>
      </w:r>
      <w:r>
        <w:rPr>
          <w:i/>
          <w:spacing w:val="2"/>
        </w:rPr>
        <w:t>So</w:t>
      </w:r>
      <w:r>
        <w:rPr>
          <w:i/>
          <w:spacing w:val="1"/>
        </w:rPr>
        <w:t>ci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16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</w:rPr>
        <w:t>a</w:t>
      </w:r>
      <w:r>
        <w:rPr>
          <w:i/>
          <w:spacing w:val="17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na</w:t>
      </w:r>
      <w:r>
        <w:t>.</w:t>
      </w:r>
      <w:r>
        <w:rPr>
          <w:spacing w:val="17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g</w:t>
      </w:r>
      <w:r>
        <w:rPr>
          <w:w w:val="103"/>
        </w:rPr>
        <w:t>e</w:t>
      </w:r>
      <w:r>
        <w:rPr>
          <w:spacing w:val="1"/>
        </w:rPr>
        <w:t xml:space="preserve"> </w:t>
      </w:r>
      <w:r>
        <w:rPr>
          <w:spacing w:val="2"/>
          <w:w w:val="103"/>
        </w:rPr>
        <w:t>Pub</w:t>
      </w:r>
      <w:r>
        <w:rPr>
          <w:spacing w:val="1"/>
          <w:w w:val="103"/>
        </w:rPr>
        <w:t>licati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s</w:t>
      </w:r>
      <w:r>
        <w:rPr>
          <w:w w:val="103"/>
        </w:rPr>
        <w:t>.</w:t>
      </w:r>
    </w:p>
    <w:p w14:paraId="3A267197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6FE06DEB" w14:textId="77777777" w:rsidR="00F51604" w:rsidRDefault="00074D6D">
      <w:pPr>
        <w:ind w:left="44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2"/>
        </w:rPr>
        <w:t>(2015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En</w:t>
      </w:r>
      <w:r>
        <w:rPr>
          <w:spacing w:val="1"/>
        </w:rPr>
        <w:t>tertai</w:t>
      </w:r>
      <w:r>
        <w:rPr>
          <w:spacing w:val="2"/>
        </w:rPr>
        <w:t>nm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5"/>
        </w:rPr>
        <w:t xml:space="preserve"> </w:t>
      </w:r>
      <w:r>
        <w:rPr>
          <w:spacing w:val="1"/>
        </w:rPr>
        <w:t>researc</w:t>
      </w:r>
      <w:r>
        <w:t>h</w:t>
      </w:r>
      <w:r>
        <w:rPr>
          <w:spacing w:val="22"/>
        </w:rPr>
        <w:t xml:space="preserve"> </w:t>
      </w:r>
      <w:r>
        <w:rPr>
          <w:spacing w:val="1"/>
        </w:rPr>
        <w:t>effects</w:t>
      </w:r>
      <w:r>
        <w:t>.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ei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Lo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t>.</w:t>
      </w:r>
      <w:r>
        <w:rPr>
          <w:spacing w:val="7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Ed</w:t>
      </w:r>
      <w:r>
        <w:rPr>
          <w:spacing w:val="1"/>
          <w:w w:val="103"/>
        </w:rPr>
        <w:t>s)</w:t>
      </w:r>
      <w:r>
        <w:rPr>
          <w:w w:val="103"/>
        </w:rPr>
        <w:t>.</w:t>
      </w:r>
    </w:p>
    <w:p w14:paraId="0FE5B5D4" w14:textId="77777777" w:rsidR="00F51604" w:rsidRDefault="00074D6D">
      <w:pPr>
        <w:spacing w:before="12"/>
        <w:ind w:left="1160"/>
        <w:sectPr w:rsidR="00F51604">
          <w:pgSz w:w="12240" w:h="15840"/>
          <w:pgMar w:top="1360" w:right="1280" w:bottom="280" w:left="1720" w:header="0" w:footer="766" w:gutter="0"/>
          <w:cols w:space="720"/>
        </w:sectPr>
      </w:pPr>
      <w:r>
        <w:rPr>
          <w:i/>
          <w:spacing w:val="3"/>
        </w:rPr>
        <w:t>M</w:t>
      </w:r>
      <w:r>
        <w:rPr>
          <w:i/>
          <w:spacing w:val="1"/>
        </w:rPr>
        <w:t>edi</w:t>
      </w:r>
      <w:r>
        <w:rPr>
          <w:i/>
        </w:rPr>
        <w:t>a</w:t>
      </w:r>
      <w:r>
        <w:rPr>
          <w:i/>
          <w:spacing w:val="16"/>
        </w:rPr>
        <w:t xml:space="preserve"> </w:t>
      </w:r>
      <w:r>
        <w:rPr>
          <w:i/>
          <w:spacing w:val="1"/>
        </w:rPr>
        <w:t>effect</w:t>
      </w:r>
      <w:r>
        <w:rPr>
          <w:i/>
        </w:rPr>
        <w:t>s</w:t>
      </w:r>
      <w:r>
        <w:rPr>
          <w:i/>
          <w:spacing w:val="16"/>
        </w:rPr>
        <w:t xml:space="preserve"> </w:t>
      </w:r>
      <w:r>
        <w:rPr>
          <w:i/>
          <w:spacing w:val="1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1"/>
        </w:rPr>
        <w:t>socia</w:t>
      </w:r>
      <w:r>
        <w:rPr>
          <w:i/>
        </w:rPr>
        <w:t>l</w:t>
      </w:r>
      <w:r>
        <w:rPr>
          <w:i/>
          <w:spacing w:val="15"/>
        </w:rPr>
        <w:t xml:space="preserve"> </w:t>
      </w:r>
      <w:r>
        <w:rPr>
          <w:i/>
          <w:spacing w:val="1"/>
        </w:rPr>
        <w:t>chang</w:t>
      </w:r>
      <w:r>
        <w:rPr>
          <w:i/>
          <w:spacing w:val="3"/>
        </w:rPr>
        <w:t>e</w:t>
      </w:r>
      <w:r>
        <w:t>.</w:t>
      </w:r>
      <w:r>
        <w:rPr>
          <w:spacing w:val="20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eiji</w:t>
      </w:r>
      <w:r>
        <w:rPr>
          <w:spacing w:val="2"/>
        </w:rPr>
        <w:t>ng</w:t>
      </w:r>
      <w:r>
        <w:t>:</w:t>
      </w:r>
      <w:r>
        <w:rPr>
          <w:spacing w:val="20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nm</w:t>
      </w:r>
      <w:r>
        <w:rPr>
          <w:spacing w:val="1"/>
        </w:rPr>
        <w:t>i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7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ress</w:t>
      </w:r>
      <w:r>
        <w:rPr>
          <w:w w:val="103"/>
        </w:rPr>
        <w:t>.</w:t>
      </w:r>
    </w:p>
    <w:p w14:paraId="7A7D3764" w14:textId="77777777" w:rsidR="00F51604" w:rsidRDefault="00F51604">
      <w:pPr>
        <w:spacing w:before="4" w:line="140" w:lineRule="exact"/>
        <w:rPr>
          <w:sz w:val="15"/>
          <w:szCs w:val="15"/>
        </w:rPr>
      </w:pPr>
    </w:p>
    <w:p w14:paraId="30C2EC11" w14:textId="77777777" w:rsidR="00F51604" w:rsidRDefault="00074D6D">
      <w:pPr>
        <w:spacing w:before="41" w:line="253" w:lineRule="auto"/>
        <w:ind w:left="1160" w:right="583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c</w:t>
      </w:r>
      <w:r>
        <w:rPr>
          <w:spacing w:val="2"/>
        </w:rPr>
        <w:t>Gw</w:t>
      </w:r>
      <w:r>
        <w:rPr>
          <w:spacing w:val="1"/>
        </w:rPr>
        <w:t>i</w:t>
      </w:r>
      <w:r>
        <w:rPr>
          <w:spacing w:val="2"/>
        </w:rPr>
        <w:t>n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K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2013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ac</w:t>
      </w:r>
      <w:r>
        <w:t>t</w:t>
      </w:r>
      <w:r>
        <w:rPr>
          <w:spacing w:val="1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ace</w:t>
      </w:r>
      <w:r>
        <w:rPr>
          <w:spacing w:val="2"/>
        </w:rPr>
        <w:t>boo</w:t>
      </w:r>
      <w:r>
        <w:t>k</w:t>
      </w:r>
      <w:r>
        <w:rPr>
          <w:spacing w:val="24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artici</w:t>
      </w:r>
      <w:r>
        <w:rPr>
          <w:spacing w:val="3"/>
        </w:rPr>
        <w:t>p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mu</w:t>
      </w:r>
      <w:r>
        <w:rPr>
          <w:spacing w:val="1"/>
        </w:rPr>
        <w:t>si</w:t>
      </w:r>
      <w:r>
        <w:t>c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ub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res</w:t>
      </w:r>
      <w:r>
        <w:t>,</w:t>
      </w:r>
      <w:r>
        <w:rPr>
          <w:spacing w:val="30"/>
        </w:rPr>
        <w:t xml:space="preserve"> </w:t>
      </w:r>
      <w:r>
        <w:rPr>
          <w:spacing w:val="1"/>
          <w:w w:val="103"/>
        </w:rPr>
        <w:t>i</w:t>
      </w:r>
      <w:r>
        <w:rPr>
          <w:w w:val="103"/>
        </w:rPr>
        <w:t>n</w:t>
      </w:r>
      <w:r>
        <w:rPr>
          <w:spacing w:val="2"/>
        </w:rPr>
        <w:t xml:space="preserve"> Ku</w:t>
      </w:r>
      <w:r>
        <w:t>n</w:t>
      </w:r>
      <w:r>
        <w:rPr>
          <w:spacing w:val="12"/>
        </w:rPr>
        <w:t xml:space="preserve"> </w:t>
      </w:r>
      <w:r>
        <w:rPr>
          <w:spacing w:val="2"/>
        </w:rPr>
        <w:t>Zh</w:t>
      </w:r>
      <w:r>
        <w:rPr>
          <w:spacing w:val="1"/>
        </w:rPr>
        <w:t>a</w:t>
      </w:r>
      <w:r>
        <w:rPr>
          <w:spacing w:val="2"/>
        </w:rPr>
        <w:t>n</w:t>
      </w:r>
      <w:r>
        <w:t>g</w:t>
      </w:r>
      <w:r>
        <w:rPr>
          <w:spacing w:val="1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.)</w:t>
      </w:r>
      <w:r>
        <w:t>,</w:t>
      </w:r>
      <w:r>
        <w:rPr>
          <w:spacing w:val="15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2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31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2"/>
        </w:rPr>
        <w:t>Fo</w:t>
      </w:r>
      <w:r>
        <w:rPr>
          <w:i/>
          <w:spacing w:val="1"/>
        </w:rPr>
        <w:t>r</w:t>
      </w:r>
      <w:r>
        <w:rPr>
          <w:i/>
          <w:spacing w:val="2"/>
        </w:rPr>
        <w:t>u</w:t>
      </w:r>
      <w:r>
        <w:rPr>
          <w:i/>
        </w:rPr>
        <w:t>m</w:t>
      </w:r>
      <w:r>
        <w:rPr>
          <w:i/>
          <w:spacing w:val="19"/>
        </w:rPr>
        <w:t xml:space="preserve"> </w:t>
      </w:r>
      <w:r>
        <w:rPr>
          <w:spacing w:val="1"/>
        </w:rPr>
        <w:t>(</w:t>
      </w:r>
      <w:r>
        <w:rPr>
          <w:spacing w:val="2"/>
        </w:rPr>
        <w:t>Vo</w:t>
      </w:r>
      <w:r>
        <w:rPr>
          <w:spacing w:val="1"/>
        </w:rPr>
        <w:t>l</w:t>
      </w:r>
      <w:r>
        <w:t>.</w:t>
      </w:r>
      <w:r>
        <w:rPr>
          <w:spacing w:val="13"/>
        </w:rPr>
        <w:t xml:space="preserve"> </w:t>
      </w:r>
      <w:r>
        <w:rPr>
          <w:spacing w:val="2"/>
          <w:w w:val="103"/>
        </w:rPr>
        <w:t>2012</w:t>
      </w:r>
      <w:r>
        <w:rPr>
          <w:w w:val="103"/>
        </w:rPr>
        <w:t>)</w:t>
      </w:r>
      <w:r>
        <w:rPr>
          <w:spacing w:val="1"/>
        </w:rPr>
        <w:t xml:space="preserve"> (</w:t>
      </w:r>
      <w:r>
        <w:rPr>
          <w:spacing w:val="2"/>
        </w:rPr>
        <w:t>pp</w:t>
      </w:r>
      <w:r>
        <w:rPr>
          <w:spacing w:val="1"/>
        </w:rPr>
        <w:t>.</w:t>
      </w:r>
      <w:r>
        <w:rPr>
          <w:spacing w:val="2"/>
        </w:rPr>
        <w:t>9</w:t>
      </w:r>
      <w:r>
        <w:rPr>
          <w:spacing w:val="1"/>
        </w:rPr>
        <w:t>4-</w:t>
      </w:r>
      <w:r>
        <w:rPr>
          <w:spacing w:val="2"/>
        </w:rPr>
        <w:t>105</w:t>
      </w:r>
      <w:r>
        <w:rPr>
          <w:spacing w:val="1"/>
        </w:rPr>
        <w:t>)</w:t>
      </w:r>
      <w:r>
        <w:t>.</w:t>
      </w:r>
      <w:r>
        <w:rPr>
          <w:spacing w:val="31"/>
        </w:rPr>
        <w:t xml:space="preserve"> </w:t>
      </w:r>
      <w:r>
        <w:rPr>
          <w:spacing w:val="3"/>
        </w:rPr>
        <w:t>W</w:t>
      </w:r>
      <w:r>
        <w:rPr>
          <w:spacing w:val="2"/>
        </w:rPr>
        <w:t>uh</w:t>
      </w:r>
      <w:r>
        <w:rPr>
          <w:spacing w:val="1"/>
        </w:rPr>
        <w:t>a</w:t>
      </w:r>
      <w:r>
        <w:rPr>
          <w:spacing w:val="2"/>
        </w:rPr>
        <w:t>n</w:t>
      </w:r>
      <w:r>
        <w:t>:</w:t>
      </w:r>
      <w:r>
        <w:rPr>
          <w:spacing w:val="20"/>
        </w:rPr>
        <w:t xml:space="preserve"> </w:t>
      </w:r>
      <w:r>
        <w:rPr>
          <w:spacing w:val="2"/>
        </w:rPr>
        <w:t>Hu</w:t>
      </w:r>
      <w:r>
        <w:rPr>
          <w:spacing w:val="1"/>
        </w:rPr>
        <w:t>az</w:t>
      </w:r>
      <w:r>
        <w:rPr>
          <w:spacing w:val="2"/>
        </w:rPr>
        <w:t>hon</w:t>
      </w:r>
      <w:r>
        <w:t>g</w:t>
      </w:r>
      <w:r>
        <w:rPr>
          <w:spacing w:val="27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cie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ec</w:t>
      </w:r>
      <w:r>
        <w:rPr>
          <w:spacing w:val="2"/>
        </w:rPr>
        <w:t>hno</w:t>
      </w:r>
      <w:r>
        <w:rPr>
          <w:spacing w:val="1"/>
        </w:rPr>
        <w:t>l</w:t>
      </w:r>
      <w:r>
        <w:rPr>
          <w:spacing w:val="2"/>
        </w:rPr>
        <w:t>og</w:t>
      </w:r>
      <w:r>
        <w:t>y</w:t>
      </w:r>
      <w:r>
        <w:rPr>
          <w:spacing w:val="31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ress</w:t>
      </w:r>
      <w:r>
        <w:rPr>
          <w:w w:val="103"/>
        </w:rPr>
        <w:t>.</w:t>
      </w:r>
    </w:p>
    <w:p w14:paraId="40E72204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7E10C51F" w14:textId="77777777" w:rsidR="00F51604" w:rsidRDefault="00074D6D">
      <w:pPr>
        <w:spacing w:line="250" w:lineRule="auto"/>
        <w:ind w:left="1160" w:right="254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t>.</w:t>
      </w:r>
      <w:r>
        <w:rPr>
          <w:spacing w:val="6"/>
        </w:rPr>
        <w:t xml:space="preserve"> </w:t>
      </w:r>
      <w:r>
        <w:rPr>
          <w:spacing w:val="3"/>
        </w:rPr>
        <w:t>(</w:t>
      </w:r>
      <w:r>
        <w:rPr>
          <w:spacing w:val="2"/>
        </w:rPr>
        <w:t>2010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re-c</w:t>
      </w:r>
      <w:r>
        <w:rPr>
          <w:spacing w:val="2"/>
        </w:rPr>
        <w:t>ong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44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al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affect</w:t>
      </w:r>
      <w:r>
        <w:t>,</w:t>
      </w:r>
      <w:r>
        <w:rPr>
          <w:spacing w:val="16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erce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rc</w:t>
      </w:r>
      <w:r>
        <w:rPr>
          <w:spacing w:val="2"/>
        </w:rPr>
        <w:t>h</w:t>
      </w:r>
      <w:r>
        <w:rPr>
          <w:spacing w:val="1"/>
        </w:rPr>
        <w:t>as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–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omp</w:t>
      </w:r>
      <w:r>
        <w:rPr>
          <w:spacing w:val="1"/>
        </w:rPr>
        <w:t>aris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</w:t>
      </w:r>
      <w:r>
        <w:rPr>
          <w:spacing w:val="1"/>
        </w:rPr>
        <w:t>.</w:t>
      </w:r>
      <w:r>
        <w:rPr>
          <w:spacing w:val="2"/>
        </w:rPr>
        <w:t>S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ie</w:t>
      </w:r>
      <w:r>
        <w:rPr>
          <w:spacing w:val="2"/>
        </w:rPr>
        <w:t>w</w:t>
      </w:r>
      <w:r>
        <w:rPr>
          <w:spacing w:val="1"/>
        </w:rPr>
        <w:t>ers</w:t>
      </w:r>
      <w:r>
        <w:t>.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B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nn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Ed</w:t>
      </w:r>
      <w:r>
        <w:rPr>
          <w:spacing w:val="1"/>
          <w:w w:val="103"/>
        </w:rPr>
        <w:t>.)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terf</w:t>
      </w:r>
      <w:r>
        <w:rPr>
          <w:i/>
          <w:spacing w:val="2"/>
        </w:rPr>
        <w:t>a</w:t>
      </w:r>
      <w:r>
        <w:rPr>
          <w:i/>
          <w:spacing w:val="1"/>
        </w:rPr>
        <w:t>c</w:t>
      </w:r>
      <w:r>
        <w:rPr>
          <w:i/>
        </w:rPr>
        <w:t>e</w:t>
      </w:r>
      <w:r>
        <w:rPr>
          <w:i/>
          <w:spacing w:val="23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bu</w:t>
      </w:r>
      <w:r>
        <w:rPr>
          <w:i/>
          <w:spacing w:val="1"/>
        </w:rPr>
        <w:t>si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s</w:t>
      </w:r>
      <w:r>
        <w:rPr>
          <w:i/>
          <w:spacing w:val="2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cu</w:t>
      </w:r>
      <w:r>
        <w:rPr>
          <w:i/>
          <w:spacing w:val="1"/>
        </w:rPr>
        <w:t>lt</w:t>
      </w:r>
      <w:r>
        <w:rPr>
          <w:i/>
          <w:spacing w:val="2"/>
        </w:rPr>
        <w:t>u</w:t>
      </w:r>
      <w:r>
        <w:rPr>
          <w:i/>
          <w:spacing w:val="1"/>
        </w:rPr>
        <w:t>r</w:t>
      </w:r>
      <w:r>
        <w:rPr>
          <w:i/>
          <w:spacing w:val="2"/>
        </w:rPr>
        <w:t>e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</w:t>
      </w:r>
      <w:r>
        <w:t>w</w:t>
      </w:r>
      <w:r>
        <w:rPr>
          <w:spacing w:val="13"/>
        </w:rPr>
        <w:t xml:space="preserve"> </w:t>
      </w:r>
      <w:r>
        <w:rPr>
          <w:spacing w:val="2"/>
        </w:rPr>
        <w:t>Yo</w:t>
      </w:r>
      <w:r>
        <w:rPr>
          <w:spacing w:val="1"/>
        </w:rPr>
        <w:t>r</w:t>
      </w:r>
      <w:r>
        <w:rPr>
          <w:spacing w:val="2"/>
        </w:rPr>
        <w:t>k</w:t>
      </w:r>
      <w:r>
        <w:t>: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ete</w:t>
      </w:r>
      <w:r>
        <w:t>r</w:t>
      </w:r>
      <w:r>
        <w:rPr>
          <w:spacing w:val="13"/>
        </w:rPr>
        <w:t xml:space="preserve"> </w:t>
      </w:r>
      <w:r>
        <w:rPr>
          <w:spacing w:val="2"/>
          <w:w w:val="103"/>
        </w:rPr>
        <w:t>L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ng</w:t>
      </w:r>
      <w:r>
        <w:rPr>
          <w:w w:val="103"/>
        </w:rPr>
        <w:t>.</w:t>
      </w:r>
    </w:p>
    <w:p w14:paraId="64673603" w14:textId="77777777" w:rsidR="00F51604" w:rsidRDefault="00F51604">
      <w:pPr>
        <w:spacing w:before="13" w:line="220" w:lineRule="exact"/>
        <w:rPr>
          <w:sz w:val="22"/>
          <w:szCs w:val="22"/>
        </w:rPr>
      </w:pPr>
    </w:p>
    <w:p w14:paraId="669005C0" w14:textId="77777777" w:rsidR="00F51604" w:rsidRDefault="00074D6D">
      <w:pPr>
        <w:spacing w:line="253" w:lineRule="auto"/>
        <w:ind w:left="1160" w:right="456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(2008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2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ers</w:t>
      </w:r>
      <w:r>
        <w:rPr>
          <w:spacing w:val="2"/>
        </w:rPr>
        <w:t>on</w:t>
      </w:r>
      <w:r>
        <w:t>?</w:t>
      </w:r>
      <w:r>
        <w:rPr>
          <w:spacing w:val="20"/>
        </w:rPr>
        <w:t xml:space="preserve"> </w:t>
      </w:r>
      <w:r>
        <w:rPr>
          <w:spacing w:val="2"/>
        </w:rPr>
        <w:t>A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1"/>
        </w:rPr>
        <w:t>se</w:t>
      </w:r>
      <w:r>
        <w:t>x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pp</w:t>
      </w:r>
      <w:r>
        <w:rPr>
          <w:spacing w:val="1"/>
        </w:rPr>
        <w:t>ea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</w:t>
      </w:r>
      <w:r>
        <w:rPr>
          <w:spacing w:val="3"/>
          <w:w w:val="103"/>
        </w:rPr>
        <w:t>m</w:t>
      </w:r>
      <w:r>
        <w:rPr>
          <w:spacing w:val="2"/>
          <w:w w:val="103"/>
        </w:rPr>
        <w:t>o</w:t>
      </w:r>
      <w:r>
        <w:rPr>
          <w:w w:val="103"/>
        </w:rPr>
        <w:t>s</w:t>
      </w:r>
      <w:r>
        <w:rPr>
          <w:spacing w:val="1"/>
        </w:rPr>
        <w:t xml:space="preserve"> 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se</w:t>
      </w:r>
      <w:r>
        <w:rPr>
          <w:spacing w:val="2"/>
        </w:rPr>
        <w:t>xua</w:t>
      </w:r>
      <w:r>
        <w:t>l</w:t>
      </w:r>
      <w:r>
        <w:rPr>
          <w:spacing w:val="16"/>
        </w:rPr>
        <w:t xml:space="preserve"> </w:t>
      </w:r>
      <w:r>
        <w:rPr>
          <w:spacing w:val="1"/>
        </w:rPr>
        <w:t>self-sc</w:t>
      </w:r>
      <w:r>
        <w:rPr>
          <w:spacing w:val="2"/>
        </w:rPr>
        <w:t>hema</w:t>
      </w:r>
      <w:r>
        <w:t>,</w:t>
      </w:r>
      <w:r>
        <w:rPr>
          <w:spacing w:val="3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Re</w:t>
      </w:r>
      <w:r>
        <w:rPr>
          <w:spacing w:val="1"/>
        </w:rPr>
        <w:t>i</w:t>
      </w:r>
      <w:r>
        <w:rPr>
          <w:spacing w:val="2"/>
        </w:rPr>
        <w:t>che</w:t>
      </w:r>
      <w:r>
        <w:rPr>
          <w:spacing w:val="1"/>
        </w:rPr>
        <w:t>r</w:t>
      </w:r>
      <w:r>
        <w:t>t</w:t>
      </w:r>
      <w:r>
        <w:rPr>
          <w:spacing w:val="21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.)</w:t>
      </w:r>
      <w:r>
        <w:t>,</w:t>
      </w:r>
      <w:r>
        <w:rPr>
          <w:spacing w:val="13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vesti</w:t>
      </w:r>
      <w:r>
        <w:rPr>
          <w:i/>
          <w:spacing w:val="2"/>
        </w:rPr>
        <w:t>ga</w:t>
      </w:r>
      <w:r>
        <w:rPr>
          <w:i/>
          <w:spacing w:val="1"/>
        </w:rPr>
        <w:t>ti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33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2"/>
        </w:rPr>
        <w:t>u</w:t>
      </w:r>
      <w:r>
        <w:rPr>
          <w:i/>
          <w:spacing w:val="1"/>
        </w:rPr>
        <w:t>s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se</w:t>
      </w:r>
      <w:r>
        <w:rPr>
          <w:i/>
        </w:rPr>
        <w:t>x</w:t>
      </w:r>
      <w:r>
        <w:rPr>
          <w:i/>
          <w:spacing w:val="10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2"/>
          <w:w w:val="103"/>
        </w:rPr>
        <w:t>m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d</w:t>
      </w:r>
      <w:r>
        <w:rPr>
          <w:i/>
          <w:spacing w:val="1"/>
          <w:w w:val="103"/>
        </w:rPr>
        <w:t>i</w:t>
      </w:r>
      <w:r>
        <w:rPr>
          <w:i/>
          <w:w w:val="103"/>
        </w:rPr>
        <w:t>a</w:t>
      </w:r>
      <w:r>
        <w:rPr>
          <w:i/>
          <w:spacing w:val="2"/>
        </w:rPr>
        <w:t xml:space="preserve"> p</w:t>
      </w:r>
      <w:r>
        <w:rPr>
          <w:i/>
          <w:spacing w:val="1"/>
        </w:rPr>
        <w:t>r</w:t>
      </w:r>
      <w:r>
        <w:rPr>
          <w:i/>
          <w:spacing w:val="2"/>
        </w:rPr>
        <w:t>omo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7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2"/>
        </w:rPr>
        <w:t>ad</w:t>
      </w:r>
      <w:r>
        <w:rPr>
          <w:i/>
          <w:spacing w:val="1"/>
        </w:rPr>
        <w:t>vertisi</w:t>
      </w:r>
      <w:r>
        <w:rPr>
          <w:i/>
          <w:spacing w:val="2"/>
        </w:rPr>
        <w:t>ng</w:t>
      </w:r>
      <w:r>
        <w:rPr>
          <w:i/>
        </w:rPr>
        <w:t>.</w:t>
      </w:r>
      <w:r>
        <w:rPr>
          <w:i/>
          <w:spacing w:val="29"/>
        </w:rPr>
        <w:t xml:space="preserve"> </w:t>
      </w:r>
      <w:r>
        <w:rPr>
          <w:spacing w:val="2"/>
        </w:rPr>
        <w:t>B</w:t>
      </w:r>
      <w:r>
        <w:rPr>
          <w:spacing w:val="1"/>
        </w:rPr>
        <w:t>i</w:t>
      </w:r>
      <w:r>
        <w:rPr>
          <w:spacing w:val="2"/>
        </w:rPr>
        <w:t>ngh</w:t>
      </w:r>
      <w:r>
        <w:rPr>
          <w:spacing w:val="1"/>
        </w:rPr>
        <w:t>a</w:t>
      </w:r>
      <w:r>
        <w:rPr>
          <w:spacing w:val="3"/>
        </w:rPr>
        <w:t>m</w:t>
      </w:r>
      <w:r>
        <w:rPr>
          <w:spacing w:val="1"/>
        </w:rPr>
        <w:t>t</w:t>
      </w:r>
      <w:r>
        <w:rPr>
          <w:spacing w:val="2"/>
        </w:rPr>
        <w:t>on</w:t>
      </w:r>
      <w:r>
        <w:t>,</w:t>
      </w:r>
      <w:r>
        <w:rPr>
          <w:spacing w:val="32"/>
        </w:rPr>
        <w:t xml:space="preserve"> </w:t>
      </w:r>
      <w:r>
        <w:rPr>
          <w:spacing w:val="2"/>
        </w:rPr>
        <w:t>NY</w:t>
      </w:r>
      <w:r>
        <w:t>:</w:t>
      </w:r>
      <w:r>
        <w:rPr>
          <w:spacing w:val="11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rPr>
          <w:spacing w:val="2"/>
        </w:rPr>
        <w:t>wo</w:t>
      </w:r>
      <w:r>
        <w:rPr>
          <w:spacing w:val="1"/>
        </w:rPr>
        <w:t>rt</w:t>
      </w:r>
      <w:r>
        <w:t>h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ress</w:t>
      </w:r>
      <w:r>
        <w:t>.</w:t>
      </w:r>
      <w:r>
        <w:rPr>
          <w:spacing w:val="16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3E398FD6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414FCC99" w14:textId="77777777" w:rsidR="00F51604" w:rsidRDefault="00074D6D">
      <w:pPr>
        <w:spacing w:line="253" w:lineRule="auto"/>
        <w:ind w:left="1160" w:right="88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2007</w:t>
      </w:r>
      <w:r>
        <w:rPr>
          <w:spacing w:val="1"/>
        </w:rPr>
        <w:t>)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ra</w:t>
      </w:r>
      <w:r>
        <w:t>l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ong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al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aff</w:t>
      </w:r>
      <w:r>
        <w:rPr>
          <w:spacing w:val="2"/>
        </w:rPr>
        <w:t>e</w:t>
      </w:r>
      <w:r>
        <w:rPr>
          <w:spacing w:val="1"/>
        </w:rPr>
        <w:t>ct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erce</w:t>
      </w:r>
      <w:r>
        <w:rPr>
          <w:spacing w:val="2"/>
        </w:rPr>
        <w:t>p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w w:val="103"/>
        </w:rPr>
        <w:t>d</w:t>
      </w:r>
      <w:r>
        <w:rPr>
          <w:spacing w:val="2"/>
        </w:rPr>
        <w:t xml:space="preserve"> pu</w:t>
      </w:r>
      <w:r>
        <w:rPr>
          <w:spacing w:val="1"/>
        </w:rPr>
        <w:t>rc</w:t>
      </w:r>
      <w:r>
        <w:rPr>
          <w:spacing w:val="2"/>
        </w:rPr>
        <w:t>h</w:t>
      </w:r>
      <w:r>
        <w:rPr>
          <w:spacing w:val="1"/>
        </w:rPr>
        <w:t>as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rPr>
          <w:spacing w:val="1"/>
        </w:rPr>
        <w:t>n</w:t>
      </w:r>
      <w:r>
        <w:t>,</w:t>
      </w:r>
      <w:r>
        <w:rPr>
          <w:spacing w:val="2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F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C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B</w:t>
      </w:r>
      <w:r>
        <w:rPr>
          <w:spacing w:val="1"/>
        </w:rPr>
        <w:t>l</w:t>
      </w:r>
      <w:r>
        <w:rPr>
          <w:spacing w:val="2"/>
        </w:rPr>
        <w:t>umb</w:t>
      </w:r>
      <w:r>
        <w:rPr>
          <w:spacing w:val="1"/>
        </w:rPr>
        <w:t>er</w:t>
      </w:r>
      <w:r>
        <w:t>g</w:t>
      </w:r>
      <w:r>
        <w:rPr>
          <w:spacing w:val="2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.)</w:t>
      </w:r>
      <w:r>
        <w:t>,</w:t>
      </w:r>
      <w:r>
        <w:rPr>
          <w:spacing w:val="15"/>
        </w:rPr>
        <w:t xml:space="preserve"> </w:t>
      </w:r>
      <w:r>
        <w:rPr>
          <w:i/>
          <w:spacing w:val="3"/>
        </w:rPr>
        <w:t>W</w:t>
      </w:r>
      <w:r>
        <w:rPr>
          <w:i/>
          <w:spacing w:val="1"/>
        </w:rPr>
        <w:t>he</w:t>
      </w:r>
      <w:r>
        <w:rPr>
          <w:i/>
        </w:rPr>
        <w:t>n</w:t>
      </w:r>
      <w:r>
        <w:rPr>
          <w:i/>
          <w:spacing w:val="15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as</w:t>
      </w:r>
      <w:r>
        <w:rPr>
          <w:i/>
        </w:rPr>
        <w:t>t</w:t>
      </w:r>
      <w:r>
        <w:rPr>
          <w:i/>
          <w:spacing w:val="12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eet</w:t>
      </w:r>
      <w:r>
        <w:rPr>
          <w:i/>
        </w:rPr>
        <w:t>s</w:t>
      </w:r>
      <w:r>
        <w:rPr>
          <w:i/>
          <w:spacing w:val="15"/>
        </w:rPr>
        <w:t xml:space="preserve"> </w:t>
      </w:r>
      <w:r>
        <w:rPr>
          <w:i/>
          <w:spacing w:val="3"/>
        </w:rPr>
        <w:t>W</w:t>
      </w:r>
      <w:r>
        <w:rPr>
          <w:i/>
          <w:spacing w:val="1"/>
        </w:rPr>
        <w:t>est</w:t>
      </w:r>
      <w:r>
        <w:rPr>
          <w:i/>
        </w:rPr>
        <w:t>:</w:t>
      </w:r>
      <w:r>
        <w:rPr>
          <w:i/>
          <w:spacing w:val="15"/>
        </w:rPr>
        <w:t xml:space="preserve"> </w:t>
      </w:r>
      <w:r>
        <w:rPr>
          <w:i/>
          <w:spacing w:val="3"/>
        </w:rPr>
        <w:t>M</w:t>
      </w:r>
      <w:r>
        <w:rPr>
          <w:i/>
          <w:spacing w:val="1"/>
        </w:rPr>
        <w:t>edi</w:t>
      </w:r>
      <w:r>
        <w:rPr>
          <w:i/>
        </w:rPr>
        <w:t>a</w:t>
      </w:r>
      <w:r>
        <w:rPr>
          <w:i/>
          <w:spacing w:val="16"/>
        </w:rPr>
        <w:t xml:space="preserve"> </w:t>
      </w:r>
      <w:r>
        <w:rPr>
          <w:i/>
          <w:spacing w:val="1"/>
        </w:rPr>
        <w:t>researc</w:t>
      </w:r>
      <w:r>
        <w:rPr>
          <w:i/>
        </w:rPr>
        <w:t>h</w:t>
      </w:r>
      <w:r>
        <w:rPr>
          <w:i/>
          <w:spacing w:val="22"/>
        </w:rPr>
        <w:t xml:space="preserve"> </w:t>
      </w:r>
      <w:r>
        <w:rPr>
          <w:i/>
          <w:spacing w:val="1"/>
          <w:w w:val="103"/>
        </w:rPr>
        <w:t>an</w:t>
      </w:r>
      <w:r>
        <w:rPr>
          <w:i/>
          <w:w w:val="103"/>
        </w:rPr>
        <w:t>d</w:t>
      </w:r>
      <w:r>
        <w:rPr>
          <w:i/>
          <w:spacing w:val="1"/>
        </w:rPr>
        <w:t xml:space="preserve"> practic</w:t>
      </w:r>
      <w:r>
        <w:rPr>
          <w:i/>
        </w:rPr>
        <w:t>e</w:t>
      </w:r>
      <w:r>
        <w:rPr>
          <w:i/>
          <w:spacing w:val="21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6"/>
        </w:rPr>
        <w:t xml:space="preserve"> </w:t>
      </w:r>
      <w:r>
        <w:rPr>
          <w:i/>
          <w:spacing w:val="2"/>
        </w:rPr>
        <w:t>U</w:t>
      </w:r>
      <w:r>
        <w:rPr>
          <w:i/>
        </w:rPr>
        <w:t>S</w:t>
      </w:r>
      <w:r>
        <w:rPr>
          <w:i/>
          <w:spacing w:val="8"/>
        </w:rPr>
        <w:t xml:space="preserve"> </w:t>
      </w:r>
      <w:r>
        <w:rPr>
          <w:i/>
          <w:spacing w:val="1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na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pp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117</w:t>
      </w:r>
      <w:r>
        <w:rPr>
          <w:spacing w:val="1"/>
        </w:rPr>
        <w:t>-</w:t>
      </w:r>
      <w:r>
        <w:rPr>
          <w:spacing w:val="2"/>
        </w:rPr>
        <w:t>129</w:t>
      </w:r>
      <w:r>
        <w:t>.</w:t>
      </w:r>
      <w:r>
        <w:rPr>
          <w:spacing w:val="22"/>
        </w:rPr>
        <w:t xml:space="preserve"> </w:t>
      </w:r>
      <w:r>
        <w:rPr>
          <w:spacing w:val="2"/>
        </w:rPr>
        <w:t>UK</w:t>
      </w:r>
      <w:r>
        <w:t>:</w:t>
      </w:r>
      <w:r>
        <w:rPr>
          <w:spacing w:val="11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3"/>
        </w:rPr>
        <w:t>m</w:t>
      </w:r>
      <w:r>
        <w:rPr>
          <w:spacing w:val="2"/>
        </w:rPr>
        <w:t>b</w:t>
      </w:r>
      <w:r>
        <w:rPr>
          <w:spacing w:val="1"/>
        </w:rPr>
        <w:t>ri</w:t>
      </w:r>
      <w:r>
        <w:rPr>
          <w:spacing w:val="2"/>
        </w:rPr>
        <w:t>dg</w:t>
      </w:r>
      <w:r>
        <w:t>e</w:t>
      </w:r>
      <w:r>
        <w:rPr>
          <w:spacing w:val="28"/>
        </w:rPr>
        <w:t xml:space="preserve"> 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2"/>
        </w:rPr>
        <w:t>ho</w:t>
      </w:r>
      <w:r>
        <w:rPr>
          <w:spacing w:val="1"/>
        </w:rPr>
        <w:t>la</w:t>
      </w:r>
      <w:r>
        <w:t>r</w:t>
      </w:r>
      <w:r>
        <w:rPr>
          <w:spacing w:val="19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ress</w:t>
      </w:r>
      <w:r>
        <w:rPr>
          <w:w w:val="103"/>
        </w:rPr>
        <w:t>.</w:t>
      </w:r>
    </w:p>
    <w:p w14:paraId="2D68EAD7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D060B1B" w14:textId="77777777" w:rsidR="00F51604" w:rsidRDefault="00074D6D">
      <w:pPr>
        <w:ind w:left="44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2007</w:t>
      </w:r>
      <w:r>
        <w:rPr>
          <w:spacing w:val="1"/>
        </w:rPr>
        <w:t>)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t>V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ra</w:t>
      </w:r>
      <w:r>
        <w:rPr>
          <w:spacing w:val="2"/>
        </w:rPr>
        <w:t>d</w:t>
      </w:r>
      <w:r>
        <w:rPr>
          <w:spacing w:val="1"/>
        </w:rPr>
        <w:t>i</w:t>
      </w:r>
      <w:r>
        <w:t>o</w:t>
      </w:r>
      <w:r>
        <w:rPr>
          <w:spacing w:val="13"/>
        </w:rPr>
        <w:t xml:space="preserve"> </w:t>
      </w:r>
      <w:r>
        <w:rPr>
          <w:spacing w:val="1"/>
        </w:rPr>
        <w:t>researc</w:t>
      </w:r>
      <w:r>
        <w:rPr>
          <w:spacing w:val="2"/>
        </w:rPr>
        <w:t>h</w:t>
      </w:r>
      <w:r>
        <w:t>,</w:t>
      </w:r>
      <w:r>
        <w:rPr>
          <w:spacing w:val="2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Lu</w:t>
      </w:r>
      <w:r>
        <w:t>.</w:t>
      </w:r>
      <w:r>
        <w:rPr>
          <w:spacing w:val="9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2"/>
        </w:rPr>
        <w:t>Hong</w:t>
      </w:r>
      <w:r>
        <w:t>.</w:t>
      </w:r>
      <w:r>
        <w:rPr>
          <w:spacing w:val="1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s.</w:t>
      </w:r>
      <w:r>
        <w:t>)</w:t>
      </w:r>
      <w:r>
        <w:rPr>
          <w:spacing w:val="15"/>
        </w:rPr>
        <w:t xml:space="preserve"> </w:t>
      </w:r>
      <w:r>
        <w:rPr>
          <w:i/>
          <w:spacing w:val="2"/>
        </w:rPr>
        <w:t>F</w:t>
      </w:r>
      <w:r>
        <w:rPr>
          <w:i/>
          <w:spacing w:val="1"/>
        </w:rPr>
        <w:t>r</w:t>
      </w:r>
      <w:r>
        <w:rPr>
          <w:i/>
          <w:spacing w:val="2"/>
        </w:rPr>
        <w:t>on</w:t>
      </w:r>
      <w:r>
        <w:rPr>
          <w:i/>
          <w:spacing w:val="1"/>
        </w:rPr>
        <w:t>tier</w:t>
      </w:r>
      <w:r>
        <w:rPr>
          <w:i/>
        </w:rPr>
        <w:t>s</w:t>
      </w:r>
      <w:r>
        <w:rPr>
          <w:i/>
          <w:spacing w:val="24"/>
        </w:rPr>
        <w:t xml:space="preserve"> 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f</w:t>
      </w:r>
      <w:r>
        <w:rPr>
          <w:i/>
          <w:spacing w:val="1"/>
        </w:rPr>
        <w:t xml:space="preserve"> </w:t>
      </w:r>
      <w:r>
        <w:rPr>
          <w:i/>
          <w:spacing w:val="3"/>
          <w:w w:val="103"/>
        </w:rPr>
        <w:t>W</w:t>
      </w:r>
      <w:r>
        <w:rPr>
          <w:i/>
          <w:spacing w:val="1"/>
          <w:w w:val="103"/>
        </w:rPr>
        <w:t>ester</w:t>
      </w:r>
      <w:r>
        <w:rPr>
          <w:i/>
          <w:w w:val="103"/>
        </w:rPr>
        <w:t>n</w:t>
      </w:r>
    </w:p>
    <w:p w14:paraId="5BE4CBD8" w14:textId="77777777" w:rsidR="00F51604" w:rsidRDefault="00074D6D">
      <w:pPr>
        <w:spacing w:before="7"/>
        <w:ind w:left="1160"/>
      </w:pPr>
      <w:r>
        <w:rPr>
          <w:i/>
          <w:spacing w:val="3"/>
        </w:rPr>
        <w:t>M</w:t>
      </w:r>
      <w:r>
        <w:rPr>
          <w:i/>
          <w:spacing w:val="1"/>
        </w:rPr>
        <w:t>as</w:t>
      </w:r>
      <w:r>
        <w:rPr>
          <w:i/>
        </w:rPr>
        <w:t>s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</w:t>
      </w:r>
      <w:r>
        <w:rPr>
          <w:i/>
          <w:spacing w:val="1"/>
        </w:rPr>
        <w:t>o</w:t>
      </w:r>
      <w:r>
        <w:rPr>
          <w:i/>
          <w:spacing w:val="2"/>
        </w:rPr>
        <w:t>mm</w:t>
      </w:r>
      <w:r>
        <w:rPr>
          <w:i/>
          <w:spacing w:val="1"/>
        </w:rPr>
        <w:t>unicatio</w:t>
      </w:r>
      <w:r>
        <w:rPr>
          <w:i/>
        </w:rPr>
        <w:t>n</w:t>
      </w:r>
      <w:r>
        <w:rPr>
          <w:i/>
          <w:spacing w:val="39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esearc</w:t>
      </w:r>
      <w:r>
        <w:rPr>
          <w:i/>
          <w:spacing w:val="3"/>
        </w:rPr>
        <w:t>h</w:t>
      </w:r>
      <w:r>
        <w:t xml:space="preserve">. </w:t>
      </w:r>
      <w:r>
        <w:rPr>
          <w:spacing w:val="2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eiji</w:t>
      </w:r>
      <w:r>
        <w:rPr>
          <w:spacing w:val="2"/>
        </w:rPr>
        <w:t>ng</w:t>
      </w:r>
      <w:r>
        <w:t>:</w:t>
      </w:r>
      <w:r>
        <w:rPr>
          <w:spacing w:val="2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</w:t>
      </w:r>
      <w:r>
        <w:rPr>
          <w:spacing w:val="2"/>
        </w:rPr>
        <w:t>op</w:t>
      </w:r>
      <w:r>
        <w:rPr>
          <w:spacing w:val="1"/>
        </w:rPr>
        <w:t>le’</w:t>
      </w:r>
      <w:r>
        <w:t>s</w:t>
      </w:r>
      <w:r>
        <w:rPr>
          <w:spacing w:val="22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7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ress</w:t>
      </w:r>
      <w:r>
        <w:rPr>
          <w:w w:val="103"/>
        </w:rPr>
        <w:t>.</w:t>
      </w:r>
    </w:p>
    <w:p w14:paraId="736D10C8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3A29B767" w14:textId="77777777" w:rsidR="00F51604" w:rsidRDefault="00074D6D">
      <w:pPr>
        <w:spacing w:line="253" w:lineRule="auto"/>
        <w:ind w:left="1160" w:right="306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2"/>
        </w:rPr>
        <w:t>(2006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Fo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si</w:t>
      </w:r>
      <w:r>
        <w:rPr>
          <w:spacing w:val="2"/>
        </w:rPr>
        <w:t>n</w:t>
      </w:r>
      <w:r>
        <w:t>g</w:t>
      </w:r>
      <w:r>
        <w:rPr>
          <w:spacing w:val="24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A</w:t>
      </w:r>
      <w:r>
        <w:rPr>
          <w:spacing w:val="1"/>
        </w:rPr>
        <w:t>frica</w:t>
      </w:r>
      <w:r>
        <w:t>n</w:t>
      </w:r>
      <w:r>
        <w:rPr>
          <w:spacing w:val="20"/>
        </w:rPr>
        <w:t xml:space="preserve"> </w:t>
      </w:r>
      <w:r>
        <w:rPr>
          <w:spacing w:val="2"/>
        </w:rPr>
        <w:t>Am</w:t>
      </w:r>
      <w:r>
        <w:rPr>
          <w:spacing w:val="1"/>
        </w:rPr>
        <w:t>erica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xp</w:t>
      </w:r>
      <w:r>
        <w:rPr>
          <w:spacing w:val="1"/>
        </w:rPr>
        <w:t>erie</w:t>
      </w:r>
      <w:r>
        <w:rPr>
          <w:spacing w:val="2"/>
        </w:rPr>
        <w:t>n</w:t>
      </w:r>
      <w:r>
        <w:rPr>
          <w:spacing w:val="1"/>
        </w:rPr>
        <w:t>ce</w:t>
      </w:r>
      <w:r>
        <w:t>.</w:t>
      </w:r>
      <w:r>
        <w:rPr>
          <w:spacing w:val="2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X</w:t>
      </w:r>
      <w:r>
        <w:t>.</w:t>
      </w:r>
      <w:r>
        <w:rPr>
          <w:spacing w:val="7"/>
        </w:rPr>
        <w:t xml:space="preserve"> </w:t>
      </w:r>
      <w:r>
        <w:rPr>
          <w:spacing w:val="2"/>
        </w:rPr>
        <w:t>Zhon</w:t>
      </w:r>
      <w:r>
        <w:t>g</w:t>
      </w:r>
      <w:r>
        <w:rPr>
          <w:spacing w:val="1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2"/>
          <w:w w:val="103"/>
        </w:rPr>
        <w:t>Zho</w:t>
      </w:r>
      <w:r>
        <w:rPr>
          <w:w w:val="103"/>
        </w:rPr>
        <w:t>u</w:t>
      </w:r>
      <w:r>
        <w:rPr>
          <w:spacing w:val="2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s.),</w:t>
      </w:r>
      <w:r>
        <w:rPr>
          <w:spacing w:val="18"/>
        </w:rPr>
        <w:t xml:space="preserve"> </w:t>
      </w:r>
      <w:r>
        <w:rPr>
          <w:i/>
          <w:spacing w:val="2"/>
        </w:rPr>
        <w:t>Con</w:t>
      </w:r>
      <w:r>
        <w:rPr>
          <w:i/>
          <w:spacing w:val="1"/>
        </w:rPr>
        <w:t>ti</w:t>
      </w:r>
      <w:r>
        <w:rPr>
          <w:i/>
          <w:spacing w:val="2"/>
        </w:rPr>
        <w:t>nu</w:t>
      </w:r>
      <w:r>
        <w:rPr>
          <w:i/>
          <w:spacing w:val="1"/>
        </w:rPr>
        <w:t>it</w:t>
      </w:r>
      <w:r>
        <w:rPr>
          <w:i/>
        </w:rPr>
        <w:t>y</w:t>
      </w:r>
      <w:r>
        <w:rPr>
          <w:i/>
          <w:spacing w:val="26"/>
        </w:rPr>
        <w:t xml:space="preserve"> </w:t>
      </w:r>
      <w:r>
        <w:rPr>
          <w:i/>
        </w:rPr>
        <w:t>&amp;</w:t>
      </w:r>
      <w:r>
        <w:rPr>
          <w:i/>
          <w:spacing w:val="7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hang</w:t>
      </w:r>
      <w:r>
        <w:rPr>
          <w:i/>
          <w:spacing w:val="1"/>
        </w:rPr>
        <w:t>e</w:t>
      </w:r>
      <w:r>
        <w:rPr>
          <w:i/>
        </w:rPr>
        <w:t>:</w:t>
      </w:r>
      <w:r>
        <w:rPr>
          <w:i/>
          <w:spacing w:val="20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ers</w:t>
      </w:r>
      <w:r>
        <w:rPr>
          <w:i/>
          <w:spacing w:val="2"/>
        </w:rPr>
        <w:t>p</w:t>
      </w:r>
      <w:r>
        <w:rPr>
          <w:i/>
          <w:spacing w:val="1"/>
        </w:rPr>
        <w:t>ective</w:t>
      </w:r>
      <w:r>
        <w:rPr>
          <w:i/>
        </w:rPr>
        <w:t>s</w:t>
      </w:r>
      <w:r>
        <w:rPr>
          <w:i/>
          <w:spacing w:val="3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28"/>
        </w:rPr>
        <w:t xml:space="preserve"> </w:t>
      </w:r>
      <w:r>
        <w:rPr>
          <w:i/>
        </w:rPr>
        <w:t>&amp;</w:t>
      </w:r>
      <w:r>
        <w:rPr>
          <w:i/>
          <w:spacing w:val="7"/>
        </w:rPr>
        <w:t xml:space="preserve"> </w:t>
      </w:r>
      <w:r>
        <w:rPr>
          <w:i/>
          <w:spacing w:val="2"/>
        </w:rPr>
        <w:t>ma</w:t>
      </w:r>
      <w:r>
        <w:rPr>
          <w:i/>
          <w:spacing w:val="1"/>
        </w:rPr>
        <w:t>s</w:t>
      </w:r>
      <w:r>
        <w:rPr>
          <w:i/>
        </w:rPr>
        <w:t>s</w:t>
      </w:r>
      <w:r>
        <w:rPr>
          <w:i/>
          <w:spacing w:val="13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ommu</w:t>
      </w:r>
      <w:r>
        <w:rPr>
          <w:i/>
          <w:spacing w:val="4"/>
        </w:rPr>
        <w:t>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39"/>
        </w:rPr>
        <w:t xml:space="preserve"> 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du</w:t>
      </w:r>
      <w:r>
        <w:rPr>
          <w:i/>
          <w:spacing w:val="1"/>
          <w:w w:val="103"/>
        </w:rPr>
        <w:t>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spacing w:val="1"/>
          <w:w w:val="103"/>
        </w:rPr>
        <w:t>n</w:t>
      </w:r>
      <w:r>
        <w:rPr>
          <w:w w:val="103"/>
        </w:rPr>
        <w:t>.</w:t>
      </w:r>
      <w:r>
        <w:rPr>
          <w:spacing w:val="1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eiji</w:t>
      </w:r>
      <w:r>
        <w:rPr>
          <w:spacing w:val="2"/>
        </w:rPr>
        <w:t>ng</w:t>
      </w:r>
      <w:r>
        <w:t>:</w:t>
      </w:r>
      <w:r>
        <w:rPr>
          <w:spacing w:val="21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ress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pp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6</w:t>
      </w:r>
      <w:r>
        <w:rPr>
          <w:spacing w:val="3"/>
        </w:rPr>
        <w:t>7</w:t>
      </w:r>
      <w:r>
        <w:rPr>
          <w:spacing w:val="1"/>
        </w:rPr>
        <w:t>-</w:t>
      </w:r>
      <w:r>
        <w:rPr>
          <w:spacing w:val="2"/>
        </w:rPr>
        <w:t>74</w:t>
      </w:r>
      <w:r>
        <w:t>.</w:t>
      </w:r>
      <w:r>
        <w:rPr>
          <w:spacing w:val="16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6D6DAFE0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4010CD4" w14:textId="77777777" w:rsidR="00F51604" w:rsidRDefault="00074D6D">
      <w:pPr>
        <w:spacing w:line="253" w:lineRule="auto"/>
        <w:ind w:left="1160" w:right="282" w:hanging="720"/>
      </w:pP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rPr>
          <w:spacing w:val="1"/>
        </w:rPr>
        <w:t>)</w:t>
      </w:r>
      <w:r>
        <w:t>.</w:t>
      </w:r>
      <w:r>
        <w:rPr>
          <w:spacing w:val="19"/>
        </w:rPr>
        <w:t xml:space="preserve"> </w:t>
      </w:r>
      <w:r>
        <w:rPr>
          <w:spacing w:val="3"/>
        </w:rPr>
        <w:t>M</w:t>
      </w:r>
      <w:r>
        <w:rPr>
          <w:spacing w:val="1"/>
        </w:rPr>
        <w:t>yth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edi</w:t>
      </w:r>
      <w:r>
        <w:t>a</w:t>
      </w:r>
      <w:r>
        <w:rPr>
          <w:spacing w:val="16"/>
        </w:rPr>
        <w:t xml:space="preserve"> </w:t>
      </w:r>
      <w:r>
        <w:rPr>
          <w:spacing w:val="1"/>
        </w:rPr>
        <w:t>entertain</w:t>
      </w:r>
      <w:r>
        <w:rPr>
          <w:spacing w:val="3"/>
        </w:rPr>
        <w:t>m</w:t>
      </w:r>
      <w:r>
        <w:rPr>
          <w:spacing w:val="1"/>
        </w:rPr>
        <w:t>en</w:t>
      </w:r>
      <w:r>
        <w:rPr>
          <w:spacing w:val="2"/>
        </w:rPr>
        <w:t>t</w:t>
      </w:r>
      <w:r>
        <w:t xml:space="preserve">. </w:t>
      </w:r>
      <w:r>
        <w:rPr>
          <w:spacing w:val="3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F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K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t</w:t>
      </w:r>
      <w:r>
        <w:t>z</w:t>
      </w:r>
      <w:r>
        <w:rPr>
          <w:spacing w:val="15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P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Rö</w:t>
      </w:r>
      <w:r>
        <w:rPr>
          <w:spacing w:val="1"/>
        </w:rPr>
        <w:t>ssle</w:t>
      </w:r>
      <w:r>
        <w:t>r</w:t>
      </w:r>
      <w:r>
        <w:rPr>
          <w:spacing w:val="19"/>
        </w:rPr>
        <w:t xml:space="preserve"> </w:t>
      </w:r>
      <w:r>
        <w:rPr>
          <w:spacing w:val="1"/>
        </w:rPr>
        <w:t>(</w:t>
      </w:r>
      <w:r>
        <w:rPr>
          <w:spacing w:val="2"/>
        </w:rPr>
        <w:t>Ed</w:t>
      </w:r>
      <w:r>
        <w:rPr>
          <w:spacing w:val="1"/>
        </w:rPr>
        <w:t>s.)</w:t>
      </w:r>
      <w:r>
        <w:t>,</w:t>
      </w:r>
      <w:r>
        <w:rPr>
          <w:spacing w:val="17"/>
        </w:rPr>
        <w:t xml:space="preserve"> </w:t>
      </w:r>
      <w:r>
        <w:rPr>
          <w:i/>
          <w:spacing w:val="3"/>
        </w:rPr>
        <w:t>M</w:t>
      </w:r>
      <w:r>
        <w:rPr>
          <w:i/>
          <w:spacing w:val="1"/>
        </w:rPr>
        <w:t>yth</w:t>
      </w:r>
      <w:r>
        <w:rPr>
          <w:i/>
        </w:rPr>
        <w:t>s</w:t>
      </w:r>
      <w:r>
        <w:rPr>
          <w:i/>
          <w:spacing w:val="16"/>
        </w:rPr>
        <w:t xml:space="preserve"> </w:t>
      </w:r>
      <w:r>
        <w:rPr>
          <w:i/>
          <w:spacing w:val="1"/>
          <w:w w:val="103"/>
        </w:rPr>
        <w:t>o</w:t>
      </w:r>
      <w:r>
        <w:rPr>
          <w:i/>
          <w:w w:val="103"/>
        </w:rPr>
        <w:t>f</w:t>
      </w:r>
      <w:r>
        <w:rPr>
          <w:i/>
          <w:spacing w:val="1"/>
        </w:rPr>
        <w:t xml:space="preserve"> th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2"/>
        </w:rPr>
        <w:t>u</w:t>
      </w:r>
      <w:r>
        <w:rPr>
          <w:i/>
        </w:rPr>
        <w:t>m</w:t>
      </w:r>
      <w:r>
        <w:rPr>
          <w:i/>
          <w:spacing w:val="21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ompan</w:t>
      </w:r>
      <w:r>
        <w:rPr>
          <w:i/>
          <w:spacing w:val="1"/>
        </w:rPr>
        <w:t>y</w:t>
      </w:r>
      <w:r>
        <w:rPr>
          <w:i/>
        </w:rPr>
        <w:t>:</w:t>
      </w:r>
      <w:r>
        <w:rPr>
          <w:i/>
          <w:spacing w:val="25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</w:rPr>
        <w:t>a</w:t>
      </w:r>
      <w:r>
        <w:rPr>
          <w:i/>
          <w:spacing w:val="17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o</w:t>
      </w:r>
      <w:r>
        <w:rPr>
          <w:i/>
          <w:spacing w:val="1"/>
        </w:rPr>
        <w:t>ciet</w:t>
      </w:r>
      <w:r>
        <w:rPr>
          <w:i/>
        </w:rPr>
        <w:t>y</w:t>
      </w:r>
      <w:r>
        <w:rPr>
          <w:i/>
          <w:spacing w:val="18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it</w:t>
      </w:r>
      <w:r>
        <w:rPr>
          <w:i/>
        </w:rPr>
        <w:t>s</w:t>
      </w:r>
      <w:r>
        <w:rPr>
          <w:i/>
          <w:spacing w:val="7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yt</w:t>
      </w:r>
      <w:r>
        <w:rPr>
          <w:i/>
          <w:spacing w:val="2"/>
        </w:rPr>
        <w:t>h</w:t>
      </w:r>
      <w:r>
        <w:rPr>
          <w:i/>
        </w:rPr>
        <w:t>s</w:t>
      </w:r>
      <w:r>
        <w:rPr>
          <w:i/>
          <w:spacing w:val="1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pp</w:t>
      </w:r>
      <w:r>
        <w:rPr>
          <w:spacing w:val="1"/>
        </w:rPr>
        <w:t>.</w:t>
      </w:r>
      <w:r>
        <w:rPr>
          <w:spacing w:val="2"/>
        </w:rPr>
        <w:t>20</w:t>
      </w:r>
      <w:r>
        <w:rPr>
          <w:spacing w:val="1"/>
        </w:rPr>
        <w:t>5-</w:t>
      </w:r>
      <w:r>
        <w:rPr>
          <w:spacing w:val="2"/>
        </w:rPr>
        <w:t>223</w:t>
      </w:r>
      <w:r>
        <w:rPr>
          <w:spacing w:val="1"/>
        </w:rPr>
        <w:t>)</w:t>
      </w:r>
      <w:r>
        <w:t>.</w:t>
      </w:r>
      <w:r>
        <w:rPr>
          <w:spacing w:val="34"/>
        </w:rPr>
        <w:t xml:space="preserve"> </w:t>
      </w:r>
      <w:r>
        <w:rPr>
          <w:spacing w:val="2"/>
        </w:rPr>
        <w:t>Ann</w:t>
      </w:r>
      <w:r>
        <w:rPr>
          <w:spacing w:val="1"/>
        </w:rPr>
        <w:t>ett</w:t>
      </w:r>
      <w:r>
        <w:t>e</w:t>
      </w:r>
      <w:r>
        <w:rPr>
          <w:spacing w:val="21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u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er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Kon</w:t>
      </w:r>
      <w:r>
        <w:rPr>
          <w:spacing w:val="1"/>
        </w:rPr>
        <w:t>sta</w:t>
      </w:r>
      <w:r>
        <w:rPr>
          <w:spacing w:val="2"/>
        </w:rPr>
        <w:t>n</w:t>
      </w:r>
      <w:r>
        <w:rPr>
          <w:spacing w:val="1"/>
        </w:rPr>
        <w:t>z</w:t>
      </w:r>
      <w:r>
        <w:t>:</w:t>
      </w:r>
      <w:r>
        <w:rPr>
          <w:spacing w:val="26"/>
        </w:rPr>
        <w:t xml:space="preserve"> </w:t>
      </w:r>
      <w:r>
        <w:rPr>
          <w:spacing w:val="2"/>
        </w:rPr>
        <w:t>UV</w:t>
      </w:r>
      <w:r>
        <w:t>K</w:t>
      </w:r>
      <w:r>
        <w:rPr>
          <w:spacing w:val="15"/>
        </w:rPr>
        <w:t xml:space="preserve"> </w:t>
      </w:r>
      <w:r>
        <w:rPr>
          <w:spacing w:val="2"/>
        </w:rPr>
        <w:t>Pub</w:t>
      </w:r>
      <w:r>
        <w:rPr>
          <w:spacing w:val="1"/>
        </w:rPr>
        <w:t>lis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28"/>
        </w:rPr>
        <w:t xml:space="preserve"> </w:t>
      </w:r>
      <w:r>
        <w:rPr>
          <w:spacing w:val="2"/>
          <w:w w:val="103"/>
        </w:rPr>
        <w:t>Hou</w:t>
      </w:r>
      <w:r>
        <w:rPr>
          <w:spacing w:val="1"/>
          <w:w w:val="103"/>
        </w:rPr>
        <w:t>se</w:t>
      </w:r>
      <w:r>
        <w:rPr>
          <w:w w:val="103"/>
        </w:rPr>
        <w:t>.</w:t>
      </w:r>
    </w:p>
    <w:p w14:paraId="5755DC95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13FC297B" w14:textId="77777777" w:rsidR="00F51604" w:rsidRDefault="00074D6D">
      <w:pPr>
        <w:ind w:left="440"/>
      </w:pPr>
      <w:r>
        <w:rPr>
          <w:b/>
          <w:spacing w:val="2"/>
        </w:rPr>
        <w:t>O</w:t>
      </w:r>
      <w:r>
        <w:rPr>
          <w:b/>
          <w:spacing w:val="1"/>
        </w:rPr>
        <w:t>t</w:t>
      </w:r>
      <w:r>
        <w:rPr>
          <w:b/>
          <w:spacing w:val="2"/>
        </w:rPr>
        <w:t>he</w:t>
      </w:r>
      <w:r>
        <w:rPr>
          <w:b/>
        </w:rPr>
        <w:t>r</w:t>
      </w:r>
      <w:r>
        <w:rPr>
          <w:b/>
          <w:spacing w:val="17"/>
        </w:rPr>
        <w:t xml:space="preserve"> </w:t>
      </w:r>
      <w:r>
        <w:rPr>
          <w:b/>
          <w:spacing w:val="2"/>
          <w:w w:val="103"/>
        </w:rPr>
        <w:t>Pub</w:t>
      </w:r>
      <w:r>
        <w:rPr>
          <w:b/>
          <w:spacing w:val="1"/>
          <w:w w:val="103"/>
        </w:rPr>
        <w:t>li</w:t>
      </w:r>
      <w:r>
        <w:rPr>
          <w:b/>
          <w:spacing w:val="2"/>
          <w:w w:val="103"/>
        </w:rPr>
        <w:t>ca</w:t>
      </w:r>
      <w:r>
        <w:rPr>
          <w:b/>
          <w:spacing w:val="1"/>
          <w:w w:val="103"/>
        </w:rPr>
        <w:t>ti</w:t>
      </w:r>
      <w:r>
        <w:rPr>
          <w:b/>
          <w:spacing w:val="2"/>
          <w:w w:val="103"/>
        </w:rPr>
        <w:t>on</w:t>
      </w:r>
      <w:r>
        <w:rPr>
          <w:b/>
          <w:w w:val="103"/>
        </w:rPr>
        <w:t>s</w:t>
      </w:r>
    </w:p>
    <w:p w14:paraId="4BD015FF" w14:textId="77777777" w:rsidR="00F51604" w:rsidRDefault="00074D6D">
      <w:pPr>
        <w:spacing w:before="7"/>
        <w:ind w:left="44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</w:t>
      </w:r>
      <w:r>
        <w:rPr>
          <w:spacing w:val="1"/>
        </w:rPr>
        <w:t>cia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s</w:t>
      </w:r>
      <w:r>
        <w:rPr>
          <w:spacing w:val="2"/>
        </w:rPr>
        <w:t>y</w:t>
      </w:r>
      <w:r>
        <w:rPr>
          <w:spacing w:val="1"/>
        </w:rPr>
        <w:t>c</w:t>
      </w:r>
      <w:r>
        <w:rPr>
          <w:spacing w:val="2"/>
        </w:rPr>
        <w:t>ho</w:t>
      </w:r>
      <w:r>
        <w:rPr>
          <w:spacing w:val="1"/>
        </w:rPr>
        <w:t>l</w:t>
      </w:r>
      <w:r>
        <w:rPr>
          <w:spacing w:val="2"/>
        </w:rPr>
        <w:t>og</w:t>
      </w:r>
      <w:r>
        <w:rPr>
          <w:spacing w:val="1"/>
        </w:rPr>
        <w:t>ica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un</w:t>
      </w:r>
      <w:r>
        <w:rPr>
          <w:spacing w:val="1"/>
        </w:rPr>
        <w:t>cti</w:t>
      </w:r>
      <w:r>
        <w:rPr>
          <w:spacing w:val="2"/>
        </w:rPr>
        <w:t>on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tertai</w:t>
      </w:r>
      <w:r>
        <w:rPr>
          <w:spacing w:val="2"/>
        </w:rPr>
        <w:t>n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</w:t>
      </w:r>
      <w:r>
        <w:t>.</w:t>
      </w:r>
      <w:r>
        <w:rPr>
          <w:spacing w:val="38"/>
        </w:rPr>
        <w:t xml:space="preserve"> </w:t>
      </w:r>
      <w:r>
        <w:rPr>
          <w:i/>
          <w:spacing w:val="3"/>
          <w:w w:val="103"/>
        </w:rPr>
        <w:t>M</w:t>
      </w:r>
      <w:r>
        <w:rPr>
          <w:i/>
          <w:spacing w:val="1"/>
          <w:w w:val="103"/>
        </w:rPr>
        <w:t>oder</w:t>
      </w:r>
      <w:r>
        <w:rPr>
          <w:i/>
          <w:w w:val="103"/>
        </w:rPr>
        <w:t>n</w:t>
      </w:r>
    </w:p>
    <w:p w14:paraId="08E8A7F7" w14:textId="77777777" w:rsidR="00F51604" w:rsidRDefault="00074D6D">
      <w:pPr>
        <w:spacing w:before="12"/>
        <w:ind w:left="1160"/>
      </w:pPr>
      <w:r>
        <w:rPr>
          <w:i/>
          <w:spacing w:val="2"/>
        </w:rPr>
        <w:t>Ad</w:t>
      </w:r>
      <w:r>
        <w:rPr>
          <w:i/>
          <w:spacing w:val="1"/>
        </w:rPr>
        <w:t>vertisi</w:t>
      </w:r>
      <w:r>
        <w:rPr>
          <w:i/>
          <w:spacing w:val="2"/>
        </w:rPr>
        <w:t>ng</w:t>
      </w:r>
      <w:r>
        <w:t>,</w:t>
      </w:r>
      <w:r>
        <w:rPr>
          <w:spacing w:val="30"/>
        </w:rPr>
        <w:t xml:space="preserve"> </w:t>
      </w:r>
      <w:r>
        <w:rPr>
          <w:i/>
          <w:spacing w:val="2"/>
        </w:rPr>
        <w:t>10</w:t>
      </w:r>
      <w:r>
        <w:t>,</w:t>
      </w:r>
      <w:r>
        <w:rPr>
          <w:spacing w:val="8"/>
        </w:rPr>
        <w:t xml:space="preserve"> </w:t>
      </w:r>
      <w:r>
        <w:rPr>
          <w:spacing w:val="2"/>
          <w:w w:val="103"/>
        </w:rPr>
        <w:t>37</w:t>
      </w:r>
      <w:r>
        <w:rPr>
          <w:spacing w:val="1"/>
          <w:w w:val="103"/>
        </w:rPr>
        <w:t>-</w:t>
      </w:r>
      <w:r>
        <w:rPr>
          <w:spacing w:val="2"/>
          <w:w w:val="103"/>
        </w:rPr>
        <w:t>38.</w:t>
      </w:r>
    </w:p>
    <w:p w14:paraId="6080576A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36A66F8D" w14:textId="77777777" w:rsidR="00F51604" w:rsidRDefault="00074D6D">
      <w:pPr>
        <w:ind w:left="440"/>
      </w:pPr>
      <w:r>
        <w:rPr>
          <w:b/>
          <w:spacing w:val="2"/>
        </w:rPr>
        <w:t>R</w:t>
      </w:r>
      <w:r>
        <w:rPr>
          <w:b/>
          <w:spacing w:val="1"/>
        </w:rPr>
        <w:t>e</w:t>
      </w:r>
      <w:r>
        <w:rPr>
          <w:b/>
          <w:spacing w:val="2"/>
        </w:rPr>
        <w:t>po</w:t>
      </w:r>
      <w:r>
        <w:rPr>
          <w:b/>
          <w:spacing w:val="1"/>
        </w:rPr>
        <w:t>rts/</w:t>
      </w:r>
      <w:r>
        <w:rPr>
          <w:b/>
          <w:spacing w:val="3"/>
        </w:rPr>
        <w:t>W</w:t>
      </w:r>
      <w:r>
        <w:rPr>
          <w:b/>
          <w:spacing w:val="2"/>
        </w:rPr>
        <w:t>h</w:t>
      </w:r>
      <w:r>
        <w:rPr>
          <w:b/>
          <w:spacing w:val="1"/>
        </w:rPr>
        <w:t>it</w:t>
      </w:r>
      <w:r>
        <w:rPr>
          <w:b/>
        </w:rPr>
        <w:t>e</w:t>
      </w:r>
      <w:r>
        <w:rPr>
          <w:b/>
          <w:spacing w:val="39"/>
        </w:rPr>
        <w:t xml:space="preserve"> </w:t>
      </w:r>
      <w:r>
        <w:rPr>
          <w:b/>
          <w:spacing w:val="2"/>
          <w:w w:val="103"/>
        </w:rPr>
        <w:t>pap</w:t>
      </w:r>
      <w:r>
        <w:rPr>
          <w:b/>
          <w:spacing w:val="1"/>
          <w:w w:val="103"/>
        </w:rPr>
        <w:t>er</w:t>
      </w:r>
      <w:r>
        <w:rPr>
          <w:b/>
          <w:w w:val="103"/>
        </w:rPr>
        <w:t>s</w:t>
      </w:r>
    </w:p>
    <w:p w14:paraId="2A12393C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82A7171" w14:textId="77777777" w:rsidR="00F51604" w:rsidRDefault="00074D6D">
      <w:pPr>
        <w:ind w:left="440"/>
      </w:pPr>
      <w:r>
        <w:rPr>
          <w:b/>
          <w:spacing w:val="2"/>
        </w:rPr>
        <w:t>B</w:t>
      </w:r>
      <w:r>
        <w:rPr>
          <w:b/>
          <w:spacing w:val="1"/>
        </w:rPr>
        <w:t>il</w:t>
      </w:r>
      <w:r>
        <w:rPr>
          <w:b/>
        </w:rPr>
        <w:t>l</w:t>
      </w:r>
      <w:r>
        <w:rPr>
          <w:b/>
          <w:spacing w:val="10"/>
        </w:rPr>
        <w:t xml:space="preserve"> </w:t>
      </w:r>
      <w:r>
        <w:rPr>
          <w:b/>
          <w:spacing w:val="2"/>
        </w:rPr>
        <w:t>an</w:t>
      </w:r>
      <w:r>
        <w:rPr>
          <w:b/>
        </w:rPr>
        <w:t>d</w:t>
      </w:r>
      <w:r>
        <w:rPr>
          <w:b/>
          <w:spacing w:val="12"/>
        </w:rPr>
        <w:t xml:space="preserve"> </w:t>
      </w:r>
      <w:r>
        <w:rPr>
          <w:b/>
          <w:spacing w:val="3"/>
        </w:rPr>
        <w:t>M</w:t>
      </w:r>
      <w:r>
        <w:rPr>
          <w:b/>
          <w:spacing w:val="1"/>
        </w:rPr>
        <w:t>eli</w:t>
      </w:r>
      <w:r>
        <w:rPr>
          <w:b/>
          <w:spacing w:val="2"/>
        </w:rPr>
        <w:t>nd</w:t>
      </w:r>
      <w:r>
        <w:rPr>
          <w:b/>
        </w:rPr>
        <w:t>a</w:t>
      </w:r>
      <w:r>
        <w:rPr>
          <w:b/>
          <w:spacing w:val="22"/>
        </w:rPr>
        <w:t xml:space="preserve"> </w:t>
      </w:r>
      <w:r>
        <w:rPr>
          <w:b/>
          <w:spacing w:val="3"/>
        </w:rPr>
        <w:t>G</w:t>
      </w:r>
      <w:r>
        <w:rPr>
          <w:b/>
          <w:spacing w:val="2"/>
        </w:rPr>
        <w:t>a</w:t>
      </w:r>
      <w:r>
        <w:rPr>
          <w:b/>
          <w:spacing w:val="1"/>
        </w:rPr>
        <w:t>te</w:t>
      </w:r>
      <w:r>
        <w:rPr>
          <w:b/>
        </w:rPr>
        <w:t>s</w:t>
      </w:r>
      <w:r>
        <w:rPr>
          <w:b/>
          <w:spacing w:val="16"/>
        </w:rPr>
        <w:t xml:space="preserve"> </w:t>
      </w:r>
      <w:r>
        <w:rPr>
          <w:b/>
          <w:spacing w:val="2"/>
        </w:rPr>
        <w:t>Founda</w:t>
      </w:r>
      <w:r>
        <w:rPr>
          <w:b/>
          <w:spacing w:val="1"/>
        </w:rPr>
        <w:t>ti</w:t>
      </w:r>
      <w:r>
        <w:rPr>
          <w:b/>
          <w:spacing w:val="2"/>
        </w:rPr>
        <w:t>o</w:t>
      </w:r>
      <w:r>
        <w:rPr>
          <w:b/>
        </w:rPr>
        <w:t>n</w:t>
      </w:r>
      <w:r>
        <w:rPr>
          <w:b/>
          <w:spacing w:val="33"/>
        </w:rPr>
        <w:t xml:space="preserve"> </w:t>
      </w:r>
      <w:r>
        <w:rPr>
          <w:b/>
          <w:spacing w:val="2"/>
        </w:rPr>
        <w:t>Gran</w:t>
      </w:r>
      <w:r>
        <w:rPr>
          <w:b/>
          <w:spacing w:val="1"/>
        </w:rPr>
        <w:t>ts</w:t>
      </w:r>
      <w:r>
        <w:rPr>
          <w:b/>
        </w:rPr>
        <w:t>,</w:t>
      </w:r>
      <w:r>
        <w:rPr>
          <w:b/>
          <w:spacing w:val="20"/>
        </w:rPr>
        <w:t xml:space="preserve"> </w:t>
      </w:r>
      <w:r>
        <w:rPr>
          <w:b/>
          <w:spacing w:val="2"/>
        </w:rPr>
        <w:t>Co</w:t>
      </w:r>
      <w:r>
        <w:rPr>
          <w:b/>
          <w:spacing w:val="3"/>
        </w:rPr>
        <w:t>mm</w:t>
      </w:r>
      <w:r>
        <w:rPr>
          <w:b/>
          <w:spacing w:val="2"/>
        </w:rPr>
        <w:t>un</w:t>
      </w:r>
      <w:r>
        <w:rPr>
          <w:b/>
          <w:spacing w:val="1"/>
        </w:rPr>
        <w:t>ic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on</w:t>
      </w:r>
      <w:r>
        <w:rPr>
          <w:b/>
        </w:rPr>
        <w:t>s</w:t>
      </w:r>
      <w:r>
        <w:rPr>
          <w:b/>
          <w:spacing w:val="45"/>
        </w:rPr>
        <w:t xml:space="preserve"> </w:t>
      </w:r>
      <w:r>
        <w:rPr>
          <w:b/>
          <w:spacing w:val="2"/>
          <w:w w:val="103"/>
        </w:rPr>
        <w:t>p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og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a</w:t>
      </w:r>
      <w:r>
        <w:rPr>
          <w:b/>
          <w:w w:val="103"/>
        </w:rPr>
        <w:t>m</w:t>
      </w:r>
    </w:p>
    <w:p w14:paraId="2F4EA9D5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77D6298A" w14:textId="77777777" w:rsidR="00F51604" w:rsidRDefault="00074D6D">
      <w:pPr>
        <w:spacing w:line="253" w:lineRule="auto"/>
        <w:ind w:left="1160" w:right="580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Sh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od</w:t>
      </w:r>
      <w:r>
        <w:rPr>
          <w:spacing w:val="1"/>
        </w:rPr>
        <w:t>a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K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ati</w:t>
      </w:r>
      <w:r>
        <w:rPr>
          <w:spacing w:val="3"/>
        </w:rPr>
        <w:t>m</w:t>
      </w:r>
      <w:r>
        <w:rPr>
          <w:spacing w:val="1"/>
        </w:rPr>
        <w:t>a</w:t>
      </w:r>
      <w:r>
        <w:t>,</w:t>
      </w:r>
      <w:r>
        <w:rPr>
          <w:spacing w:val="19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2015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hou</w:t>
      </w:r>
      <w:r>
        <w:rPr>
          <w:spacing w:val="1"/>
        </w:rPr>
        <w:t>s</w:t>
      </w:r>
      <w:r>
        <w:t>e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artie</w:t>
      </w:r>
      <w:r>
        <w:t>s</w:t>
      </w:r>
      <w:r>
        <w:rPr>
          <w:spacing w:val="17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know</w:t>
      </w:r>
      <w:r>
        <w:rPr>
          <w:spacing w:val="1"/>
        </w:rPr>
        <w:t>le</w:t>
      </w:r>
      <w:r>
        <w:rPr>
          <w:spacing w:val="2"/>
        </w:rPr>
        <w:t>dg</w:t>
      </w:r>
      <w:r>
        <w:rPr>
          <w:spacing w:val="1"/>
        </w:rPr>
        <w:t>e</w:t>
      </w:r>
      <w:r>
        <w:t>,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rPr>
          <w:spacing w:val="3"/>
        </w:rPr>
        <w:t>m</w:t>
      </w:r>
      <w:r>
        <w:rPr>
          <w:spacing w:val="2"/>
        </w:rPr>
        <w:t>o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w w:val="103"/>
        </w:rPr>
        <w:t xml:space="preserve">d </w:t>
      </w:r>
      <w:r>
        <w:rPr>
          <w:spacing w:val="1"/>
        </w:rPr>
        <w:t>e</w:t>
      </w:r>
      <w:r>
        <w:rPr>
          <w:spacing w:val="2"/>
        </w:rPr>
        <w:t>ng</w:t>
      </w:r>
      <w:r>
        <w:rPr>
          <w:spacing w:val="1"/>
        </w:rPr>
        <w:t>a</w:t>
      </w:r>
      <w:r>
        <w:rPr>
          <w:spacing w:val="2"/>
        </w:rPr>
        <w:t>g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0"/>
        </w:rPr>
        <w:t xml:space="preserve"> </w:t>
      </w:r>
      <w:r>
        <w:rPr>
          <w:spacing w:val="1"/>
        </w:rPr>
        <w:t>relate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B</w:t>
      </w:r>
      <w:r>
        <w:rPr>
          <w:spacing w:val="1"/>
        </w:rPr>
        <w:t>eca</w:t>
      </w:r>
      <w:r>
        <w:rPr>
          <w:spacing w:val="2"/>
        </w:rPr>
        <w:t>u</w:t>
      </w:r>
      <w:r>
        <w:rPr>
          <w:spacing w:val="1"/>
        </w:rPr>
        <w:t>s</w:t>
      </w:r>
      <w:r>
        <w:t>e</w:t>
      </w:r>
      <w:r>
        <w:rPr>
          <w:spacing w:val="21"/>
        </w:rPr>
        <w:t xml:space="preserve"> </w:t>
      </w:r>
      <w:r>
        <w:t>I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m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ir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mp</w:t>
      </w:r>
      <w:r>
        <w:rPr>
          <w:spacing w:val="1"/>
        </w:rPr>
        <w:t>ai</w:t>
      </w:r>
      <w:r>
        <w:rPr>
          <w:spacing w:val="2"/>
        </w:rPr>
        <w:t>gn</w:t>
      </w:r>
      <w:r>
        <w:t>:</w:t>
      </w:r>
      <w:r>
        <w:rPr>
          <w:spacing w:val="26"/>
        </w:rPr>
        <w:t xml:space="preserve"> </w:t>
      </w:r>
      <w:r>
        <w:rPr>
          <w:spacing w:val="2"/>
        </w:rPr>
        <w:t>Exp</w:t>
      </w:r>
      <w:r>
        <w:rPr>
          <w:spacing w:val="1"/>
        </w:rPr>
        <w:t>erie</w:t>
      </w:r>
      <w:r>
        <w:rPr>
          <w:spacing w:val="2"/>
        </w:rPr>
        <w:t>n</w:t>
      </w:r>
      <w:r>
        <w:rPr>
          <w:spacing w:val="1"/>
        </w:rPr>
        <w:t>tia</w:t>
      </w:r>
      <w:r>
        <w:t>l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ar</w:t>
      </w:r>
      <w:r>
        <w:rPr>
          <w:spacing w:val="2"/>
        </w:rPr>
        <w:t>k</w:t>
      </w:r>
      <w:r>
        <w:rPr>
          <w:spacing w:val="1"/>
        </w:rPr>
        <w:t>eti</w:t>
      </w:r>
      <w:r>
        <w:rPr>
          <w:spacing w:val="2"/>
        </w:rPr>
        <w:t>n</w:t>
      </w:r>
      <w:r>
        <w:t>g</w:t>
      </w:r>
      <w:r>
        <w:rPr>
          <w:spacing w:val="26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  <w:w w:val="103"/>
        </w:rPr>
        <w:t>g</w:t>
      </w:r>
      <w:r>
        <w:rPr>
          <w:spacing w:val="1"/>
          <w:w w:val="103"/>
        </w:rPr>
        <w:t>l</w:t>
      </w:r>
      <w:r>
        <w:rPr>
          <w:spacing w:val="2"/>
          <w:w w:val="103"/>
        </w:rPr>
        <w:t>ob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ai</w:t>
      </w:r>
      <w:r>
        <w:rPr>
          <w:spacing w:val="3"/>
        </w:rPr>
        <w:t>d</w:t>
      </w:r>
      <w:r>
        <w:t>.</w:t>
      </w:r>
      <w:r>
        <w:rPr>
          <w:spacing w:val="10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la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USA</w:t>
      </w:r>
      <w:r>
        <w:t>.</w:t>
      </w:r>
      <w:r>
        <w:rPr>
          <w:spacing w:val="14"/>
        </w:rPr>
        <w:t xml:space="preserve"> </w:t>
      </w:r>
      <w:r>
        <w:rPr>
          <w:spacing w:val="4"/>
        </w:rPr>
        <w:t>K</w:t>
      </w:r>
      <w:r>
        <w:rPr>
          <w:spacing w:val="1"/>
        </w:rPr>
        <w:t>i</w:t>
      </w:r>
      <w:r>
        <w:rPr>
          <w:spacing w:val="2"/>
        </w:rPr>
        <w:t>ng</w:t>
      </w:r>
      <w:r>
        <w:rPr>
          <w:spacing w:val="1"/>
        </w:rPr>
        <w:t>st</w:t>
      </w:r>
      <w:r>
        <w:rPr>
          <w:spacing w:val="2"/>
        </w:rPr>
        <w:t>on</w:t>
      </w:r>
      <w:r>
        <w:t>,</w:t>
      </w:r>
      <w:r>
        <w:rPr>
          <w:spacing w:val="24"/>
        </w:rPr>
        <w:t xml:space="preserve"> 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I</w:t>
      </w:r>
      <w:r>
        <w:rPr>
          <w:w w:val="103"/>
        </w:rPr>
        <w:t>.</w:t>
      </w:r>
    </w:p>
    <w:p w14:paraId="6E04992D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417551E7" w14:textId="77777777" w:rsidR="00F51604" w:rsidRDefault="00074D6D">
      <w:pPr>
        <w:ind w:left="440"/>
      </w:pPr>
      <w:r>
        <w:rPr>
          <w:b/>
          <w:spacing w:val="2"/>
        </w:rPr>
        <w:t>Tu</w:t>
      </w:r>
      <w:r>
        <w:rPr>
          <w:b/>
          <w:spacing w:val="1"/>
        </w:rPr>
        <w:t>sc</w:t>
      </w:r>
      <w:r>
        <w:rPr>
          <w:b/>
          <w:spacing w:val="2"/>
        </w:rPr>
        <w:t>a</w:t>
      </w:r>
      <w:r>
        <w:rPr>
          <w:b/>
          <w:spacing w:val="1"/>
        </w:rPr>
        <w:t>l</w:t>
      </w:r>
      <w:r>
        <w:rPr>
          <w:b/>
          <w:spacing w:val="2"/>
        </w:rPr>
        <w:t>oo</w:t>
      </w:r>
      <w:r>
        <w:rPr>
          <w:b/>
          <w:spacing w:val="1"/>
        </w:rPr>
        <w:t>s</w:t>
      </w:r>
      <w:r>
        <w:rPr>
          <w:b/>
        </w:rPr>
        <w:t>a</w:t>
      </w:r>
      <w:r>
        <w:rPr>
          <w:b/>
          <w:spacing w:val="29"/>
        </w:rPr>
        <w:t xml:space="preserve"> </w:t>
      </w:r>
      <w:r>
        <w:rPr>
          <w:b/>
          <w:spacing w:val="2"/>
        </w:rPr>
        <w:t>Ca</w:t>
      </w:r>
      <w:r>
        <w:rPr>
          <w:b/>
          <w:spacing w:val="3"/>
        </w:rPr>
        <w:t>m</w:t>
      </w:r>
      <w:r>
        <w:rPr>
          <w:b/>
          <w:spacing w:val="2"/>
        </w:rPr>
        <w:t>pa</w:t>
      </w:r>
      <w:r>
        <w:rPr>
          <w:b/>
          <w:spacing w:val="1"/>
        </w:rPr>
        <w:t>i</w:t>
      </w:r>
      <w:r>
        <w:rPr>
          <w:b/>
          <w:spacing w:val="2"/>
        </w:rPr>
        <w:t>g</w:t>
      </w:r>
      <w:r>
        <w:rPr>
          <w:b/>
        </w:rPr>
        <w:t>n</w:t>
      </w:r>
      <w:r>
        <w:rPr>
          <w:b/>
          <w:spacing w:val="29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6"/>
        </w:rPr>
        <w:t xml:space="preserve"> </w:t>
      </w:r>
      <w:r>
        <w:rPr>
          <w:b/>
          <w:spacing w:val="2"/>
        </w:rPr>
        <w:t>P</w:t>
      </w:r>
      <w:r>
        <w:rPr>
          <w:b/>
          <w:spacing w:val="1"/>
        </w:rPr>
        <w:t>re</w:t>
      </w:r>
      <w:r>
        <w:rPr>
          <w:b/>
          <w:spacing w:val="2"/>
        </w:rPr>
        <w:t>v</w:t>
      </w:r>
      <w:r>
        <w:rPr>
          <w:b/>
          <w:spacing w:val="1"/>
        </w:rPr>
        <w:t>e</w:t>
      </w:r>
      <w:r>
        <w:rPr>
          <w:b/>
          <w:spacing w:val="2"/>
        </w:rPr>
        <w:t>n</w:t>
      </w:r>
      <w:r>
        <w:rPr>
          <w:b/>
        </w:rPr>
        <w:t>t</w:t>
      </w:r>
      <w:r>
        <w:rPr>
          <w:b/>
          <w:spacing w:val="21"/>
        </w:rPr>
        <w:t xml:space="preserve"> </w:t>
      </w:r>
      <w:r>
        <w:rPr>
          <w:b/>
          <w:spacing w:val="2"/>
        </w:rPr>
        <w:t>T</w:t>
      </w:r>
      <w:r>
        <w:rPr>
          <w:b/>
          <w:spacing w:val="1"/>
        </w:rPr>
        <w:t>ee</w:t>
      </w:r>
      <w:r>
        <w:rPr>
          <w:b/>
        </w:rPr>
        <w:t>n</w:t>
      </w:r>
      <w:r>
        <w:rPr>
          <w:b/>
          <w:spacing w:val="15"/>
        </w:rPr>
        <w:t xml:space="preserve"> </w:t>
      </w:r>
      <w:r>
        <w:rPr>
          <w:b/>
          <w:spacing w:val="2"/>
        </w:rPr>
        <w:t>P</w:t>
      </w:r>
      <w:r>
        <w:rPr>
          <w:b/>
          <w:spacing w:val="1"/>
        </w:rPr>
        <w:t>re</w:t>
      </w:r>
      <w:r>
        <w:rPr>
          <w:b/>
          <w:spacing w:val="2"/>
        </w:rPr>
        <w:t>gnan</w:t>
      </w:r>
      <w:r>
        <w:rPr>
          <w:b/>
          <w:spacing w:val="1"/>
        </w:rPr>
        <w:t>c</w:t>
      </w:r>
      <w:r>
        <w:rPr>
          <w:b/>
        </w:rPr>
        <w:t>y</w:t>
      </w:r>
      <w:r>
        <w:rPr>
          <w:b/>
          <w:spacing w:val="30"/>
        </w:rPr>
        <w:t xml:space="preserve"> </w:t>
      </w:r>
      <w:r>
        <w:rPr>
          <w:b/>
          <w:spacing w:val="2"/>
          <w:w w:val="103"/>
        </w:rPr>
        <w:t>P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o</w:t>
      </w:r>
      <w:r>
        <w:rPr>
          <w:b/>
          <w:spacing w:val="1"/>
          <w:w w:val="103"/>
        </w:rPr>
        <w:t>jec</w:t>
      </w:r>
      <w:r>
        <w:rPr>
          <w:b/>
          <w:w w:val="103"/>
        </w:rPr>
        <w:t>t</w:t>
      </w:r>
    </w:p>
    <w:p w14:paraId="4CD3DCD0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76CB05DB" w14:textId="77777777" w:rsidR="00F51604" w:rsidRDefault="00074D6D">
      <w:pPr>
        <w:spacing w:line="253" w:lineRule="auto"/>
        <w:ind w:left="1160" w:right="91" w:hanging="720"/>
      </w:pP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b</w:t>
      </w:r>
      <w:r>
        <w:rPr>
          <w:spacing w:val="1"/>
        </w:rPr>
        <w:t>er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B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Gow</w:t>
      </w:r>
      <w:r>
        <w:rPr>
          <w:spacing w:val="1"/>
        </w:rPr>
        <w:t>er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K</w:t>
      </w:r>
      <w:r>
        <w:t>.</w:t>
      </w:r>
      <w:r>
        <w:rPr>
          <w:spacing w:val="7"/>
        </w:rPr>
        <w:t xml:space="preserve"> </w:t>
      </w:r>
      <w:r>
        <w:rPr>
          <w:spacing w:val="2"/>
        </w:rPr>
        <w:t>K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Cu</w:t>
      </w:r>
      <w:r>
        <w:rPr>
          <w:spacing w:val="3"/>
        </w:rPr>
        <w:t>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2003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ct</w:t>
      </w:r>
      <w:r>
        <w:rPr>
          <w:spacing w:val="2"/>
        </w:rPr>
        <w:t>ob</w:t>
      </w:r>
      <w:r>
        <w:rPr>
          <w:spacing w:val="1"/>
        </w:rPr>
        <w:t>er)</w:t>
      </w:r>
      <w:r>
        <w:t xml:space="preserve">. </w:t>
      </w:r>
      <w:r>
        <w:rPr>
          <w:spacing w:val="26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Tu</w:t>
      </w:r>
      <w:r>
        <w:rPr>
          <w:i/>
          <w:spacing w:val="1"/>
        </w:rPr>
        <w:t>sc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  <w:spacing w:val="2"/>
        </w:rPr>
        <w:t>oo</w:t>
      </w:r>
      <w:r>
        <w:rPr>
          <w:i/>
          <w:spacing w:val="1"/>
        </w:rPr>
        <w:t>s</w:t>
      </w:r>
      <w:r>
        <w:rPr>
          <w:i/>
        </w:rPr>
        <w:t>a</w:t>
      </w:r>
      <w:r>
        <w:rPr>
          <w:i/>
          <w:spacing w:val="29"/>
        </w:rPr>
        <w:t xml:space="preserve"> </w:t>
      </w:r>
      <w:r>
        <w:rPr>
          <w:i/>
          <w:spacing w:val="2"/>
        </w:rPr>
        <w:t>Campa</w:t>
      </w:r>
      <w:r>
        <w:rPr>
          <w:i/>
          <w:spacing w:val="1"/>
        </w:rPr>
        <w:t>i</w:t>
      </w:r>
      <w:r>
        <w:rPr>
          <w:i/>
          <w:spacing w:val="2"/>
        </w:rPr>
        <w:t>g</w:t>
      </w:r>
      <w:r>
        <w:rPr>
          <w:i/>
        </w:rPr>
        <w:t>n</w:t>
      </w:r>
      <w:r>
        <w:rPr>
          <w:i/>
          <w:spacing w:val="27"/>
        </w:rPr>
        <w:t xml:space="preserve"> </w:t>
      </w:r>
      <w:r>
        <w:rPr>
          <w:i/>
          <w:spacing w:val="1"/>
          <w:w w:val="103"/>
        </w:rPr>
        <w:t>t</w:t>
      </w:r>
      <w:r>
        <w:rPr>
          <w:i/>
          <w:w w:val="103"/>
        </w:rPr>
        <w:t xml:space="preserve">o </w:t>
      </w:r>
      <w:r>
        <w:rPr>
          <w:i/>
          <w:spacing w:val="2"/>
        </w:rPr>
        <w:t>P</w:t>
      </w:r>
      <w:r>
        <w:rPr>
          <w:i/>
          <w:spacing w:val="1"/>
        </w:rPr>
        <w:t>reve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20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ee</w:t>
      </w:r>
      <w:r>
        <w:rPr>
          <w:i/>
        </w:rPr>
        <w:t>n</w:t>
      </w:r>
      <w:r>
        <w:rPr>
          <w:i/>
          <w:spacing w:val="13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re</w:t>
      </w:r>
      <w:r>
        <w:rPr>
          <w:i/>
          <w:spacing w:val="2"/>
        </w:rPr>
        <w:t>gnan</w:t>
      </w:r>
      <w:r>
        <w:rPr>
          <w:i/>
          <w:spacing w:val="1"/>
        </w:rPr>
        <w:t>cy</w:t>
      </w:r>
      <w:r>
        <w:rPr>
          <w:i/>
        </w:rPr>
        <w:t>,</w:t>
      </w:r>
      <w:r>
        <w:rPr>
          <w:i/>
          <w:spacing w:val="28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c</w:t>
      </w:r>
      <w:r>
        <w:rPr>
          <w:i/>
        </w:rPr>
        <w:t>.</w:t>
      </w:r>
      <w:r>
        <w:rPr>
          <w:i/>
          <w:spacing w:val="10"/>
        </w:rPr>
        <w:t xml:space="preserve"> </w:t>
      </w:r>
      <w:r>
        <w:rPr>
          <w:i/>
          <w:spacing w:val="2"/>
        </w:rPr>
        <w:t>200</w:t>
      </w:r>
      <w:r>
        <w:rPr>
          <w:i/>
        </w:rPr>
        <w:t>3</w:t>
      </w:r>
      <w:r>
        <w:rPr>
          <w:i/>
          <w:spacing w:val="13"/>
        </w:rPr>
        <w:t xml:space="preserve"> </w:t>
      </w:r>
      <w:r>
        <w:rPr>
          <w:i/>
          <w:spacing w:val="2"/>
        </w:rPr>
        <w:t>Pub</w:t>
      </w:r>
      <w:r>
        <w:rPr>
          <w:i/>
          <w:spacing w:val="1"/>
        </w:rPr>
        <w:t>li</w:t>
      </w:r>
      <w:r>
        <w:rPr>
          <w:i/>
        </w:rPr>
        <w:t>c</w:t>
      </w:r>
      <w:r>
        <w:rPr>
          <w:i/>
          <w:spacing w:val="17"/>
        </w:rPr>
        <w:t xml:space="preserve"> </w:t>
      </w:r>
      <w:r>
        <w:rPr>
          <w:i/>
          <w:spacing w:val="2"/>
        </w:rPr>
        <w:t>Awa</w:t>
      </w:r>
      <w:r>
        <w:rPr>
          <w:i/>
          <w:spacing w:val="1"/>
        </w:rPr>
        <w:t>re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s</w:t>
      </w:r>
      <w:r>
        <w:rPr>
          <w:i/>
          <w:spacing w:val="27"/>
        </w:rPr>
        <w:t xml:space="preserve"> </w:t>
      </w:r>
      <w:r>
        <w:rPr>
          <w:i/>
          <w:spacing w:val="2"/>
        </w:rPr>
        <w:t>S</w:t>
      </w:r>
      <w:r>
        <w:rPr>
          <w:i/>
          <w:spacing w:val="1"/>
        </w:rPr>
        <w:t>t</w:t>
      </w:r>
      <w:r>
        <w:rPr>
          <w:i/>
          <w:spacing w:val="2"/>
        </w:rPr>
        <w:t>ud</w:t>
      </w:r>
      <w:r>
        <w:rPr>
          <w:i/>
          <w:spacing w:val="3"/>
        </w:rPr>
        <w:t>y</w:t>
      </w:r>
      <w:r>
        <w:t xml:space="preserve">. </w:t>
      </w:r>
      <w:r>
        <w:rPr>
          <w:spacing w:val="16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</w:t>
      </w:r>
      <w:r>
        <w:rPr>
          <w:w w:val="103"/>
        </w:rPr>
        <w:t>a</w:t>
      </w:r>
      <w:r>
        <w:rPr>
          <w:spacing w:val="1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2"/>
        </w:rPr>
        <w:t>p</w:t>
      </w:r>
      <w:r>
        <w:rPr>
          <w:spacing w:val="1"/>
        </w:rPr>
        <w:t>ai</w:t>
      </w:r>
      <w:r>
        <w:rPr>
          <w:spacing w:val="2"/>
        </w:rPr>
        <w:t>g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ee</w:t>
      </w:r>
      <w:r>
        <w:t>n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gn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y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c</w:t>
      </w:r>
      <w:r>
        <w:t xml:space="preserve">. </w:t>
      </w:r>
      <w:r>
        <w:rPr>
          <w:spacing w:val="10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  <w:w w:val="103"/>
        </w:rPr>
        <w:t>Commun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4</w:t>
      </w:r>
      <w:r>
        <w:t>0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.]</w:t>
      </w:r>
    </w:p>
    <w:p w14:paraId="65AC8AC8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7550DF9" w14:textId="77777777" w:rsidR="00F51604" w:rsidRDefault="00074D6D">
      <w:pPr>
        <w:ind w:left="440"/>
      </w:pPr>
      <w:r>
        <w:rPr>
          <w:b/>
          <w:spacing w:val="2"/>
        </w:rPr>
        <w:t>Eva</w:t>
      </w:r>
      <w:r>
        <w:rPr>
          <w:b/>
          <w:spacing w:val="1"/>
        </w:rPr>
        <w:t>l</w:t>
      </w:r>
      <w:r>
        <w:rPr>
          <w:b/>
          <w:spacing w:val="2"/>
        </w:rPr>
        <w:t>ua</w:t>
      </w:r>
      <w:r>
        <w:rPr>
          <w:b/>
          <w:spacing w:val="1"/>
        </w:rPr>
        <w:t>ti</w:t>
      </w:r>
      <w:r>
        <w:rPr>
          <w:b/>
          <w:spacing w:val="2"/>
        </w:rPr>
        <w:t>o</w:t>
      </w:r>
      <w:r>
        <w:rPr>
          <w:b/>
        </w:rPr>
        <w:t>n</w:t>
      </w:r>
      <w:r>
        <w:rPr>
          <w:b/>
          <w:spacing w:val="30"/>
        </w:rPr>
        <w:t xml:space="preserve"> </w:t>
      </w:r>
      <w:r>
        <w:rPr>
          <w:b/>
          <w:spacing w:val="2"/>
        </w:rPr>
        <w:t>o</w:t>
      </w:r>
      <w:r>
        <w:rPr>
          <w:b/>
        </w:rPr>
        <w:t>f</w:t>
      </w:r>
      <w:r>
        <w:rPr>
          <w:b/>
          <w:spacing w:val="6"/>
        </w:rPr>
        <w:t xml:space="preserve"> </w:t>
      </w:r>
      <w:r>
        <w:rPr>
          <w:b/>
          <w:spacing w:val="1"/>
        </w:rPr>
        <w:t>I</w:t>
      </w:r>
      <w:r>
        <w:rPr>
          <w:b/>
          <w:spacing w:val="3"/>
        </w:rPr>
        <w:t>m</w:t>
      </w:r>
      <w:r>
        <w:rPr>
          <w:b/>
          <w:spacing w:val="2"/>
        </w:rPr>
        <w:t>p</w:t>
      </w:r>
      <w:r>
        <w:rPr>
          <w:b/>
          <w:spacing w:val="1"/>
        </w:rPr>
        <w:t>le</w:t>
      </w:r>
      <w:r>
        <w:rPr>
          <w:b/>
          <w:spacing w:val="3"/>
        </w:rPr>
        <w:t>m</w:t>
      </w:r>
      <w:r>
        <w:rPr>
          <w:b/>
          <w:spacing w:val="1"/>
        </w:rPr>
        <w:t>e</w:t>
      </w:r>
      <w:r>
        <w:rPr>
          <w:b/>
          <w:spacing w:val="2"/>
        </w:rPr>
        <w:t>n</w:t>
      </w:r>
      <w:r>
        <w:rPr>
          <w:b/>
          <w:spacing w:val="1"/>
        </w:rPr>
        <w:t>t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o</w:t>
      </w:r>
      <w:r>
        <w:rPr>
          <w:b/>
        </w:rPr>
        <w:t>n</w:t>
      </w:r>
      <w:r>
        <w:rPr>
          <w:b/>
          <w:spacing w:val="43"/>
        </w:rPr>
        <w:t xml:space="preserve"> </w:t>
      </w:r>
      <w:r>
        <w:rPr>
          <w:b/>
          <w:spacing w:val="2"/>
        </w:rPr>
        <w:t>an</w:t>
      </w:r>
      <w:r>
        <w:rPr>
          <w:b/>
        </w:rPr>
        <w:t>d</w:t>
      </w:r>
      <w:r>
        <w:rPr>
          <w:b/>
          <w:spacing w:val="12"/>
        </w:rPr>
        <w:t xml:space="preserve"> </w:t>
      </w:r>
      <w:r>
        <w:rPr>
          <w:b/>
          <w:spacing w:val="1"/>
        </w:rPr>
        <w:t>I</w:t>
      </w:r>
      <w:r>
        <w:rPr>
          <w:b/>
          <w:spacing w:val="3"/>
        </w:rPr>
        <w:t>m</w:t>
      </w:r>
      <w:r>
        <w:rPr>
          <w:b/>
          <w:spacing w:val="2"/>
        </w:rPr>
        <w:t>pa</w:t>
      </w:r>
      <w:r>
        <w:rPr>
          <w:b/>
          <w:spacing w:val="1"/>
        </w:rPr>
        <w:t>c</w:t>
      </w:r>
      <w:r>
        <w:rPr>
          <w:b/>
        </w:rPr>
        <w:t>t</w:t>
      </w:r>
      <w:r>
        <w:rPr>
          <w:b/>
          <w:spacing w:val="19"/>
        </w:rPr>
        <w:t xml:space="preserve"> </w:t>
      </w:r>
      <w:r>
        <w:rPr>
          <w:b/>
          <w:spacing w:val="2"/>
        </w:rPr>
        <w:t>o</w:t>
      </w:r>
      <w:r>
        <w:rPr>
          <w:b/>
        </w:rPr>
        <w:t>f</w:t>
      </w:r>
      <w:r>
        <w:rPr>
          <w:b/>
          <w:spacing w:val="6"/>
        </w:rPr>
        <w:t xml:space="preserve"> </w:t>
      </w:r>
      <w:r>
        <w:rPr>
          <w:b/>
          <w:spacing w:val="2"/>
        </w:rPr>
        <w:t>A</w:t>
      </w:r>
      <w:r>
        <w:rPr>
          <w:b/>
          <w:spacing w:val="1"/>
        </w:rPr>
        <w:t>l</w:t>
      </w:r>
      <w:r>
        <w:rPr>
          <w:b/>
          <w:spacing w:val="2"/>
        </w:rPr>
        <w:t>aba</w:t>
      </w:r>
      <w:r>
        <w:rPr>
          <w:b/>
          <w:spacing w:val="3"/>
        </w:rPr>
        <w:t>m</w:t>
      </w:r>
      <w:r>
        <w:rPr>
          <w:b/>
        </w:rPr>
        <w:t>a</w:t>
      </w:r>
      <w:r>
        <w:rPr>
          <w:b/>
          <w:spacing w:val="24"/>
        </w:rPr>
        <w:t xml:space="preserve"> </w:t>
      </w:r>
      <w:r>
        <w:rPr>
          <w:b/>
          <w:spacing w:val="2"/>
        </w:rPr>
        <w:t>S</w:t>
      </w:r>
      <w:r>
        <w:rPr>
          <w:b/>
          <w:spacing w:val="1"/>
        </w:rPr>
        <w:t>cie</w:t>
      </w:r>
      <w:r>
        <w:rPr>
          <w:b/>
          <w:spacing w:val="2"/>
        </w:rPr>
        <w:t>n</w:t>
      </w:r>
      <w:r>
        <w:rPr>
          <w:b/>
          <w:spacing w:val="1"/>
        </w:rPr>
        <w:t>ce</w:t>
      </w:r>
      <w:r>
        <w:rPr>
          <w:b/>
        </w:rPr>
        <w:t>,</w:t>
      </w:r>
      <w:r>
        <w:rPr>
          <w:b/>
          <w:spacing w:val="21"/>
        </w:rPr>
        <w:t xml:space="preserve"> </w:t>
      </w:r>
      <w:r>
        <w:rPr>
          <w:b/>
          <w:spacing w:val="3"/>
        </w:rPr>
        <w:t>M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</w:rPr>
        <w:t>,</w:t>
      </w:r>
      <w:r>
        <w:rPr>
          <w:b/>
          <w:spacing w:val="16"/>
        </w:rPr>
        <w:t xml:space="preserve"> </w:t>
      </w:r>
      <w:r>
        <w:rPr>
          <w:b/>
          <w:spacing w:val="2"/>
          <w:w w:val="103"/>
        </w:rPr>
        <w:t>an</w:t>
      </w:r>
      <w:r>
        <w:rPr>
          <w:b/>
          <w:w w:val="103"/>
        </w:rPr>
        <w:t>d</w:t>
      </w:r>
    </w:p>
    <w:p w14:paraId="0505D1D7" w14:textId="77777777" w:rsidR="00F51604" w:rsidRDefault="00074D6D">
      <w:pPr>
        <w:spacing w:before="12"/>
        <w:ind w:left="440"/>
      </w:pPr>
      <w:r>
        <w:rPr>
          <w:b/>
          <w:spacing w:val="2"/>
        </w:rPr>
        <w:t>T</w:t>
      </w:r>
      <w:r>
        <w:rPr>
          <w:b/>
          <w:spacing w:val="1"/>
        </w:rPr>
        <w:t>ec</w:t>
      </w:r>
      <w:r>
        <w:rPr>
          <w:b/>
          <w:spacing w:val="2"/>
        </w:rPr>
        <w:t>hno</w:t>
      </w:r>
      <w:r>
        <w:rPr>
          <w:b/>
          <w:spacing w:val="1"/>
        </w:rPr>
        <w:t>l</w:t>
      </w:r>
      <w:r>
        <w:rPr>
          <w:b/>
          <w:spacing w:val="2"/>
        </w:rPr>
        <w:t>og</w:t>
      </w:r>
      <w:r>
        <w:rPr>
          <w:b/>
        </w:rPr>
        <w:t>y</w:t>
      </w:r>
      <w:r>
        <w:rPr>
          <w:b/>
          <w:spacing w:val="31"/>
        </w:rPr>
        <w:t xml:space="preserve"> </w:t>
      </w:r>
      <w:r>
        <w:rPr>
          <w:b/>
          <w:spacing w:val="1"/>
        </w:rPr>
        <w:t>I</w:t>
      </w:r>
      <w:r>
        <w:rPr>
          <w:b/>
          <w:spacing w:val="2"/>
        </w:rPr>
        <w:t>n</w:t>
      </w:r>
      <w:r>
        <w:rPr>
          <w:b/>
          <w:spacing w:val="1"/>
        </w:rPr>
        <w:t>iti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v</w:t>
      </w:r>
      <w:r>
        <w:rPr>
          <w:b/>
          <w:spacing w:val="1"/>
        </w:rPr>
        <w:t>e</w:t>
      </w:r>
      <w:r>
        <w:rPr>
          <w:b/>
        </w:rPr>
        <w:t>,</w:t>
      </w:r>
      <w:r>
        <w:rPr>
          <w:b/>
          <w:spacing w:val="26"/>
        </w:rPr>
        <w:t xml:space="preserve"> </w:t>
      </w:r>
      <w:r>
        <w:rPr>
          <w:b/>
          <w:spacing w:val="2"/>
        </w:rPr>
        <w:t>NASA</w:t>
      </w:r>
      <w:r>
        <w:rPr>
          <w:b/>
        </w:rPr>
        <w:t>,</w:t>
      </w:r>
      <w:r>
        <w:rPr>
          <w:b/>
          <w:spacing w:val="19"/>
        </w:rPr>
        <w:t xml:space="preserve"> </w:t>
      </w:r>
      <w:r>
        <w:rPr>
          <w:b/>
          <w:spacing w:val="2"/>
        </w:rPr>
        <w:t>$216</w:t>
      </w:r>
      <w:r>
        <w:rPr>
          <w:b/>
          <w:spacing w:val="1"/>
        </w:rPr>
        <w:t>,</w:t>
      </w:r>
      <w:r>
        <w:rPr>
          <w:b/>
          <w:spacing w:val="2"/>
        </w:rPr>
        <w:t>000</w:t>
      </w:r>
      <w:r>
        <w:rPr>
          <w:b/>
        </w:rPr>
        <w:t>,</w:t>
      </w:r>
      <w:r>
        <w:rPr>
          <w:b/>
          <w:spacing w:val="25"/>
        </w:rPr>
        <w:t xml:space="preserve"> </w:t>
      </w:r>
      <w:r>
        <w:rPr>
          <w:b/>
          <w:spacing w:val="2"/>
        </w:rPr>
        <w:t>200</w:t>
      </w:r>
      <w:r>
        <w:rPr>
          <w:b/>
          <w:spacing w:val="4"/>
        </w:rPr>
        <w:t>2</w:t>
      </w:r>
      <w:r>
        <w:rPr>
          <w:b/>
          <w:spacing w:val="1"/>
        </w:rPr>
        <w:t>-</w:t>
      </w:r>
      <w:r>
        <w:rPr>
          <w:b/>
          <w:spacing w:val="2"/>
        </w:rPr>
        <w:t>2004</w:t>
      </w:r>
      <w:r>
        <w:rPr>
          <w:b/>
        </w:rPr>
        <w:t>.</w:t>
      </w:r>
      <w:r>
        <w:rPr>
          <w:b/>
          <w:spacing w:val="28"/>
        </w:rPr>
        <w:t xml:space="preserve"> </w:t>
      </w:r>
      <w:r>
        <w:rPr>
          <w:b/>
          <w:spacing w:val="1"/>
        </w:rPr>
        <w:t>(</w:t>
      </w:r>
      <w:r>
        <w:rPr>
          <w:b/>
          <w:spacing w:val="2"/>
        </w:rPr>
        <w:t>P</w:t>
      </w:r>
      <w:r>
        <w:rPr>
          <w:b/>
          <w:spacing w:val="1"/>
        </w:rPr>
        <w:t>I</w:t>
      </w:r>
      <w:r>
        <w:rPr>
          <w:b/>
        </w:rPr>
        <w:t>,</w:t>
      </w:r>
      <w:r>
        <w:rPr>
          <w:b/>
          <w:spacing w:val="10"/>
        </w:rPr>
        <w:t xml:space="preserve"> </w:t>
      </w:r>
      <w:r>
        <w:rPr>
          <w:b/>
          <w:spacing w:val="2"/>
        </w:rPr>
        <w:t>J</w:t>
      </w:r>
      <w:r>
        <w:rPr>
          <w:b/>
          <w:spacing w:val="1"/>
        </w:rPr>
        <w:t>e</w:t>
      </w:r>
      <w:r>
        <w:rPr>
          <w:b/>
          <w:spacing w:val="2"/>
        </w:rPr>
        <w:t>nn</w:t>
      </w:r>
      <w:r>
        <w:rPr>
          <w:b/>
          <w:spacing w:val="1"/>
        </w:rPr>
        <w:t>i</w:t>
      </w:r>
      <w:r>
        <w:rPr>
          <w:b/>
          <w:spacing w:val="2"/>
        </w:rPr>
        <w:t>ng</w:t>
      </w:r>
      <w:r>
        <w:rPr>
          <w:b/>
        </w:rPr>
        <w:t>s</w:t>
      </w:r>
      <w:r>
        <w:rPr>
          <w:b/>
          <w:spacing w:val="24"/>
        </w:rPr>
        <w:t xml:space="preserve"> </w:t>
      </w:r>
      <w:r>
        <w:rPr>
          <w:b/>
          <w:spacing w:val="2"/>
          <w:w w:val="103"/>
        </w:rPr>
        <w:t>B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yan</w:t>
      </w:r>
      <w:r>
        <w:rPr>
          <w:b/>
          <w:spacing w:val="1"/>
          <w:w w:val="103"/>
        </w:rPr>
        <w:t>t</w:t>
      </w:r>
      <w:r>
        <w:rPr>
          <w:b/>
          <w:w w:val="103"/>
        </w:rPr>
        <w:t>)</w:t>
      </w:r>
    </w:p>
    <w:p w14:paraId="4B4FEA6A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53E0BF05" w14:textId="77777777" w:rsidR="00F51604" w:rsidRDefault="00074D6D">
      <w:pPr>
        <w:spacing w:line="253" w:lineRule="auto"/>
        <w:ind w:left="1160" w:right="186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xw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E</w:t>
      </w:r>
      <w:r>
        <w:t xml:space="preserve">. 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 xml:space="preserve">. </w:t>
      </w:r>
      <w:r>
        <w:rPr>
          <w:spacing w:val="15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Sp</w:t>
      </w:r>
      <w:r>
        <w:rPr>
          <w:spacing w:val="1"/>
        </w:rPr>
        <w:t>ri</w:t>
      </w:r>
      <w:r>
        <w:rPr>
          <w:spacing w:val="2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2"/>
        </w:rPr>
        <w:t>200</w:t>
      </w:r>
      <w:r>
        <w:t>5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UA</w:t>
      </w:r>
      <w:r>
        <w:t>H</w:t>
      </w:r>
      <w:r>
        <w:rPr>
          <w:spacing w:val="15"/>
        </w:rPr>
        <w:t xml:space="preserve"> </w:t>
      </w:r>
      <w:r>
        <w:rPr>
          <w:w w:val="103"/>
        </w:rPr>
        <w:t xml:space="preserve">1 </w:t>
      </w:r>
      <w:r>
        <w:rPr>
          <w:spacing w:val="1"/>
        </w:rPr>
        <w:t>a</w:t>
      </w:r>
      <w:r>
        <w:rPr>
          <w:spacing w:val="2"/>
        </w:rPr>
        <w:t>dm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istrat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teac</w:t>
      </w:r>
      <w:r>
        <w:rPr>
          <w:spacing w:val="2"/>
        </w:rPr>
        <w:t>h</w:t>
      </w:r>
      <w:r>
        <w:rPr>
          <w:spacing w:val="1"/>
        </w:rPr>
        <w:t>ers</w:t>
      </w:r>
      <w:r>
        <w:t xml:space="preserve">. </w:t>
      </w:r>
      <w:r>
        <w:rPr>
          <w:spacing w:val="2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>.</w:t>
      </w:r>
      <w:r>
        <w:rPr>
          <w:spacing w:val="27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2</w:t>
      </w:r>
      <w:r>
        <w:t>5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700D0CD6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3FB26EC5" w14:textId="77777777" w:rsidR="00F51604" w:rsidRDefault="00074D6D">
      <w:pPr>
        <w:spacing w:line="253" w:lineRule="auto"/>
        <w:ind w:left="1160" w:right="186" w:hanging="720"/>
        <w:sectPr w:rsidR="00F51604">
          <w:pgSz w:w="12240" w:h="15840"/>
          <w:pgMar w:top="1480" w:right="1340" w:bottom="280" w:left="1720" w:header="0" w:footer="766" w:gutter="0"/>
          <w:cols w:space="720"/>
        </w:sectPr>
      </w:pPr>
      <w:r>
        <w:rPr>
          <w:spacing w:val="2"/>
        </w:rPr>
        <w:lastRenderedPageBreak/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xw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E</w:t>
      </w:r>
      <w:r>
        <w:t xml:space="preserve">. 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 xml:space="preserve">. </w:t>
      </w:r>
      <w:r>
        <w:rPr>
          <w:spacing w:val="15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le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Sp</w:t>
      </w:r>
      <w:r>
        <w:rPr>
          <w:spacing w:val="1"/>
        </w:rPr>
        <w:t>ri</w:t>
      </w:r>
      <w:r>
        <w:rPr>
          <w:spacing w:val="2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2"/>
        </w:rPr>
        <w:t>200</w:t>
      </w:r>
      <w:r>
        <w:t>5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UA</w:t>
      </w:r>
      <w:r>
        <w:t>H</w:t>
      </w:r>
      <w:r>
        <w:rPr>
          <w:spacing w:val="15"/>
        </w:rPr>
        <w:t xml:space="preserve"> </w:t>
      </w:r>
      <w:r>
        <w:rPr>
          <w:w w:val="103"/>
        </w:rPr>
        <w:t xml:space="preserve">2 </w:t>
      </w:r>
      <w:r>
        <w:rPr>
          <w:spacing w:val="1"/>
        </w:rPr>
        <w:t>a</w:t>
      </w:r>
      <w:r>
        <w:rPr>
          <w:spacing w:val="2"/>
        </w:rPr>
        <w:t>dm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istrat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teac</w:t>
      </w:r>
      <w:r>
        <w:rPr>
          <w:spacing w:val="2"/>
        </w:rPr>
        <w:t>h</w:t>
      </w:r>
      <w:r>
        <w:rPr>
          <w:spacing w:val="1"/>
        </w:rPr>
        <w:t>ers</w:t>
      </w:r>
      <w:r>
        <w:t xml:space="preserve">. </w:t>
      </w:r>
      <w:r>
        <w:rPr>
          <w:spacing w:val="2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>.</w:t>
      </w:r>
      <w:r>
        <w:rPr>
          <w:spacing w:val="27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4</w:t>
      </w:r>
      <w:r>
        <w:t>0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3B504D50" w14:textId="77777777" w:rsidR="00F51604" w:rsidRDefault="00F51604">
      <w:pPr>
        <w:spacing w:before="4" w:line="140" w:lineRule="exact"/>
        <w:rPr>
          <w:sz w:val="15"/>
          <w:szCs w:val="15"/>
        </w:rPr>
      </w:pPr>
    </w:p>
    <w:p w14:paraId="12B2D66C" w14:textId="77777777" w:rsidR="00F51604" w:rsidRDefault="00074D6D">
      <w:pPr>
        <w:spacing w:before="41" w:line="253" w:lineRule="auto"/>
        <w:ind w:left="1160" w:right="186" w:hanging="720"/>
      </w:pP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3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 xml:space="preserve">. </w:t>
      </w:r>
      <w:r>
        <w:rPr>
          <w:spacing w:val="15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2"/>
        </w:rPr>
        <w:t>mp</w:t>
      </w:r>
      <w:r>
        <w:rPr>
          <w:spacing w:val="1"/>
        </w:rPr>
        <w:t>le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Sp</w:t>
      </w:r>
      <w:r>
        <w:rPr>
          <w:spacing w:val="1"/>
        </w:rPr>
        <w:t>ri</w:t>
      </w:r>
      <w:r>
        <w:rPr>
          <w:spacing w:val="2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2"/>
        </w:rPr>
        <w:t>200</w:t>
      </w:r>
      <w:r>
        <w:t>5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15"/>
        </w:rPr>
        <w:t xml:space="preserve"> </w:t>
      </w:r>
      <w:r>
        <w:rPr>
          <w:w w:val="103"/>
        </w:rPr>
        <w:t xml:space="preserve">1 </w:t>
      </w:r>
      <w:r>
        <w:rPr>
          <w:spacing w:val="1"/>
        </w:rPr>
        <w:t>a</w:t>
      </w:r>
      <w:r>
        <w:rPr>
          <w:spacing w:val="2"/>
        </w:rPr>
        <w:t>dm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istrat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teac</w:t>
      </w:r>
      <w:r>
        <w:rPr>
          <w:spacing w:val="2"/>
        </w:rPr>
        <w:t>h</w:t>
      </w:r>
      <w:r>
        <w:rPr>
          <w:spacing w:val="1"/>
        </w:rPr>
        <w:t>ers</w:t>
      </w:r>
      <w:r>
        <w:t xml:space="preserve">. </w:t>
      </w:r>
      <w:r>
        <w:rPr>
          <w:spacing w:val="2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>.</w:t>
      </w:r>
      <w:r>
        <w:rPr>
          <w:spacing w:val="27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3</w:t>
      </w:r>
      <w:r>
        <w:t>7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71D8B756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1FE50BC" w14:textId="77777777" w:rsidR="00F51604" w:rsidRDefault="00074D6D">
      <w:pPr>
        <w:spacing w:line="250" w:lineRule="auto"/>
        <w:ind w:left="1160" w:right="186" w:hanging="720"/>
      </w:pP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Y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 xml:space="preserve">. </w:t>
      </w:r>
      <w:r>
        <w:rPr>
          <w:spacing w:val="15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Sp</w:t>
      </w:r>
      <w:r>
        <w:rPr>
          <w:spacing w:val="1"/>
        </w:rPr>
        <w:t>ri</w:t>
      </w:r>
      <w:r>
        <w:rPr>
          <w:spacing w:val="2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2"/>
        </w:rPr>
        <w:t>200</w:t>
      </w:r>
      <w:r>
        <w:t>5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15"/>
        </w:rPr>
        <w:t xml:space="preserve"> </w:t>
      </w:r>
      <w:r>
        <w:rPr>
          <w:w w:val="103"/>
        </w:rPr>
        <w:t xml:space="preserve">2 </w:t>
      </w:r>
      <w:r>
        <w:rPr>
          <w:spacing w:val="1"/>
        </w:rPr>
        <w:t>a</w:t>
      </w:r>
      <w:r>
        <w:rPr>
          <w:spacing w:val="2"/>
        </w:rPr>
        <w:t>dm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istrat</w:t>
      </w:r>
      <w:r>
        <w:rPr>
          <w:spacing w:val="2"/>
        </w:rPr>
        <w:t>o</w:t>
      </w:r>
      <w:r>
        <w:rPr>
          <w:spacing w:val="1"/>
        </w:rPr>
        <w:t>r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teac</w:t>
      </w:r>
      <w:r>
        <w:rPr>
          <w:spacing w:val="2"/>
        </w:rPr>
        <w:t>h</w:t>
      </w:r>
      <w:r>
        <w:rPr>
          <w:spacing w:val="1"/>
        </w:rPr>
        <w:t>ers</w:t>
      </w:r>
      <w:r>
        <w:t xml:space="preserve">. </w:t>
      </w:r>
      <w:r>
        <w:rPr>
          <w:spacing w:val="2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>.</w:t>
      </w:r>
      <w:r>
        <w:rPr>
          <w:spacing w:val="27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3</w:t>
      </w:r>
      <w:r>
        <w:t>3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346C04C1" w14:textId="77777777" w:rsidR="00F51604" w:rsidRDefault="00F51604">
      <w:pPr>
        <w:spacing w:before="13" w:line="220" w:lineRule="exact"/>
        <w:rPr>
          <w:sz w:val="22"/>
          <w:szCs w:val="22"/>
        </w:rPr>
      </w:pPr>
    </w:p>
    <w:p w14:paraId="2EFF2C64" w14:textId="77777777" w:rsidR="00F51604" w:rsidRDefault="00074D6D">
      <w:pPr>
        <w:spacing w:line="253" w:lineRule="auto"/>
        <w:ind w:left="1160" w:right="708" w:hanging="720"/>
        <w:jc w:val="both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Kw</w:t>
      </w:r>
      <w:r>
        <w:rPr>
          <w:spacing w:val="1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4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Chu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Cumm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ac</w:t>
      </w:r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2"/>
        </w:rPr>
        <w:t>y</w:t>
      </w:r>
      <w:r>
        <w:t>,</w:t>
      </w:r>
      <w:r>
        <w:rPr>
          <w:spacing w:val="22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2"/>
          <w:w w:val="103"/>
        </w:rPr>
        <w:t>T</w:t>
      </w:r>
      <w:r>
        <w:rPr>
          <w:w w:val="103"/>
        </w:rPr>
        <w:t>.</w:t>
      </w:r>
      <w:r>
        <w:t xml:space="preserve"> </w:t>
      </w:r>
      <w:r>
        <w:rPr>
          <w:spacing w:val="1"/>
        </w:rPr>
        <w:t xml:space="preserve"> (</w:t>
      </w:r>
      <w:r>
        <w:rPr>
          <w:spacing w:val="2"/>
        </w:rPr>
        <w:t>2004</w:t>
      </w:r>
      <w:r>
        <w:t xml:space="preserve">,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te</w:t>
      </w:r>
      <w:r>
        <w:rPr>
          <w:spacing w:val="2"/>
        </w:rPr>
        <w:t>mb</w:t>
      </w:r>
      <w:r>
        <w:rPr>
          <w:spacing w:val="1"/>
        </w:rPr>
        <w:t>er)</w:t>
      </w:r>
      <w:r>
        <w:t xml:space="preserve">. </w:t>
      </w:r>
      <w:r>
        <w:rPr>
          <w:spacing w:val="29"/>
        </w:rPr>
        <w:t xml:space="preserve"> </w:t>
      </w:r>
      <w:r>
        <w:rPr>
          <w:i/>
          <w:spacing w:val="2"/>
        </w:rPr>
        <w:t>UN</w:t>
      </w:r>
      <w:r>
        <w:rPr>
          <w:i/>
        </w:rPr>
        <w:t>A</w:t>
      </w:r>
      <w:r>
        <w:rPr>
          <w:i/>
          <w:spacing w:val="12"/>
        </w:rPr>
        <w:t xml:space="preserve"> </w:t>
      </w:r>
      <w:r>
        <w:rPr>
          <w:i/>
          <w:spacing w:val="2"/>
        </w:rPr>
        <w:t>A</w:t>
      </w:r>
      <w:r>
        <w:rPr>
          <w:i/>
          <w:spacing w:val="3"/>
        </w:rPr>
        <w:t>M</w:t>
      </w:r>
      <w:r>
        <w:rPr>
          <w:i/>
          <w:spacing w:val="2"/>
        </w:rPr>
        <w:t>ST</w:t>
      </w:r>
      <w:r>
        <w:rPr>
          <w:i/>
        </w:rPr>
        <w:t>I</w:t>
      </w:r>
      <w:r>
        <w:rPr>
          <w:i/>
          <w:spacing w:val="16"/>
        </w:rPr>
        <w:t xml:space="preserve"> </w:t>
      </w:r>
      <w:r>
        <w:rPr>
          <w:i/>
          <w:spacing w:val="2"/>
        </w:rPr>
        <w:t>Summ</w:t>
      </w:r>
      <w:r>
        <w:rPr>
          <w:i/>
          <w:spacing w:val="1"/>
        </w:rPr>
        <w:t>e</w:t>
      </w:r>
      <w:r>
        <w:rPr>
          <w:i/>
        </w:rPr>
        <w:t>r</w:t>
      </w:r>
      <w:r>
        <w:rPr>
          <w:i/>
          <w:spacing w:val="19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stit</w:t>
      </w:r>
      <w:r>
        <w:rPr>
          <w:i/>
          <w:spacing w:val="2"/>
        </w:rPr>
        <w:t>u</w:t>
      </w:r>
      <w:r>
        <w:rPr>
          <w:i/>
          <w:spacing w:val="1"/>
        </w:rPr>
        <w:t>t</w:t>
      </w:r>
      <w:r>
        <w:rPr>
          <w:i/>
        </w:rPr>
        <w:t>e</w:t>
      </w:r>
      <w:r>
        <w:rPr>
          <w:i/>
          <w:spacing w:val="19"/>
        </w:rPr>
        <w:t xml:space="preserve"> </w:t>
      </w:r>
      <w:r>
        <w:rPr>
          <w:i/>
          <w:spacing w:val="2"/>
        </w:rPr>
        <w:t>2004</w:t>
      </w:r>
      <w:r>
        <w:rPr>
          <w:i/>
        </w:rPr>
        <w:t xml:space="preserve">. </w:t>
      </w:r>
      <w:r>
        <w:rPr>
          <w:i/>
          <w:spacing w:val="13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1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tat</w:t>
      </w:r>
      <w:r>
        <w:rPr>
          <w:w w:val="103"/>
        </w:rPr>
        <w:t>e</w:t>
      </w:r>
      <w:r>
        <w:rPr>
          <w:spacing w:val="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 xml:space="preserve">. </w:t>
      </w:r>
      <w:r>
        <w:rPr>
          <w:spacing w:val="27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esearc</w:t>
      </w:r>
      <w:r>
        <w:rPr>
          <w:spacing w:val="2"/>
          <w:w w:val="103"/>
        </w:rPr>
        <w:t>h</w:t>
      </w:r>
      <w:r>
        <w:rPr>
          <w:w w:val="103"/>
        </w:rPr>
        <w:t>.</w:t>
      </w:r>
      <w:r>
        <w:t xml:space="preserve"> </w:t>
      </w:r>
      <w:r>
        <w:rPr>
          <w:spacing w:val="1"/>
        </w:rPr>
        <w:t xml:space="preserve"> </w:t>
      </w:r>
      <w:r>
        <w:rPr>
          <w:spacing w:val="1"/>
          <w:w w:val="103"/>
        </w:rPr>
        <w:t>[</w:t>
      </w:r>
      <w:r>
        <w:rPr>
          <w:spacing w:val="2"/>
          <w:w w:val="103"/>
        </w:rPr>
        <w:t>6</w:t>
      </w:r>
      <w:r>
        <w:rPr>
          <w:w w:val="103"/>
        </w:rPr>
        <w:t>7</w:t>
      </w:r>
      <w:r>
        <w:rPr>
          <w:spacing w:val="2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0E56CEB9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3345533E" w14:textId="77777777" w:rsidR="00F51604" w:rsidRDefault="00074D6D">
      <w:pPr>
        <w:ind w:left="440"/>
      </w:pPr>
      <w:r>
        <w:rPr>
          <w:spacing w:val="2"/>
        </w:rPr>
        <w:t>Kw</w:t>
      </w:r>
      <w:r>
        <w:rPr>
          <w:spacing w:val="1"/>
        </w:rPr>
        <w:t>o</w:t>
      </w:r>
      <w:r>
        <w:rPr>
          <w:spacing w:val="2"/>
        </w:rPr>
        <w:t>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xw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3"/>
        </w:rPr>
        <w:t>M</w:t>
      </w:r>
      <w:r>
        <w:rPr>
          <w:spacing w:val="1"/>
        </w:rPr>
        <w:t>ir</w:t>
      </w:r>
      <w:r>
        <w:rPr>
          <w:spacing w:val="2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Chu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Cumm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ac</w:t>
      </w:r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2"/>
        </w:rPr>
        <w:t>y</w:t>
      </w:r>
      <w:r>
        <w:t>,</w:t>
      </w:r>
      <w:r>
        <w:rPr>
          <w:spacing w:val="22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200</w:t>
      </w:r>
      <w:r>
        <w:rPr>
          <w:w w:val="103"/>
        </w:rPr>
        <w:t>4</w:t>
      </w:r>
    </w:p>
    <w:p w14:paraId="059748AB" w14:textId="77777777" w:rsidR="00F51604" w:rsidRDefault="00074D6D">
      <w:pPr>
        <w:spacing w:before="12"/>
        <w:ind w:left="1160"/>
      </w:pP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te</w:t>
      </w:r>
      <w:r>
        <w:rPr>
          <w:spacing w:val="2"/>
        </w:rPr>
        <w:t>mb</w:t>
      </w:r>
      <w:r>
        <w:rPr>
          <w:spacing w:val="1"/>
        </w:rPr>
        <w:t>er)</w:t>
      </w:r>
      <w:r>
        <w:t xml:space="preserve">. </w:t>
      </w:r>
      <w:r>
        <w:rPr>
          <w:spacing w:val="30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2"/>
        </w:rPr>
        <w:t>Su</w:t>
      </w:r>
      <w:r>
        <w:rPr>
          <w:spacing w:val="3"/>
        </w:rPr>
        <w:t>mm</w:t>
      </w:r>
      <w:r>
        <w:rPr>
          <w:spacing w:val="1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2"/>
        </w:rPr>
        <w:t>200</w:t>
      </w:r>
      <w:r>
        <w:t>4</w:t>
      </w:r>
      <w:r>
        <w:rPr>
          <w:spacing w:val="14"/>
        </w:rPr>
        <w:t xml:space="preserve"> </w:t>
      </w:r>
      <w:r>
        <w:rPr>
          <w:spacing w:val="1"/>
        </w:rPr>
        <w:t>lear</w:t>
      </w:r>
      <w:r>
        <w:rPr>
          <w:spacing w:val="2"/>
        </w:rPr>
        <w:t>n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y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tat</w:t>
      </w:r>
      <w:r>
        <w:rPr>
          <w:w w:val="103"/>
        </w:rPr>
        <w:t>e</w:t>
      </w:r>
    </w:p>
    <w:p w14:paraId="17CB851E" w14:textId="77777777" w:rsidR="00F51604" w:rsidRDefault="00074D6D">
      <w:pPr>
        <w:spacing w:before="12"/>
        <w:ind w:left="1160"/>
      </w:pP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 xml:space="preserve">. </w:t>
      </w:r>
      <w:r>
        <w:rPr>
          <w:spacing w:val="27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4</w:t>
      </w:r>
      <w:r>
        <w:t>9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75BE7DD4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27EE151E" w14:textId="77777777" w:rsidR="00F51604" w:rsidRDefault="00074D6D">
      <w:pPr>
        <w:spacing w:line="247" w:lineRule="auto"/>
        <w:ind w:left="1160" w:right="381" w:hanging="720"/>
      </w:pPr>
      <w:r>
        <w:rPr>
          <w:spacing w:val="2"/>
        </w:rPr>
        <w:t>Kw</w:t>
      </w:r>
      <w:r>
        <w:rPr>
          <w:spacing w:val="1"/>
        </w:rPr>
        <w:t>o</w:t>
      </w:r>
      <w:r>
        <w:rPr>
          <w:spacing w:val="2"/>
        </w:rPr>
        <w:t>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ir</w:t>
      </w:r>
      <w:r>
        <w:rPr>
          <w:spacing w:val="2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hu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C</w:t>
      </w:r>
      <w:r>
        <w:rPr>
          <w:spacing w:val="1"/>
        </w:rPr>
        <w:t>u</w:t>
      </w:r>
      <w:r>
        <w:rPr>
          <w:spacing w:val="3"/>
        </w:rPr>
        <w:t>mm</w:t>
      </w:r>
      <w:r>
        <w:rPr>
          <w:spacing w:val="1"/>
        </w:rPr>
        <w:t>ins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(2004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epte</w:t>
      </w:r>
      <w:r>
        <w:rPr>
          <w:spacing w:val="3"/>
        </w:rPr>
        <w:t>m</w:t>
      </w:r>
      <w:r>
        <w:rPr>
          <w:spacing w:val="1"/>
        </w:rPr>
        <w:t>ber)</w:t>
      </w:r>
      <w:r>
        <w:t xml:space="preserve">. </w:t>
      </w:r>
      <w:r>
        <w:rPr>
          <w:spacing w:val="34"/>
        </w:rPr>
        <w:t xml:space="preserve"> </w:t>
      </w:r>
      <w:r>
        <w:rPr>
          <w:spacing w:val="2"/>
          <w:w w:val="103"/>
        </w:rPr>
        <w:t>UA</w:t>
      </w:r>
      <w:r>
        <w:rPr>
          <w:w w:val="103"/>
        </w:rPr>
        <w:t>H</w:t>
      </w:r>
      <w:r>
        <w:rPr>
          <w:spacing w:val="2"/>
        </w:rPr>
        <w:t xml:space="preserve"> 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2"/>
        </w:rPr>
        <w:t>Summ</w:t>
      </w:r>
      <w:r>
        <w:rPr>
          <w:spacing w:val="1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2"/>
        </w:rPr>
        <w:t>2004</w:t>
      </w:r>
      <w:r>
        <w:t xml:space="preserve">. </w:t>
      </w:r>
      <w:r>
        <w:rPr>
          <w:spacing w:val="14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Edu</w:t>
      </w:r>
      <w:r>
        <w:rPr>
          <w:spacing w:val="1"/>
          <w:w w:val="103"/>
        </w:rPr>
        <w:t>cati</w:t>
      </w:r>
      <w:r>
        <w:rPr>
          <w:spacing w:val="2"/>
          <w:w w:val="103"/>
        </w:rPr>
        <w:t>on</w:t>
      </w:r>
      <w:r>
        <w:rPr>
          <w:w w:val="103"/>
        </w:rPr>
        <w:t>.</w:t>
      </w:r>
      <w:r>
        <w:t xml:space="preserve"> </w:t>
      </w:r>
      <w:r>
        <w:rPr>
          <w:spacing w:val="2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</w:p>
    <w:p w14:paraId="73ACF756" w14:textId="77777777" w:rsidR="00F51604" w:rsidRDefault="00074D6D">
      <w:pPr>
        <w:spacing w:before="5"/>
        <w:ind w:left="1160"/>
      </w:pP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9</w:t>
      </w:r>
      <w:r>
        <w:t>7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4D999D78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93AEEEB" w14:textId="77777777" w:rsidR="00F51604" w:rsidRDefault="00074D6D">
      <w:pPr>
        <w:ind w:left="440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u</w:t>
      </w:r>
      <w:r>
        <w:rPr>
          <w:spacing w:val="3"/>
        </w:rPr>
        <w:t>mm</w:t>
      </w:r>
      <w:r>
        <w:rPr>
          <w:spacing w:val="1"/>
        </w:rPr>
        <w:t>ins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</w:t>
      </w:r>
      <w:r>
        <w:rPr>
          <w:spacing w:val="3"/>
        </w:rPr>
        <w:t>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nu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v</w:t>
      </w:r>
      <w:r>
        <w:rPr>
          <w:spacing w:val="1"/>
        </w:rPr>
        <w:t>ies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Kwon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</w:t>
      </w:r>
      <w:r>
        <w:t xml:space="preserve">. 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2004</w:t>
      </w:r>
      <w:r>
        <w:t>,</w:t>
      </w:r>
      <w:r>
        <w:rPr>
          <w:spacing w:val="16"/>
        </w:rPr>
        <w:t xml:space="preserve"> </w:t>
      </w:r>
      <w:r>
        <w:rPr>
          <w:spacing w:val="1"/>
          <w:w w:val="103"/>
        </w:rPr>
        <w:t>Ja</w:t>
      </w:r>
      <w:r>
        <w:rPr>
          <w:spacing w:val="2"/>
          <w:w w:val="103"/>
        </w:rPr>
        <w:t>nu</w:t>
      </w:r>
      <w:r>
        <w:rPr>
          <w:spacing w:val="1"/>
          <w:w w:val="103"/>
        </w:rPr>
        <w:t>ar</w:t>
      </w:r>
      <w:r>
        <w:rPr>
          <w:spacing w:val="2"/>
          <w:w w:val="103"/>
        </w:rPr>
        <w:t>y</w:t>
      </w:r>
      <w:r>
        <w:rPr>
          <w:spacing w:val="1"/>
          <w:w w:val="103"/>
        </w:rPr>
        <w:t>)</w:t>
      </w:r>
      <w:r>
        <w:rPr>
          <w:w w:val="103"/>
        </w:rPr>
        <w:t>.</w:t>
      </w:r>
    </w:p>
    <w:p w14:paraId="04EC7D8C" w14:textId="77777777" w:rsidR="00F51604" w:rsidRDefault="00074D6D">
      <w:pPr>
        <w:spacing w:before="12"/>
        <w:ind w:left="1160"/>
      </w:pP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al</w:t>
      </w:r>
      <w:r>
        <w:t>l</w:t>
      </w:r>
      <w:r>
        <w:rPr>
          <w:spacing w:val="10"/>
        </w:rPr>
        <w:t xml:space="preserve"> </w:t>
      </w:r>
      <w:r>
        <w:rPr>
          <w:spacing w:val="2"/>
        </w:rPr>
        <w:t>200</w:t>
      </w:r>
      <w:r>
        <w:t>3</w:t>
      </w:r>
      <w:r>
        <w:rPr>
          <w:spacing w:val="13"/>
        </w:rPr>
        <w:t xml:space="preserve"> </w:t>
      </w:r>
      <w:r>
        <w:rPr>
          <w:spacing w:val="1"/>
        </w:rPr>
        <w:t>sit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isits</w:t>
      </w:r>
      <w:r>
        <w:t xml:space="preserve">: </w:t>
      </w:r>
      <w:r>
        <w:rPr>
          <w:spacing w:val="15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No</w:t>
      </w:r>
      <w:r>
        <w:rPr>
          <w:spacing w:val="1"/>
        </w:rPr>
        <w:t>rt</w:t>
      </w:r>
      <w:r>
        <w:t>h</w:t>
      </w:r>
      <w:r>
        <w:rPr>
          <w:spacing w:val="15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la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a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</w:t>
      </w:r>
      <w:r>
        <w:rPr>
          <w:w w:val="103"/>
        </w:rPr>
        <w:t>.</w:t>
      </w:r>
    </w:p>
    <w:p w14:paraId="7F9924F8" w14:textId="77777777" w:rsidR="00F51604" w:rsidRDefault="00074D6D">
      <w:pPr>
        <w:spacing w:before="12"/>
        <w:ind w:left="1160"/>
      </w:pP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 xml:space="preserve">. </w:t>
      </w:r>
      <w:r>
        <w:rPr>
          <w:spacing w:val="27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1"/>
          <w:w w:val="103"/>
        </w:rPr>
        <w:t>f</w:t>
      </w:r>
      <w:r>
        <w:rPr>
          <w:spacing w:val="2"/>
          <w:w w:val="103"/>
        </w:rPr>
        <w:t>o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312C3861" w14:textId="77777777" w:rsidR="00F51604" w:rsidRDefault="00074D6D">
      <w:pPr>
        <w:spacing w:before="12"/>
        <w:ind w:left="1160"/>
      </w:pP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3</w:t>
      </w:r>
      <w:r>
        <w:t>5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087BA580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0A88E530" w14:textId="77777777" w:rsidR="00F51604" w:rsidRDefault="00074D6D">
      <w:pPr>
        <w:ind w:left="440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u</w:t>
      </w:r>
      <w:r>
        <w:rPr>
          <w:spacing w:val="3"/>
        </w:rPr>
        <w:t>mm</w:t>
      </w:r>
      <w:r>
        <w:rPr>
          <w:spacing w:val="1"/>
        </w:rPr>
        <w:t>ins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inu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Kw</w:t>
      </w:r>
      <w:r>
        <w:rPr>
          <w:spacing w:val="1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avies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</w:t>
      </w:r>
      <w:r>
        <w:t xml:space="preserve">. </w:t>
      </w:r>
      <w:r>
        <w:rPr>
          <w:spacing w:val="5"/>
        </w:rPr>
        <w:t xml:space="preserve"> </w:t>
      </w:r>
      <w:r>
        <w:rPr>
          <w:spacing w:val="1"/>
        </w:rPr>
        <w:t>(2004</w:t>
      </w:r>
      <w:r>
        <w:t>,</w:t>
      </w:r>
      <w:r>
        <w:rPr>
          <w:spacing w:val="16"/>
        </w:rPr>
        <w:t xml:space="preserve"> </w:t>
      </w:r>
      <w:r>
        <w:rPr>
          <w:spacing w:val="1"/>
          <w:w w:val="103"/>
        </w:rPr>
        <w:t>January)</w:t>
      </w:r>
      <w:r>
        <w:rPr>
          <w:w w:val="103"/>
        </w:rPr>
        <w:t>.</w:t>
      </w:r>
    </w:p>
    <w:p w14:paraId="40CD1311" w14:textId="77777777" w:rsidR="00F51604" w:rsidRDefault="00074D6D">
      <w:pPr>
        <w:spacing w:before="12" w:line="250" w:lineRule="auto"/>
        <w:ind w:left="1160" w:right="562"/>
      </w:pP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al</w:t>
      </w:r>
      <w:r>
        <w:t>l</w:t>
      </w:r>
      <w:r>
        <w:rPr>
          <w:spacing w:val="10"/>
        </w:rPr>
        <w:t xml:space="preserve"> </w:t>
      </w:r>
      <w:r>
        <w:rPr>
          <w:spacing w:val="2"/>
        </w:rPr>
        <w:t>200</w:t>
      </w:r>
      <w:r>
        <w:t>3</w:t>
      </w:r>
      <w:r>
        <w:rPr>
          <w:spacing w:val="13"/>
        </w:rPr>
        <w:t xml:space="preserve"> </w:t>
      </w:r>
      <w:r>
        <w:rPr>
          <w:spacing w:val="1"/>
        </w:rPr>
        <w:t>sit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isits</w:t>
      </w:r>
      <w:r>
        <w:t xml:space="preserve">: </w:t>
      </w:r>
      <w:r>
        <w:rPr>
          <w:spacing w:val="15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la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a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</w:t>
      </w:r>
      <w:r>
        <w:rPr>
          <w:w w:val="103"/>
        </w:rPr>
        <w:t xml:space="preserve">, </w:t>
      </w:r>
      <w:r>
        <w:rPr>
          <w:spacing w:val="2"/>
        </w:rPr>
        <w:t>Hun</w:t>
      </w:r>
      <w:r>
        <w:rPr>
          <w:spacing w:val="1"/>
        </w:rPr>
        <w:t>ts</w:t>
      </w:r>
      <w:r>
        <w:rPr>
          <w:spacing w:val="2"/>
        </w:rPr>
        <w:t>v</w:t>
      </w:r>
      <w:r>
        <w:rPr>
          <w:spacing w:val="1"/>
        </w:rPr>
        <w:t>ille</w:t>
      </w:r>
      <w:r>
        <w:t xml:space="preserve">: </w:t>
      </w:r>
      <w:r>
        <w:rPr>
          <w:spacing w:val="2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13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e</w:t>
      </w:r>
      <w:r>
        <w:t xml:space="preserve">. </w:t>
      </w:r>
      <w:r>
        <w:rPr>
          <w:spacing w:val="1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Edu</w:t>
      </w:r>
      <w:r>
        <w:rPr>
          <w:spacing w:val="1"/>
          <w:w w:val="103"/>
        </w:rPr>
        <w:t>cati</w:t>
      </w:r>
      <w:r>
        <w:rPr>
          <w:spacing w:val="2"/>
          <w:w w:val="103"/>
        </w:rPr>
        <w:t>on</w:t>
      </w:r>
      <w:r>
        <w:rPr>
          <w:w w:val="103"/>
        </w:rPr>
        <w:t>.</w:t>
      </w:r>
      <w:r>
        <w:t xml:space="preserve"> </w:t>
      </w:r>
      <w:r>
        <w:rPr>
          <w:spacing w:val="1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3</w:t>
      </w:r>
      <w:r>
        <w:t>3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16614899" w14:textId="77777777" w:rsidR="00F51604" w:rsidRDefault="00F51604">
      <w:pPr>
        <w:spacing w:before="13" w:line="220" w:lineRule="exact"/>
        <w:rPr>
          <w:sz w:val="22"/>
          <w:szCs w:val="22"/>
        </w:rPr>
      </w:pPr>
    </w:p>
    <w:p w14:paraId="2D2ACBC2" w14:textId="77777777" w:rsidR="00F51604" w:rsidRDefault="00074D6D">
      <w:pPr>
        <w:ind w:left="440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Kw</w:t>
      </w:r>
      <w:r>
        <w:rPr>
          <w:spacing w:val="1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C</w:t>
      </w:r>
      <w:r>
        <w:rPr>
          <w:spacing w:val="1"/>
        </w:rPr>
        <w:t>u</w:t>
      </w:r>
      <w:r>
        <w:rPr>
          <w:spacing w:val="3"/>
        </w:rPr>
        <w:t>mm</w:t>
      </w:r>
      <w:r>
        <w:rPr>
          <w:spacing w:val="1"/>
        </w:rPr>
        <w:t>ins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inu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avies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</w:t>
      </w:r>
      <w:r>
        <w:t xml:space="preserve">. </w:t>
      </w:r>
      <w:r>
        <w:rPr>
          <w:spacing w:val="5"/>
        </w:rPr>
        <w:t xml:space="preserve"> </w:t>
      </w:r>
      <w:r>
        <w:rPr>
          <w:spacing w:val="1"/>
        </w:rPr>
        <w:t>(2004</w:t>
      </w:r>
      <w:r>
        <w:t>,</w:t>
      </w:r>
      <w:r>
        <w:rPr>
          <w:spacing w:val="16"/>
        </w:rPr>
        <w:t xml:space="preserve"> </w:t>
      </w:r>
      <w:r>
        <w:rPr>
          <w:spacing w:val="1"/>
          <w:w w:val="103"/>
        </w:rPr>
        <w:t>January)</w:t>
      </w:r>
      <w:r>
        <w:rPr>
          <w:w w:val="103"/>
        </w:rPr>
        <w:t>.</w:t>
      </w:r>
    </w:p>
    <w:p w14:paraId="5DD79177" w14:textId="77777777" w:rsidR="00F51604" w:rsidRDefault="00074D6D">
      <w:pPr>
        <w:spacing w:before="12" w:line="253" w:lineRule="auto"/>
        <w:ind w:left="1160" w:right="530"/>
      </w:pP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le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tati</w:t>
      </w:r>
      <w:r>
        <w:rPr>
          <w:spacing w:val="2"/>
        </w:rPr>
        <w:t>on</w:t>
      </w:r>
      <w:r>
        <w:t xml:space="preserve">: </w:t>
      </w:r>
      <w:r>
        <w:rPr>
          <w:spacing w:val="40"/>
        </w:rPr>
        <w:t xml:space="preserve"> </w:t>
      </w:r>
      <w:r>
        <w:rPr>
          <w:spacing w:val="2"/>
        </w:rPr>
        <w:t>F</w:t>
      </w:r>
      <w:r>
        <w:rPr>
          <w:spacing w:val="1"/>
        </w:rPr>
        <w:t>al</w:t>
      </w:r>
      <w:r>
        <w:t>l</w:t>
      </w:r>
      <w:r>
        <w:rPr>
          <w:spacing w:val="10"/>
        </w:rPr>
        <w:t xml:space="preserve"> </w:t>
      </w:r>
      <w:r>
        <w:rPr>
          <w:spacing w:val="2"/>
        </w:rPr>
        <w:t>200</w:t>
      </w:r>
      <w:r>
        <w:t>3</w:t>
      </w:r>
      <w:r>
        <w:rPr>
          <w:spacing w:val="13"/>
        </w:rPr>
        <w:t xml:space="preserve"> </w:t>
      </w:r>
      <w:r>
        <w:rPr>
          <w:spacing w:val="1"/>
        </w:rPr>
        <w:t>sit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isits</w:t>
      </w:r>
      <w:r>
        <w:t xml:space="preserve">: </w:t>
      </w:r>
      <w:r>
        <w:rPr>
          <w:spacing w:val="15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ersit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l</w:t>
      </w:r>
      <w:r>
        <w:rPr>
          <w:spacing w:val="4"/>
          <w:w w:val="103"/>
        </w:rPr>
        <w:t>a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m</w:t>
      </w:r>
      <w:r>
        <w:rPr>
          <w:spacing w:val="1"/>
          <w:w w:val="103"/>
        </w:rPr>
        <w:t>a</w:t>
      </w:r>
      <w:r>
        <w:rPr>
          <w:w w:val="103"/>
        </w:rPr>
        <w:t xml:space="preserve">, </w:t>
      </w:r>
      <w:r>
        <w:rPr>
          <w:spacing w:val="2"/>
        </w:rPr>
        <w:t>Hun</w:t>
      </w:r>
      <w:r>
        <w:rPr>
          <w:spacing w:val="1"/>
        </w:rPr>
        <w:t>ts</w:t>
      </w:r>
      <w:r>
        <w:rPr>
          <w:spacing w:val="2"/>
        </w:rPr>
        <w:t>v</w:t>
      </w:r>
      <w:r>
        <w:rPr>
          <w:spacing w:val="1"/>
        </w:rPr>
        <w:t>ille</w:t>
      </w:r>
      <w:r>
        <w:t xml:space="preserve">: </w:t>
      </w:r>
      <w:r>
        <w:rPr>
          <w:spacing w:val="2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13"/>
        </w:rPr>
        <w:t xml:space="preserve"> </w:t>
      </w:r>
      <w:r>
        <w:rPr>
          <w:spacing w:val="2"/>
        </w:rPr>
        <w:t>Two</w:t>
      </w:r>
      <w:r>
        <w:t xml:space="preserve">. </w:t>
      </w:r>
      <w:r>
        <w:rPr>
          <w:spacing w:val="13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 xml:space="preserve">. </w:t>
      </w:r>
      <w:r>
        <w:rPr>
          <w:spacing w:val="27"/>
        </w:rPr>
        <w:t xml:space="preserve"> </w:t>
      </w:r>
      <w:r>
        <w:rPr>
          <w:spacing w:val="2"/>
          <w:w w:val="103"/>
        </w:rPr>
        <w:t>Tu</w:t>
      </w:r>
      <w:r>
        <w:rPr>
          <w:spacing w:val="1"/>
          <w:w w:val="103"/>
        </w:rPr>
        <w:t>scal</w:t>
      </w:r>
      <w:r>
        <w:rPr>
          <w:spacing w:val="2"/>
          <w:w w:val="103"/>
        </w:rPr>
        <w:t>oo</w:t>
      </w:r>
      <w:r>
        <w:rPr>
          <w:spacing w:val="1"/>
          <w:w w:val="103"/>
        </w:rPr>
        <w:t>sa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3</w:t>
      </w:r>
      <w:r>
        <w:t>8</w:t>
      </w:r>
      <w:r>
        <w:rPr>
          <w:spacing w:val="10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31F460B7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072F2832" w14:textId="77777777" w:rsidR="00F51604" w:rsidRDefault="00074D6D">
      <w:pPr>
        <w:spacing w:line="253" w:lineRule="auto"/>
        <w:ind w:left="1160" w:right="241" w:hanging="720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hu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u</w:t>
      </w:r>
      <w:r>
        <w:rPr>
          <w:spacing w:val="3"/>
        </w:rPr>
        <w:t>mm</w:t>
      </w:r>
      <w:r>
        <w:rPr>
          <w:spacing w:val="1"/>
        </w:rPr>
        <w:t>ins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ong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Y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(2003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ctober</w:t>
      </w:r>
      <w:r>
        <w:rPr>
          <w:spacing w:val="1"/>
        </w:rPr>
        <w:t>)</w:t>
      </w:r>
      <w:r>
        <w:t xml:space="preserve">. </w:t>
      </w:r>
      <w:r>
        <w:rPr>
          <w:spacing w:val="24"/>
        </w:rPr>
        <w:t xml:space="preserve"> </w:t>
      </w:r>
      <w:r>
        <w:rPr>
          <w:spacing w:val="2"/>
          <w:w w:val="103"/>
        </w:rPr>
        <w:t>UN</w:t>
      </w:r>
      <w:r>
        <w:rPr>
          <w:w w:val="103"/>
        </w:rPr>
        <w:t>A</w:t>
      </w:r>
      <w:r>
        <w:rPr>
          <w:spacing w:val="2"/>
        </w:rPr>
        <w:t xml:space="preserve"> </w:t>
      </w:r>
      <w:r>
        <w:rPr>
          <w:spacing w:val="1"/>
        </w:rPr>
        <w:t>firs</w:t>
      </w:r>
      <w:r>
        <w:rPr>
          <w:spacing w:val="7"/>
        </w:rPr>
        <w:t>t</w:t>
      </w:r>
      <w:r>
        <w:rPr>
          <w:spacing w:val="1"/>
        </w:rPr>
        <w:t>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23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2"/>
        </w:rPr>
        <w:t>Su</w:t>
      </w:r>
      <w:r>
        <w:rPr>
          <w:spacing w:val="3"/>
        </w:rPr>
        <w:t>mm</w:t>
      </w:r>
      <w:r>
        <w:rPr>
          <w:spacing w:val="1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2003</w:t>
      </w:r>
      <w:r>
        <w:t xml:space="preserve">. </w:t>
      </w:r>
      <w:r>
        <w:rPr>
          <w:spacing w:val="13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>e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</w:t>
      </w:r>
      <w:r>
        <w:rPr>
          <w:spacing w:val="2"/>
          <w:w w:val="102"/>
        </w:rPr>
        <w:t>Edu</w:t>
      </w:r>
      <w:r>
        <w:rPr>
          <w:spacing w:val="1"/>
          <w:w w:val="102"/>
        </w:rPr>
        <w:t>cati</w:t>
      </w:r>
      <w:r>
        <w:rPr>
          <w:spacing w:val="2"/>
          <w:w w:val="102"/>
        </w:rPr>
        <w:t>on</w:t>
      </w:r>
      <w:r>
        <w:rPr>
          <w:w w:val="102"/>
        </w:rPr>
        <w:t>.</w:t>
      </w:r>
      <w:r>
        <w:rPr>
          <w:spacing w:val="8"/>
          <w:w w:val="102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30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11</w:t>
      </w:r>
      <w:r>
        <w:t>1</w:t>
      </w:r>
      <w:r>
        <w:rPr>
          <w:spacing w:val="13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3725C63B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3F328486" w14:textId="77777777" w:rsidR="00F51604" w:rsidRDefault="00074D6D">
      <w:pPr>
        <w:spacing w:line="250" w:lineRule="auto"/>
        <w:ind w:left="1160" w:right="436" w:hanging="720"/>
        <w:jc w:val="both"/>
      </w:pPr>
      <w:r>
        <w:rPr>
          <w:spacing w:val="3"/>
        </w:rPr>
        <w:t>M</w:t>
      </w:r>
      <w:r>
        <w:rPr>
          <w:spacing w:val="1"/>
        </w:rPr>
        <w:t>iron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ax</w:t>
      </w:r>
      <w:r>
        <w:rPr>
          <w:spacing w:val="2"/>
        </w:rPr>
        <w:t>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hu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H</w:t>
      </w:r>
      <w:r>
        <w:rPr>
          <w:spacing w:val="1"/>
        </w:rPr>
        <w:t>ong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ook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Kw</w:t>
      </w:r>
      <w:r>
        <w:rPr>
          <w:spacing w:val="1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C</w:t>
      </w:r>
      <w:r>
        <w:rPr>
          <w:spacing w:val="1"/>
        </w:rPr>
        <w:t>hishol</w:t>
      </w:r>
      <w:r>
        <w:rPr>
          <w:spacing w:val="3"/>
        </w:rPr>
        <w:t>m</w:t>
      </w:r>
      <w:r>
        <w:t>,</w:t>
      </w:r>
      <w:r>
        <w:rPr>
          <w:spacing w:val="26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  <w:w w:val="103"/>
        </w:rPr>
        <w:t>C</w:t>
      </w:r>
      <w:r>
        <w:rPr>
          <w:spacing w:val="1"/>
          <w:w w:val="103"/>
        </w:rPr>
        <w:t>u</w:t>
      </w:r>
      <w:r>
        <w:rPr>
          <w:spacing w:val="3"/>
          <w:w w:val="103"/>
        </w:rPr>
        <w:t>m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ins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G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2003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ct</w:t>
      </w:r>
      <w:r>
        <w:rPr>
          <w:spacing w:val="2"/>
        </w:rPr>
        <w:t>ob</w:t>
      </w:r>
      <w:r>
        <w:rPr>
          <w:spacing w:val="1"/>
        </w:rPr>
        <w:t>er)</w:t>
      </w:r>
      <w:r>
        <w:t xml:space="preserve">. </w:t>
      </w:r>
      <w:r>
        <w:rPr>
          <w:spacing w:val="24"/>
        </w:rPr>
        <w:t xml:space="preserve"> </w:t>
      </w:r>
      <w:r>
        <w:rPr>
          <w:spacing w:val="2"/>
        </w:rPr>
        <w:t>UA</w:t>
      </w:r>
      <w:r>
        <w:t>H</w:t>
      </w:r>
      <w:r>
        <w:rPr>
          <w:spacing w:val="15"/>
        </w:rPr>
        <w:t xml:space="preserve"> </w:t>
      </w:r>
      <w:r>
        <w:rPr>
          <w:spacing w:val="1"/>
        </w:rPr>
        <w:t>se</w:t>
      </w:r>
      <w:r>
        <w:rPr>
          <w:spacing w:val="2"/>
        </w:rPr>
        <w:t>con</w:t>
      </w:r>
      <w:r>
        <w:rPr>
          <w:spacing w:val="1"/>
        </w:rPr>
        <w:t>d-</w:t>
      </w:r>
      <w:r>
        <w:rPr>
          <w:spacing w:val="2"/>
        </w:rPr>
        <w:t>y</w:t>
      </w:r>
      <w:r>
        <w:rPr>
          <w:spacing w:val="1"/>
        </w:rPr>
        <w:t>ea</w:t>
      </w:r>
      <w:r>
        <w:t>r</w:t>
      </w:r>
      <w:r>
        <w:rPr>
          <w:spacing w:val="30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2"/>
        </w:rPr>
        <w:t>ST</w:t>
      </w:r>
      <w:r>
        <w:t>I</w:t>
      </w:r>
      <w:r>
        <w:rPr>
          <w:spacing w:val="20"/>
        </w:rPr>
        <w:t xml:space="preserve"> </w:t>
      </w:r>
      <w:r>
        <w:rPr>
          <w:spacing w:val="2"/>
        </w:rPr>
        <w:t>Summ</w:t>
      </w:r>
      <w:r>
        <w:rPr>
          <w:spacing w:val="1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2"/>
        </w:rPr>
        <w:t>2003</w:t>
      </w:r>
      <w:r>
        <w:t xml:space="preserve">. </w:t>
      </w:r>
      <w:r>
        <w:rPr>
          <w:spacing w:val="14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  <w:w w:val="103"/>
        </w:rPr>
        <w:t>t</w:t>
      </w:r>
      <w:r>
        <w:rPr>
          <w:w w:val="103"/>
        </w:rPr>
        <w:t>o</w:t>
      </w:r>
      <w:r>
        <w:rPr>
          <w:spacing w:val="2"/>
        </w:rPr>
        <w:t xml:space="preserve"> </w:t>
      </w:r>
      <w:r>
        <w:rPr>
          <w:spacing w:val="2"/>
          <w:w w:val="102"/>
        </w:rPr>
        <w:t>A</w:t>
      </w:r>
      <w:r>
        <w:rPr>
          <w:spacing w:val="1"/>
          <w:w w:val="102"/>
        </w:rPr>
        <w:t>la</w:t>
      </w:r>
      <w:r>
        <w:rPr>
          <w:spacing w:val="2"/>
          <w:w w:val="102"/>
        </w:rPr>
        <w:t>b</w:t>
      </w:r>
      <w:r>
        <w:rPr>
          <w:spacing w:val="1"/>
          <w:w w:val="102"/>
        </w:rPr>
        <w:t>a</w:t>
      </w:r>
      <w:r>
        <w:rPr>
          <w:spacing w:val="2"/>
          <w:w w:val="102"/>
        </w:rPr>
        <w:t>m</w:t>
      </w:r>
      <w:r>
        <w:rPr>
          <w:w w:val="102"/>
        </w:rPr>
        <w:t>a</w:t>
      </w:r>
      <w:r>
        <w:rPr>
          <w:spacing w:val="6"/>
          <w:w w:val="10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tat</w:t>
      </w:r>
      <w:r>
        <w:t xml:space="preserve">e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on</w:t>
      </w:r>
      <w:r>
        <w:t xml:space="preserve">. </w:t>
      </w:r>
      <w:r>
        <w:rPr>
          <w:spacing w:val="25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8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9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12</w:t>
      </w:r>
      <w:r>
        <w:t>0</w:t>
      </w:r>
      <w:r>
        <w:rPr>
          <w:spacing w:val="13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1012E046" w14:textId="77777777" w:rsidR="00F51604" w:rsidRDefault="00F51604">
      <w:pPr>
        <w:spacing w:before="13" w:line="220" w:lineRule="exact"/>
        <w:rPr>
          <w:sz w:val="22"/>
          <w:szCs w:val="22"/>
        </w:rPr>
      </w:pPr>
    </w:p>
    <w:p w14:paraId="3F329DDE" w14:textId="77777777" w:rsidR="00F51604" w:rsidRDefault="00074D6D">
      <w:pPr>
        <w:spacing w:line="253" w:lineRule="auto"/>
        <w:ind w:left="440" w:right="417"/>
      </w:pPr>
      <w:r>
        <w:rPr>
          <w:b/>
          <w:spacing w:val="2"/>
        </w:rPr>
        <w:t>T</w:t>
      </w:r>
      <w:r>
        <w:rPr>
          <w:b/>
          <w:spacing w:val="1"/>
        </w:rPr>
        <w:t>elec</w:t>
      </w:r>
      <w:r>
        <w:rPr>
          <w:b/>
          <w:spacing w:val="2"/>
        </w:rPr>
        <w:t>o</w:t>
      </w:r>
      <w:r>
        <w:rPr>
          <w:b/>
          <w:spacing w:val="3"/>
        </w:rPr>
        <w:t>mm</w:t>
      </w:r>
      <w:r>
        <w:rPr>
          <w:b/>
          <w:spacing w:val="2"/>
        </w:rPr>
        <w:t>un</w:t>
      </w:r>
      <w:r>
        <w:rPr>
          <w:b/>
          <w:spacing w:val="1"/>
        </w:rPr>
        <w:t>ic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on</w:t>
      </w:r>
      <w:r>
        <w:rPr>
          <w:b/>
        </w:rPr>
        <w:t xml:space="preserve">s </w:t>
      </w:r>
      <w:r>
        <w:rPr>
          <w:b/>
          <w:spacing w:val="4"/>
        </w:rPr>
        <w:t xml:space="preserve"> </w:t>
      </w:r>
      <w:r>
        <w:rPr>
          <w:b/>
          <w:spacing w:val="2"/>
        </w:rPr>
        <w:t>N</w:t>
      </w:r>
      <w:r>
        <w:rPr>
          <w:b/>
          <w:spacing w:val="1"/>
        </w:rPr>
        <w:t>ee</w:t>
      </w:r>
      <w:r>
        <w:rPr>
          <w:b/>
          <w:spacing w:val="2"/>
        </w:rPr>
        <w:t>d</w:t>
      </w:r>
      <w:r>
        <w:rPr>
          <w:b/>
        </w:rPr>
        <w:t>s</w:t>
      </w:r>
      <w:r>
        <w:rPr>
          <w:b/>
          <w:spacing w:val="16"/>
        </w:rPr>
        <w:t xml:space="preserve"> </w:t>
      </w:r>
      <w:r>
        <w:rPr>
          <w:b/>
          <w:spacing w:val="2"/>
        </w:rPr>
        <w:t>A</w:t>
      </w:r>
      <w:r>
        <w:rPr>
          <w:b/>
          <w:spacing w:val="1"/>
        </w:rPr>
        <w:t>ssess</w:t>
      </w:r>
      <w:r>
        <w:rPr>
          <w:b/>
          <w:spacing w:val="3"/>
        </w:rPr>
        <w:t>m</w:t>
      </w:r>
      <w:r>
        <w:rPr>
          <w:b/>
          <w:spacing w:val="1"/>
        </w:rPr>
        <w:t>e</w:t>
      </w:r>
      <w:r>
        <w:rPr>
          <w:b/>
          <w:spacing w:val="2"/>
        </w:rPr>
        <w:t>n</w:t>
      </w:r>
      <w:r>
        <w:rPr>
          <w:b/>
        </w:rPr>
        <w:t>t</w:t>
      </w:r>
      <w:r>
        <w:rPr>
          <w:b/>
          <w:spacing w:val="30"/>
        </w:rPr>
        <w:t xml:space="preserve"> </w:t>
      </w:r>
      <w:r>
        <w:rPr>
          <w:b/>
          <w:spacing w:val="2"/>
        </w:rPr>
        <w:t>an</w:t>
      </w:r>
      <w:r>
        <w:rPr>
          <w:b/>
        </w:rPr>
        <w:t>d</w:t>
      </w:r>
      <w:r>
        <w:rPr>
          <w:b/>
          <w:spacing w:val="12"/>
        </w:rPr>
        <w:t xml:space="preserve"> </w:t>
      </w:r>
      <w:r>
        <w:rPr>
          <w:b/>
          <w:spacing w:val="2"/>
        </w:rPr>
        <w:t>Co</w:t>
      </w:r>
      <w:r>
        <w:rPr>
          <w:b/>
          <w:spacing w:val="3"/>
        </w:rPr>
        <w:t>m</w:t>
      </w:r>
      <w:r>
        <w:rPr>
          <w:b/>
          <w:spacing w:val="2"/>
        </w:rPr>
        <w:t>p</w:t>
      </w:r>
      <w:r>
        <w:rPr>
          <w:b/>
          <w:spacing w:val="1"/>
        </w:rPr>
        <w:t>re</w:t>
      </w:r>
      <w:r>
        <w:rPr>
          <w:b/>
          <w:spacing w:val="2"/>
        </w:rPr>
        <w:t>h</w:t>
      </w:r>
      <w:r>
        <w:rPr>
          <w:b/>
          <w:spacing w:val="1"/>
        </w:rPr>
        <w:t>e</w:t>
      </w:r>
      <w:r>
        <w:rPr>
          <w:b/>
          <w:spacing w:val="2"/>
        </w:rPr>
        <w:t>n</w:t>
      </w:r>
      <w:r>
        <w:rPr>
          <w:b/>
          <w:spacing w:val="1"/>
        </w:rPr>
        <w:t>si</w:t>
      </w:r>
      <w:r>
        <w:rPr>
          <w:b/>
          <w:spacing w:val="2"/>
        </w:rPr>
        <w:t>v</w:t>
      </w:r>
      <w:r>
        <w:rPr>
          <w:b/>
        </w:rPr>
        <w:t>e</w:t>
      </w:r>
      <w:r>
        <w:rPr>
          <w:b/>
          <w:spacing w:val="41"/>
        </w:rPr>
        <w:t xml:space="preserve"> </w:t>
      </w:r>
      <w:r>
        <w:rPr>
          <w:b/>
          <w:spacing w:val="2"/>
        </w:rPr>
        <w:t>T</w:t>
      </w:r>
      <w:r>
        <w:rPr>
          <w:b/>
          <w:spacing w:val="1"/>
        </w:rPr>
        <w:t>elec</w:t>
      </w:r>
      <w:r>
        <w:rPr>
          <w:b/>
          <w:spacing w:val="2"/>
        </w:rPr>
        <w:t>o</w:t>
      </w:r>
      <w:r>
        <w:rPr>
          <w:b/>
          <w:spacing w:val="3"/>
        </w:rPr>
        <w:t>mm</w:t>
      </w:r>
      <w:r>
        <w:rPr>
          <w:b/>
          <w:spacing w:val="2"/>
        </w:rPr>
        <w:t>un</w:t>
      </w:r>
      <w:r>
        <w:rPr>
          <w:b/>
          <w:spacing w:val="1"/>
        </w:rPr>
        <w:t>ic</w:t>
      </w:r>
      <w:r>
        <w:rPr>
          <w:b/>
          <w:spacing w:val="2"/>
        </w:rPr>
        <w:t>a</w:t>
      </w:r>
      <w:r>
        <w:rPr>
          <w:b/>
          <w:spacing w:val="1"/>
        </w:rPr>
        <w:t>ti</w:t>
      </w:r>
      <w:r>
        <w:rPr>
          <w:b/>
          <w:spacing w:val="2"/>
        </w:rPr>
        <w:t>o</w:t>
      </w:r>
      <w:r>
        <w:rPr>
          <w:b/>
        </w:rPr>
        <w:t xml:space="preserve">n </w:t>
      </w:r>
      <w:r>
        <w:rPr>
          <w:b/>
          <w:spacing w:val="3"/>
        </w:rPr>
        <w:t xml:space="preserve"> </w:t>
      </w:r>
      <w:r>
        <w:rPr>
          <w:b/>
          <w:spacing w:val="2"/>
        </w:rPr>
        <w:t>P</w:t>
      </w:r>
      <w:r>
        <w:rPr>
          <w:b/>
          <w:spacing w:val="1"/>
        </w:rPr>
        <w:t>l</w:t>
      </w:r>
      <w:r>
        <w:rPr>
          <w:b/>
          <w:spacing w:val="2"/>
        </w:rPr>
        <w:t>a</w:t>
      </w:r>
      <w:r>
        <w:rPr>
          <w:b/>
        </w:rPr>
        <w:t>n</w:t>
      </w:r>
      <w:r>
        <w:rPr>
          <w:b/>
          <w:spacing w:val="14"/>
        </w:rPr>
        <w:t xml:space="preserve"> </w:t>
      </w:r>
      <w:r>
        <w:rPr>
          <w:b/>
          <w:spacing w:val="1"/>
          <w:w w:val="103"/>
        </w:rPr>
        <w:t>f</w:t>
      </w:r>
      <w:r>
        <w:rPr>
          <w:b/>
          <w:spacing w:val="2"/>
          <w:w w:val="103"/>
        </w:rPr>
        <w:t>o</w:t>
      </w:r>
      <w:r>
        <w:rPr>
          <w:b/>
          <w:w w:val="103"/>
        </w:rPr>
        <w:t>r</w:t>
      </w:r>
      <w:r>
        <w:rPr>
          <w:b/>
          <w:spacing w:val="1"/>
        </w:rPr>
        <w:t xml:space="preserve"> </w:t>
      </w:r>
      <w:r>
        <w:rPr>
          <w:b/>
          <w:spacing w:val="2"/>
        </w:rPr>
        <w:t>S</w:t>
      </w:r>
      <w:r>
        <w:rPr>
          <w:b/>
          <w:spacing w:val="1"/>
        </w:rPr>
        <w:t>t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14"/>
        </w:rPr>
        <w:t xml:space="preserve"> </w:t>
      </w:r>
      <w:r>
        <w:rPr>
          <w:b/>
          <w:spacing w:val="2"/>
        </w:rPr>
        <w:t>o</w:t>
      </w:r>
      <w:r>
        <w:rPr>
          <w:b/>
        </w:rPr>
        <w:t>f</w:t>
      </w:r>
      <w:r>
        <w:rPr>
          <w:b/>
          <w:spacing w:val="6"/>
        </w:rPr>
        <w:t xml:space="preserve"> </w:t>
      </w:r>
      <w:r>
        <w:rPr>
          <w:b/>
          <w:spacing w:val="2"/>
        </w:rPr>
        <w:t>A</w:t>
      </w:r>
      <w:r>
        <w:rPr>
          <w:b/>
          <w:spacing w:val="1"/>
        </w:rPr>
        <w:t>l</w:t>
      </w:r>
      <w:r>
        <w:rPr>
          <w:b/>
          <w:spacing w:val="2"/>
        </w:rPr>
        <w:t>aba</w:t>
      </w:r>
      <w:r>
        <w:rPr>
          <w:b/>
          <w:spacing w:val="3"/>
        </w:rPr>
        <w:t>m</w:t>
      </w:r>
      <w:r>
        <w:rPr>
          <w:b/>
          <w:spacing w:val="2"/>
        </w:rPr>
        <w:t>a</w:t>
      </w:r>
      <w:r>
        <w:rPr>
          <w:b/>
        </w:rPr>
        <w:t>,</w:t>
      </w:r>
      <w:r>
        <w:rPr>
          <w:b/>
          <w:spacing w:val="26"/>
        </w:rPr>
        <w:t xml:space="preserve"> </w:t>
      </w:r>
      <w:r>
        <w:rPr>
          <w:b/>
          <w:spacing w:val="2"/>
        </w:rPr>
        <w:t>Appa</w:t>
      </w:r>
      <w:r>
        <w:rPr>
          <w:b/>
          <w:spacing w:val="1"/>
        </w:rPr>
        <w:t>l</w:t>
      </w:r>
      <w:r>
        <w:rPr>
          <w:b/>
          <w:spacing w:val="2"/>
        </w:rPr>
        <w:t>a</w:t>
      </w:r>
      <w:r>
        <w:rPr>
          <w:b/>
          <w:spacing w:val="1"/>
        </w:rPr>
        <w:t>c</w:t>
      </w:r>
      <w:r>
        <w:rPr>
          <w:b/>
          <w:spacing w:val="2"/>
        </w:rPr>
        <w:t>h</w:t>
      </w:r>
      <w:r>
        <w:rPr>
          <w:b/>
          <w:spacing w:val="1"/>
        </w:rPr>
        <w:t>i</w:t>
      </w:r>
      <w:r>
        <w:rPr>
          <w:b/>
          <w:spacing w:val="2"/>
        </w:rPr>
        <w:t>a</w:t>
      </w:r>
      <w:r>
        <w:rPr>
          <w:b/>
        </w:rPr>
        <w:t>n</w:t>
      </w:r>
      <w:r>
        <w:rPr>
          <w:b/>
          <w:spacing w:val="35"/>
        </w:rPr>
        <w:t xml:space="preserve"> </w:t>
      </w:r>
      <w:r>
        <w:rPr>
          <w:b/>
          <w:spacing w:val="2"/>
        </w:rPr>
        <w:t>R</w:t>
      </w:r>
      <w:r>
        <w:rPr>
          <w:b/>
          <w:spacing w:val="1"/>
        </w:rPr>
        <w:t>e</w:t>
      </w:r>
      <w:r>
        <w:rPr>
          <w:b/>
          <w:spacing w:val="2"/>
        </w:rPr>
        <w:t>g</w:t>
      </w:r>
      <w:r>
        <w:rPr>
          <w:b/>
          <w:spacing w:val="1"/>
        </w:rPr>
        <w:t>i</w:t>
      </w:r>
      <w:r>
        <w:rPr>
          <w:b/>
          <w:spacing w:val="2"/>
        </w:rPr>
        <w:t>ona</w:t>
      </w:r>
      <w:r>
        <w:rPr>
          <w:b/>
        </w:rPr>
        <w:t>l</w:t>
      </w:r>
      <w:r>
        <w:rPr>
          <w:b/>
          <w:spacing w:val="24"/>
        </w:rPr>
        <w:t xml:space="preserve"> </w:t>
      </w:r>
      <w:r>
        <w:rPr>
          <w:b/>
          <w:spacing w:val="2"/>
        </w:rPr>
        <w:t>D</w:t>
      </w:r>
      <w:r>
        <w:rPr>
          <w:b/>
          <w:spacing w:val="1"/>
        </w:rPr>
        <w:t>e</w:t>
      </w:r>
      <w:r>
        <w:rPr>
          <w:b/>
          <w:spacing w:val="2"/>
        </w:rPr>
        <w:t>v</w:t>
      </w:r>
      <w:r>
        <w:rPr>
          <w:b/>
          <w:spacing w:val="1"/>
        </w:rPr>
        <w:t>el</w:t>
      </w:r>
      <w:r>
        <w:rPr>
          <w:b/>
          <w:spacing w:val="2"/>
        </w:rPr>
        <w:t>op</w:t>
      </w:r>
      <w:r>
        <w:rPr>
          <w:b/>
          <w:spacing w:val="3"/>
        </w:rPr>
        <w:t>m</w:t>
      </w:r>
      <w:r>
        <w:rPr>
          <w:b/>
          <w:spacing w:val="1"/>
        </w:rPr>
        <w:t>e</w:t>
      </w:r>
      <w:r>
        <w:rPr>
          <w:b/>
          <w:spacing w:val="2"/>
        </w:rPr>
        <w:t>n</w:t>
      </w:r>
      <w:r>
        <w:rPr>
          <w:b/>
        </w:rPr>
        <w:t>t</w:t>
      </w:r>
      <w:r>
        <w:rPr>
          <w:b/>
          <w:spacing w:val="35"/>
        </w:rPr>
        <w:t xml:space="preserve"> </w:t>
      </w:r>
      <w:r>
        <w:rPr>
          <w:b/>
          <w:spacing w:val="2"/>
        </w:rPr>
        <w:t>Co</w:t>
      </w:r>
      <w:r>
        <w:rPr>
          <w:b/>
          <w:spacing w:val="3"/>
        </w:rPr>
        <w:t>mm</w:t>
      </w:r>
      <w:r>
        <w:rPr>
          <w:b/>
          <w:spacing w:val="1"/>
        </w:rPr>
        <w:t>issi</w:t>
      </w:r>
      <w:r>
        <w:rPr>
          <w:b/>
          <w:spacing w:val="2"/>
        </w:rPr>
        <w:t>on</w:t>
      </w:r>
      <w:r>
        <w:rPr>
          <w:b/>
        </w:rPr>
        <w:t>,</w:t>
      </w:r>
      <w:r>
        <w:rPr>
          <w:b/>
          <w:spacing w:val="34"/>
        </w:rPr>
        <w:t xml:space="preserve"> </w:t>
      </w:r>
      <w:r>
        <w:rPr>
          <w:b/>
          <w:spacing w:val="2"/>
        </w:rPr>
        <w:t>$160</w:t>
      </w:r>
      <w:r>
        <w:rPr>
          <w:b/>
          <w:spacing w:val="1"/>
        </w:rPr>
        <w:t>,</w:t>
      </w:r>
      <w:r>
        <w:rPr>
          <w:b/>
          <w:spacing w:val="2"/>
        </w:rPr>
        <w:t>000</w:t>
      </w:r>
      <w:r>
        <w:rPr>
          <w:b/>
        </w:rPr>
        <w:t>,</w:t>
      </w:r>
      <w:r>
        <w:rPr>
          <w:b/>
          <w:spacing w:val="25"/>
        </w:rPr>
        <w:t xml:space="preserve"> </w:t>
      </w:r>
      <w:r>
        <w:rPr>
          <w:b/>
          <w:spacing w:val="2"/>
          <w:w w:val="103"/>
        </w:rPr>
        <w:t>2003</w:t>
      </w:r>
      <w:r>
        <w:rPr>
          <w:b/>
          <w:spacing w:val="1"/>
          <w:w w:val="103"/>
        </w:rPr>
        <w:t>-</w:t>
      </w:r>
      <w:r>
        <w:rPr>
          <w:b/>
          <w:spacing w:val="2"/>
          <w:w w:val="103"/>
        </w:rPr>
        <w:t>2005</w:t>
      </w:r>
      <w:r>
        <w:rPr>
          <w:b/>
          <w:w w:val="103"/>
        </w:rPr>
        <w:t>.</w:t>
      </w:r>
      <w:r>
        <w:rPr>
          <w:b/>
          <w:spacing w:val="1"/>
        </w:rPr>
        <w:t xml:space="preserve"> </w:t>
      </w:r>
      <w:r>
        <w:rPr>
          <w:b/>
          <w:spacing w:val="1"/>
          <w:w w:val="103"/>
        </w:rPr>
        <w:t>(</w:t>
      </w:r>
      <w:r>
        <w:rPr>
          <w:b/>
          <w:spacing w:val="2"/>
          <w:w w:val="103"/>
        </w:rPr>
        <w:t>P</w:t>
      </w:r>
      <w:r>
        <w:rPr>
          <w:b/>
          <w:spacing w:val="1"/>
          <w:w w:val="103"/>
        </w:rPr>
        <w:t>I</w:t>
      </w:r>
      <w:r>
        <w:rPr>
          <w:b/>
          <w:w w:val="103"/>
        </w:rPr>
        <w:t>,</w:t>
      </w:r>
      <w:r>
        <w:rPr>
          <w:b/>
          <w:spacing w:val="1"/>
        </w:rPr>
        <w:t xml:space="preserve"> </w:t>
      </w:r>
      <w:r>
        <w:rPr>
          <w:b/>
          <w:spacing w:val="2"/>
        </w:rPr>
        <w:t>J</w:t>
      </w:r>
      <w:r>
        <w:rPr>
          <w:b/>
          <w:spacing w:val="1"/>
        </w:rPr>
        <w:t>e</w:t>
      </w:r>
      <w:r>
        <w:rPr>
          <w:b/>
          <w:spacing w:val="2"/>
        </w:rPr>
        <w:t>nn</w:t>
      </w:r>
      <w:r>
        <w:rPr>
          <w:b/>
          <w:spacing w:val="1"/>
        </w:rPr>
        <w:t>i</w:t>
      </w:r>
      <w:r>
        <w:rPr>
          <w:b/>
          <w:spacing w:val="2"/>
        </w:rPr>
        <w:t>ngs</w:t>
      </w:r>
      <w:r>
        <w:rPr>
          <w:b/>
          <w:spacing w:val="26"/>
        </w:rPr>
        <w:t xml:space="preserve"> </w:t>
      </w:r>
      <w:r>
        <w:rPr>
          <w:b/>
          <w:spacing w:val="2"/>
        </w:rPr>
        <w:t>B</w:t>
      </w:r>
      <w:r>
        <w:rPr>
          <w:b/>
          <w:spacing w:val="1"/>
        </w:rPr>
        <w:t>r</w:t>
      </w:r>
      <w:r>
        <w:rPr>
          <w:b/>
          <w:spacing w:val="2"/>
        </w:rPr>
        <w:t>yan</w:t>
      </w:r>
      <w:r>
        <w:rPr>
          <w:b/>
          <w:spacing w:val="1"/>
        </w:rPr>
        <w:t>t</w:t>
      </w:r>
      <w:r>
        <w:rPr>
          <w:b/>
        </w:rPr>
        <w:t>)</w:t>
      </w:r>
    </w:p>
    <w:p w14:paraId="13DF2F95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74312A1D" w14:textId="77777777" w:rsidR="00F51604" w:rsidRDefault="00074D6D">
      <w:pPr>
        <w:spacing w:line="253" w:lineRule="auto"/>
        <w:ind w:left="1160" w:right="270" w:hanging="720"/>
      </w:pPr>
      <w:r>
        <w:rPr>
          <w:spacing w:val="2"/>
        </w:rPr>
        <w:t>C</w:t>
      </w:r>
      <w:r>
        <w:rPr>
          <w:spacing w:val="1"/>
        </w:rPr>
        <w:t>ar</w:t>
      </w:r>
      <w:r>
        <w:rPr>
          <w:spacing w:val="2"/>
        </w:rPr>
        <w:t>p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ter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C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Cu</w:t>
      </w:r>
      <w:r>
        <w:rPr>
          <w:spacing w:val="3"/>
        </w:rPr>
        <w:t>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v</w:t>
      </w:r>
      <w:r>
        <w:rPr>
          <w:spacing w:val="1"/>
        </w:rPr>
        <w:t>ies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4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nu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G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B</w:t>
      </w:r>
      <w:r>
        <w:t>.</w:t>
      </w:r>
      <w:r>
        <w:rPr>
          <w:spacing w:val="6"/>
        </w:rPr>
        <w:t xml:space="preserve"> </w:t>
      </w:r>
      <w:r>
        <w:t>,</w:t>
      </w:r>
      <w:r>
        <w:rPr>
          <w:spacing w:val="2"/>
        </w:rPr>
        <w:t xml:space="preserve"> Ho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s</w:t>
      </w:r>
      <w:r>
        <w:rPr>
          <w:spacing w:val="2"/>
        </w:rPr>
        <w:t>by</w:t>
      </w:r>
      <w:r>
        <w:t>,</w:t>
      </w:r>
      <w:r>
        <w:rPr>
          <w:spacing w:val="23"/>
        </w:rPr>
        <w:t xml:space="preserve"> </w:t>
      </w:r>
      <w:r>
        <w:rPr>
          <w:spacing w:val="2"/>
          <w:w w:val="103"/>
        </w:rPr>
        <w:t>K</w:t>
      </w:r>
      <w:r>
        <w:rPr>
          <w:spacing w:val="1"/>
          <w:w w:val="103"/>
        </w:rPr>
        <w:t>.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Bu</w:t>
      </w:r>
      <w:r>
        <w:rPr>
          <w:spacing w:val="1"/>
        </w:rPr>
        <w:t>tler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N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</w:t>
      </w:r>
      <w:r>
        <w:rPr>
          <w:spacing w:val="1"/>
        </w:rPr>
        <w:t>lift</w:t>
      </w:r>
      <w:r>
        <w:rPr>
          <w:spacing w:val="2"/>
        </w:rPr>
        <w:t>on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K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xw</w:t>
      </w:r>
      <w:r>
        <w:rPr>
          <w:spacing w:val="1"/>
        </w:rPr>
        <w:t>ell</w:t>
      </w:r>
      <w:r>
        <w:t>,</w:t>
      </w:r>
      <w:r>
        <w:rPr>
          <w:spacing w:val="24"/>
        </w:rPr>
        <w:t xml:space="preserve"> </w:t>
      </w:r>
      <w:r>
        <w:rPr>
          <w:spacing w:val="3"/>
        </w:rPr>
        <w:t>M</w:t>
      </w:r>
      <w:r>
        <w:rPr>
          <w:spacing w:val="1"/>
        </w:rPr>
        <w:t>.</w:t>
      </w:r>
      <w:r>
        <w:t>,</w:t>
      </w:r>
      <w:r>
        <w:rPr>
          <w:spacing w:val="9"/>
        </w:rPr>
        <w:t xml:space="preserve"> </w:t>
      </w:r>
      <w:r>
        <w:rPr>
          <w:spacing w:val="3"/>
        </w:rPr>
        <w:t>M</w:t>
      </w:r>
      <w:r>
        <w:rPr>
          <w:spacing w:val="1"/>
        </w:rPr>
        <w:t>ir</w:t>
      </w:r>
      <w:r>
        <w:rPr>
          <w:spacing w:val="2"/>
        </w:rPr>
        <w:t>on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Cho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S.</w:t>
      </w:r>
      <w:r>
        <w:rPr>
          <w:spacing w:val="1"/>
        </w:rPr>
        <w:t>-</w:t>
      </w:r>
      <w:r>
        <w:rPr>
          <w:spacing w:val="2"/>
        </w:rPr>
        <w:t>h</w:t>
      </w:r>
      <w:r>
        <w:rPr>
          <w:spacing w:val="1"/>
        </w:rPr>
        <w:t>.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Sm</w:t>
      </w:r>
      <w:r>
        <w:rPr>
          <w:spacing w:val="1"/>
        </w:rPr>
        <w:t>it</w:t>
      </w:r>
      <w:r>
        <w:rPr>
          <w:spacing w:val="2"/>
        </w:rPr>
        <w:t>h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B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2004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 xml:space="preserve">. </w:t>
      </w:r>
      <w:r>
        <w:rPr>
          <w:spacing w:val="15"/>
        </w:rPr>
        <w:t xml:space="preserve"> </w:t>
      </w:r>
      <w:r>
        <w:rPr>
          <w:spacing w:val="2"/>
        </w:rPr>
        <w:t>Fu</w:t>
      </w:r>
      <w:r>
        <w:rPr>
          <w:spacing w:val="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te</w:t>
      </w:r>
      <w:r>
        <w:rPr>
          <w:spacing w:val="2"/>
        </w:rPr>
        <w:t>x</w:t>
      </w:r>
      <w:r>
        <w:t>t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u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</w:t>
      </w:r>
      <w:r>
        <w:rPr>
          <w:spacing w:val="2"/>
        </w:rPr>
        <w:t>oup</w:t>
      </w:r>
      <w:r>
        <w:t>s</w:t>
      </w:r>
      <w:r>
        <w:rPr>
          <w:spacing w:val="17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a</w:t>
      </w:r>
      <w:r>
        <w:rPr>
          <w:spacing w:val="2"/>
        </w:rPr>
        <w:t>db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27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et</w:t>
      </w:r>
      <w:r>
        <w:rPr>
          <w:spacing w:val="2"/>
        </w:rPr>
        <w:t>wo</w:t>
      </w:r>
      <w:r>
        <w:rPr>
          <w:spacing w:val="1"/>
        </w:rPr>
        <w:t>r</w:t>
      </w:r>
      <w:r>
        <w:rPr>
          <w:spacing w:val="2"/>
        </w:rPr>
        <w:t>k</w:t>
      </w:r>
      <w:r>
        <w:t xml:space="preserve">. </w:t>
      </w:r>
      <w:r>
        <w:rPr>
          <w:spacing w:val="2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la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m</w:t>
      </w:r>
      <w:r>
        <w:rPr>
          <w:w w:val="103"/>
        </w:rPr>
        <w:t>a</w:t>
      </w:r>
      <w:r>
        <w:rPr>
          <w:spacing w:val="1"/>
        </w:rPr>
        <w:t xml:space="preserve"> </w:t>
      </w:r>
      <w:r>
        <w:rPr>
          <w:spacing w:val="2"/>
        </w:rPr>
        <w:lastRenderedPageBreak/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</w:t>
      </w:r>
      <w:r>
        <w:rPr>
          <w:spacing w:val="1"/>
        </w:rPr>
        <w:t>c</w:t>
      </w:r>
      <w:r>
        <w:rPr>
          <w:spacing w:val="2"/>
        </w:rPr>
        <w:t>onom</w:t>
      </w:r>
      <w:r>
        <w:rPr>
          <w:spacing w:val="1"/>
        </w:rPr>
        <w:t>i</w:t>
      </w:r>
      <w:r>
        <w:t>c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it</w:t>
      </w:r>
      <w:r>
        <w:t>y</w:t>
      </w:r>
      <w:r>
        <w:rPr>
          <w:spacing w:val="3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ffairs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 xml:space="preserve">: 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1"/>
          <w:w w:val="103"/>
        </w:rPr>
        <w:t>f</w:t>
      </w:r>
      <w:r>
        <w:rPr>
          <w:spacing w:val="2"/>
          <w:w w:val="103"/>
        </w:rPr>
        <w:t>o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rPr>
          <w:spacing w:val="2"/>
        </w:rPr>
        <w:t>23</w:t>
      </w:r>
      <w:r>
        <w:t>6</w:t>
      </w:r>
      <w:r>
        <w:rPr>
          <w:spacing w:val="13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1D298336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5C9B7F04" w14:textId="77777777" w:rsidR="00F51604" w:rsidRDefault="00074D6D">
      <w:pPr>
        <w:ind w:left="440"/>
      </w:pPr>
      <w:r>
        <w:rPr>
          <w:spacing w:val="2"/>
        </w:rPr>
        <w:t>Cu</w:t>
      </w:r>
      <w:r>
        <w:rPr>
          <w:spacing w:val="3"/>
        </w:rPr>
        <w:t>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R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 xml:space="preserve">. 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2004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2"/>
        </w:rPr>
        <w:t>a</w:t>
      </w:r>
      <w:r>
        <w:rPr>
          <w:spacing w:val="1"/>
        </w:rPr>
        <w:t>rc</w:t>
      </w:r>
      <w:r>
        <w:rPr>
          <w:spacing w:val="2"/>
        </w:rPr>
        <w:t>h</w:t>
      </w:r>
      <w:r>
        <w:rPr>
          <w:spacing w:val="1"/>
        </w:rPr>
        <w:t>)</w:t>
      </w:r>
      <w:r>
        <w:t xml:space="preserve">. </w:t>
      </w:r>
      <w:r>
        <w:rPr>
          <w:spacing w:val="20"/>
        </w:rPr>
        <w:t xml:space="preserve"> </w:t>
      </w:r>
      <w:r>
        <w:rPr>
          <w:spacing w:val="2"/>
        </w:rPr>
        <w:t>Pub</w:t>
      </w:r>
      <w:r>
        <w:rPr>
          <w:spacing w:val="1"/>
        </w:rPr>
        <w:t>li</w:t>
      </w:r>
      <w:r>
        <w:t>c</w:t>
      </w:r>
      <w:r>
        <w:rPr>
          <w:spacing w:val="17"/>
        </w:rPr>
        <w:t xml:space="preserve"> </w:t>
      </w:r>
      <w:r>
        <w:rPr>
          <w:spacing w:val="1"/>
        </w:rPr>
        <w:t>safet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sta</w:t>
      </w:r>
      <w:r>
        <w:rPr>
          <w:spacing w:val="2"/>
        </w:rPr>
        <w:t>k</w:t>
      </w:r>
      <w:r>
        <w:rPr>
          <w:spacing w:val="1"/>
        </w:rPr>
        <w:t>e</w:t>
      </w:r>
      <w:r>
        <w:rPr>
          <w:spacing w:val="2"/>
        </w:rPr>
        <w:t>ho</w:t>
      </w:r>
      <w:r>
        <w:rPr>
          <w:spacing w:val="1"/>
        </w:rPr>
        <w:t>l</w:t>
      </w:r>
      <w:r>
        <w:rPr>
          <w:spacing w:val="2"/>
        </w:rPr>
        <w:t>d</w:t>
      </w:r>
      <w:r>
        <w:rPr>
          <w:spacing w:val="1"/>
        </w:rPr>
        <w:t>er</w:t>
      </w:r>
      <w:r>
        <w:t>s</w:t>
      </w:r>
      <w:r>
        <w:rPr>
          <w:spacing w:val="31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u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g</w:t>
      </w:r>
      <w:r>
        <w:rPr>
          <w:spacing w:val="1"/>
        </w:rPr>
        <w:t>r</w:t>
      </w:r>
      <w:r>
        <w:rPr>
          <w:spacing w:val="2"/>
        </w:rPr>
        <w:t>ou</w:t>
      </w:r>
      <w:r>
        <w:t>p</w:t>
      </w:r>
      <w:r>
        <w:rPr>
          <w:spacing w:val="16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po</w:t>
      </w:r>
      <w:r>
        <w:rPr>
          <w:spacing w:val="1"/>
        </w:rPr>
        <w:t>rt</w:t>
      </w:r>
      <w:r>
        <w:t>:</w:t>
      </w:r>
      <w:r>
        <w:rPr>
          <w:spacing w:val="17"/>
        </w:rPr>
        <w:t xml:space="preserve"> </w:t>
      </w:r>
      <w:r>
        <w:rPr>
          <w:spacing w:val="2"/>
        </w:rPr>
        <w:t>Do</w:t>
      </w:r>
      <w:r>
        <w:rPr>
          <w:spacing w:val="1"/>
        </w:rPr>
        <w:t>t</w:t>
      </w:r>
      <w:r>
        <w:rPr>
          <w:spacing w:val="2"/>
        </w:rPr>
        <w:t>h</w:t>
      </w:r>
      <w:r>
        <w:rPr>
          <w:spacing w:val="1"/>
        </w:rPr>
        <w:t>a</w:t>
      </w:r>
      <w:r>
        <w:rPr>
          <w:spacing w:val="2"/>
        </w:rPr>
        <w:t>n</w:t>
      </w:r>
      <w:r>
        <w:t>,</w:t>
      </w:r>
      <w:r>
        <w:rPr>
          <w:spacing w:val="20"/>
        </w:rPr>
        <w:t xml:space="preserve"> </w:t>
      </w:r>
      <w:r>
        <w:rPr>
          <w:spacing w:val="2"/>
          <w:w w:val="103"/>
        </w:rPr>
        <w:t>AL</w:t>
      </w:r>
      <w:r>
        <w:rPr>
          <w:w w:val="103"/>
        </w:rPr>
        <w:t>.</w:t>
      </w:r>
    </w:p>
    <w:p w14:paraId="54649278" w14:textId="77777777" w:rsidR="00F51604" w:rsidRDefault="00074D6D">
      <w:pPr>
        <w:spacing w:before="12" w:line="253" w:lineRule="auto"/>
        <w:ind w:left="1160" w:right="132"/>
        <w:sectPr w:rsidR="00F51604">
          <w:pgSz w:w="12240" w:h="15840"/>
          <w:pgMar w:top="1480" w:right="1340" w:bottom="280" w:left="1720" w:header="0" w:footer="766" w:gutter="0"/>
          <w:cols w:space="720"/>
        </w:sectPr>
      </w:pP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la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3"/>
        </w:rPr>
        <w:t>m</w:t>
      </w:r>
      <w:r>
        <w:t>a</w:t>
      </w:r>
      <w:r>
        <w:rPr>
          <w:spacing w:val="2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elec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on</w:t>
      </w:r>
      <w:r>
        <w:t xml:space="preserve">s 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trate</w:t>
      </w:r>
      <w:r>
        <w:rPr>
          <w:spacing w:val="2"/>
        </w:rPr>
        <w:t>g</w:t>
      </w:r>
      <w:r>
        <w:rPr>
          <w:spacing w:val="1"/>
        </w:rPr>
        <w:t>i</w:t>
      </w:r>
      <w:r>
        <w:t>c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la</w:t>
      </w:r>
      <w:r>
        <w:rPr>
          <w:spacing w:val="2"/>
        </w:rPr>
        <w:t>nn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ject</w:t>
      </w:r>
      <w:r>
        <w:t xml:space="preserve">. </w:t>
      </w:r>
      <w:r>
        <w:rPr>
          <w:spacing w:val="19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  <w:w w:val="103"/>
        </w:rPr>
        <w:t>AL</w:t>
      </w:r>
      <w:r>
        <w:rPr>
          <w:w w:val="103"/>
        </w:rPr>
        <w:t>:</w:t>
      </w:r>
      <w:r>
        <w:rPr>
          <w:spacing w:val="1"/>
        </w:rPr>
        <w:t xml:space="preserve"> 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</w:rPr>
        <w:t>[</w:t>
      </w:r>
      <w:r>
        <w:t>5</w:t>
      </w:r>
      <w:r>
        <w:rPr>
          <w:spacing w:val="7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3153F384" w14:textId="77777777" w:rsidR="00F51604" w:rsidRDefault="00F51604">
      <w:pPr>
        <w:spacing w:before="4" w:line="140" w:lineRule="exact"/>
        <w:rPr>
          <w:sz w:val="15"/>
          <w:szCs w:val="15"/>
        </w:rPr>
      </w:pPr>
    </w:p>
    <w:p w14:paraId="7CB1D455" w14:textId="77777777" w:rsidR="00F51604" w:rsidRDefault="00074D6D">
      <w:pPr>
        <w:spacing w:before="41"/>
        <w:ind w:left="440"/>
      </w:pPr>
      <w:r>
        <w:rPr>
          <w:b/>
          <w:spacing w:val="2"/>
        </w:rPr>
        <w:t>Eva</w:t>
      </w:r>
      <w:r>
        <w:rPr>
          <w:b/>
          <w:spacing w:val="1"/>
        </w:rPr>
        <w:t>l</w:t>
      </w:r>
      <w:r>
        <w:rPr>
          <w:b/>
          <w:spacing w:val="2"/>
        </w:rPr>
        <w:t>ua</w:t>
      </w:r>
      <w:r>
        <w:rPr>
          <w:b/>
          <w:spacing w:val="1"/>
        </w:rPr>
        <w:t>ti</w:t>
      </w:r>
      <w:r>
        <w:rPr>
          <w:b/>
          <w:spacing w:val="2"/>
        </w:rPr>
        <w:t>o</w:t>
      </w:r>
      <w:r>
        <w:rPr>
          <w:b/>
        </w:rPr>
        <w:t>n</w:t>
      </w:r>
      <w:r>
        <w:rPr>
          <w:b/>
          <w:spacing w:val="30"/>
        </w:rPr>
        <w:t xml:space="preserve"> </w:t>
      </w:r>
      <w:r>
        <w:rPr>
          <w:b/>
          <w:spacing w:val="2"/>
        </w:rPr>
        <w:t>o</w:t>
      </w:r>
      <w:r>
        <w:rPr>
          <w:b/>
        </w:rPr>
        <w:t>f</w:t>
      </w:r>
      <w:r>
        <w:rPr>
          <w:b/>
          <w:spacing w:val="6"/>
        </w:rPr>
        <w:t xml:space="preserve"> </w:t>
      </w:r>
      <w:r>
        <w:rPr>
          <w:b/>
          <w:spacing w:val="3"/>
        </w:rPr>
        <w:t>K</w:t>
      </w:r>
      <w:r>
        <w:rPr>
          <w:b/>
          <w:spacing w:val="1"/>
        </w:rPr>
        <w:t>r</w:t>
      </w:r>
      <w:r>
        <w:rPr>
          <w:b/>
          <w:spacing w:val="2"/>
        </w:rPr>
        <w:t>a</w:t>
      </w:r>
      <w:r>
        <w:rPr>
          <w:b/>
          <w:spacing w:val="1"/>
        </w:rPr>
        <w:t>c</w:t>
      </w:r>
      <w:r>
        <w:rPr>
          <w:b/>
          <w:spacing w:val="2"/>
        </w:rPr>
        <w:t>k</w:t>
      </w:r>
      <w:r>
        <w:rPr>
          <w:b/>
          <w:spacing w:val="1"/>
        </w:rPr>
        <w:t>er</w:t>
      </w:r>
      <w:r>
        <w:rPr>
          <w:b/>
          <w:spacing w:val="2"/>
        </w:rPr>
        <w:t>o</w:t>
      </w:r>
      <w:r>
        <w:rPr>
          <w:b/>
        </w:rPr>
        <w:t>o</w:t>
      </w:r>
      <w:r>
        <w:rPr>
          <w:b/>
          <w:spacing w:val="29"/>
        </w:rPr>
        <w:t xml:space="preserve"> </w:t>
      </w:r>
      <w:r>
        <w:rPr>
          <w:b/>
          <w:spacing w:val="3"/>
        </w:rPr>
        <w:t>K</w:t>
      </w:r>
      <w:r>
        <w:rPr>
          <w:b/>
          <w:spacing w:val="1"/>
        </w:rPr>
        <w:t>i</w:t>
      </w:r>
      <w:r>
        <w:rPr>
          <w:b/>
          <w:spacing w:val="2"/>
        </w:rPr>
        <w:t>d</w:t>
      </w:r>
      <w:r>
        <w:rPr>
          <w:b/>
          <w:spacing w:val="1"/>
        </w:rPr>
        <w:t>s</w:t>
      </w:r>
      <w:r>
        <w:rPr>
          <w:b/>
        </w:rPr>
        <w:t>,</w:t>
      </w:r>
      <w:r>
        <w:rPr>
          <w:b/>
          <w:spacing w:val="14"/>
        </w:rPr>
        <w:t xml:space="preserve"> </w:t>
      </w:r>
      <w:r>
        <w:rPr>
          <w:b/>
          <w:spacing w:val="3"/>
        </w:rPr>
        <w:t>M</w:t>
      </w:r>
      <w:r>
        <w:rPr>
          <w:b/>
          <w:spacing w:val="1"/>
        </w:rPr>
        <w:t>e</w:t>
      </w:r>
      <w:r>
        <w:rPr>
          <w:b/>
          <w:spacing w:val="2"/>
        </w:rPr>
        <w:t>d</w:t>
      </w:r>
      <w:r>
        <w:rPr>
          <w:b/>
          <w:spacing w:val="1"/>
        </w:rPr>
        <w:t>i</w:t>
      </w:r>
      <w:r>
        <w:rPr>
          <w:b/>
        </w:rPr>
        <w:t>a</w:t>
      </w:r>
      <w:r>
        <w:rPr>
          <w:b/>
          <w:spacing w:val="17"/>
        </w:rPr>
        <w:t xml:space="preserve"> </w:t>
      </w:r>
      <w:r>
        <w:rPr>
          <w:b/>
          <w:spacing w:val="2"/>
        </w:rPr>
        <w:t>So</w:t>
      </w:r>
      <w:r>
        <w:rPr>
          <w:b/>
          <w:spacing w:val="1"/>
        </w:rPr>
        <w:t>l</w:t>
      </w:r>
      <w:r>
        <w:rPr>
          <w:b/>
          <w:spacing w:val="2"/>
        </w:rPr>
        <w:t>u</w:t>
      </w:r>
      <w:r>
        <w:rPr>
          <w:b/>
          <w:spacing w:val="1"/>
        </w:rPr>
        <w:t>ti</w:t>
      </w:r>
      <w:r>
        <w:rPr>
          <w:b/>
          <w:spacing w:val="2"/>
        </w:rPr>
        <w:t>on</w:t>
      </w:r>
      <w:r>
        <w:rPr>
          <w:b/>
          <w:spacing w:val="1"/>
        </w:rPr>
        <w:t>s</w:t>
      </w:r>
      <w:r>
        <w:rPr>
          <w:b/>
        </w:rPr>
        <w:t>,</w:t>
      </w:r>
      <w:r>
        <w:rPr>
          <w:b/>
          <w:spacing w:val="26"/>
        </w:rPr>
        <w:t xml:space="preserve"> </w:t>
      </w:r>
      <w:r>
        <w:rPr>
          <w:b/>
          <w:spacing w:val="2"/>
        </w:rPr>
        <w:t>$2</w:t>
      </w:r>
      <w:r>
        <w:rPr>
          <w:b/>
          <w:spacing w:val="1"/>
        </w:rPr>
        <w:t>,</w:t>
      </w:r>
      <w:r>
        <w:rPr>
          <w:b/>
          <w:spacing w:val="2"/>
        </w:rPr>
        <w:t>500</w:t>
      </w:r>
      <w:r>
        <w:rPr>
          <w:b/>
        </w:rPr>
        <w:t>,</w:t>
      </w:r>
      <w:r>
        <w:rPr>
          <w:b/>
          <w:spacing w:val="21"/>
        </w:rPr>
        <w:t xml:space="preserve"> </w:t>
      </w:r>
      <w:r>
        <w:rPr>
          <w:b/>
          <w:spacing w:val="2"/>
        </w:rPr>
        <w:t>2003</w:t>
      </w:r>
      <w:r>
        <w:rPr>
          <w:b/>
        </w:rPr>
        <w:t>.</w:t>
      </w:r>
      <w:r>
        <w:rPr>
          <w:b/>
          <w:spacing w:val="14"/>
        </w:rPr>
        <w:t xml:space="preserve"> </w:t>
      </w:r>
      <w:r>
        <w:rPr>
          <w:b/>
          <w:spacing w:val="1"/>
        </w:rPr>
        <w:t>(</w:t>
      </w:r>
      <w:r>
        <w:rPr>
          <w:b/>
          <w:spacing w:val="2"/>
        </w:rPr>
        <w:t>P</w:t>
      </w:r>
      <w:r>
        <w:rPr>
          <w:b/>
          <w:spacing w:val="1"/>
        </w:rPr>
        <w:t>I</w:t>
      </w:r>
      <w:r>
        <w:rPr>
          <w:b/>
        </w:rPr>
        <w:t>,</w:t>
      </w:r>
      <w:r>
        <w:rPr>
          <w:b/>
          <w:spacing w:val="10"/>
        </w:rPr>
        <w:t xml:space="preserve"> </w:t>
      </w:r>
      <w:r>
        <w:rPr>
          <w:b/>
          <w:spacing w:val="2"/>
        </w:rPr>
        <w:t>J</w:t>
      </w:r>
      <w:r>
        <w:rPr>
          <w:b/>
          <w:spacing w:val="1"/>
        </w:rPr>
        <w:t>e</w:t>
      </w:r>
      <w:r>
        <w:rPr>
          <w:b/>
          <w:spacing w:val="2"/>
        </w:rPr>
        <w:t>nn</w:t>
      </w:r>
      <w:r>
        <w:rPr>
          <w:b/>
          <w:spacing w:val="1"/>
        </w:rPr>
        <w:t>i</w:t>
      </w:r>
      <w:r>
        <w:rPr>
          <w:b/>
          <w:spacing w:val="2"/>
        </w:rPr>
        <w:t>ng</w:t>
      </w:r>
      <w:r>
        <w:rPr>
          <w:b/>
        </w:rPr>
        <w:t>s</w:t>
      </w:r>
      <w:r>
        <w:rPr>
          <w:b/>
          <w:spacing w:val="24"/>
        </w:rPr>
        <w:t xml:space="preserve"> </w:t>
      </w:r>
      <w:r>
        <w:rPr>
          <w:b/>
          <w:spacing w:val="2"/>
          <w:w w:val="103"/>
        </w:rPr>
        <w:t>B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yan</w:t>
      </w:r>
      <w:r>
        <w:rPr>
          <w:b/>
          <w:spacing w:val="1"/>
          <w:w w:val="103"/>
        </w:rPr>
        <w:t>t</w:t>
      </w:r>
      <w:r>
        <w:rPr>
          <w:b/>
          <w:w w:val="103"/>
        </w:rPr>
        <w:t>)</w:t>
      </w:r>
    </w:p>
    <w:p w14:paraId="4D2BC8B9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23C04730" w14:textId="77777777" w:rsidR="00F51604" w:rsidRDefault="00074D6D">
      <w:pPr>
        <w:spacing w:line="253" w:lineRule="auto"/>
        <w:ind w:left="1160" w:right="644" w:hanging="720"/>
      </w:pP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y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t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Cu</w:t>
      </w:r>
      <w:r>
        <w:rPr>
          <w:spacing w:val="3"/>
        </w:rPr>
        <w:t>mm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</w:t>
      </w:r>
      <w:r>
        <w:t>,</w:t>
      </w:r>
      <w:r>
        <w:rPr>
          <w:spacing w:val="26"/>
        </w:rPr>
        <w:t xml:space="preserve"> </w:t>
      </w:r>
      <w:r>
        <w:rPr>
          <w:spacing w:val="2"/>
        </w:rPr>
        <w:t>G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rPr>
          <w:spacing w:val="2"/>
        </w:rPr>
        <w:t>n</w:t>
      </w:r>
      <w:r>
        <w:t>,</w:t>
      </w:r>
      <w:r>
        <w:rPr>
          <w:spacing w:val="12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2003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Nov</w:t>
      </w:r>
      <w:r>
        <w:rPr>
          <w:spacing w:val="1"/>
        </w:rPr>
        <w:t>e</w:t>
      </w:r>
      <w:r>
        <w:rPr>
          <w:spacing w:val="3"/>
        </w:rPr>
        <w:t>m</w:t>
      </w:r>
      <w:r>
        <w:rPr>
          <w:spacing w:val="2"/>
        </w:rPr>
        <w:t>b</w:t>
      </w:r>
      <w:r>
        <w:rPr>
          <w:spacing w:val="1"/>
        </w:rPr>
        <w:t>er)</w:t>
      </w:r>
      <w:r>
        <w:t xml:space="preserve">. </w:t>
      </w:r>
      <w:r>
        <w:rPr>
          <w:spacing w:val="32"/>
        </w:rPr>
        <w:t xml:space="preserve"> </w:t>
      </w:r>
      <w:r>
        <w:rPr>
          <w:spacing w:val="2"/>
        </w:rPr>
        <w:t>Ev</w:t>
      </w:r>
      <w:r>
        <w:rPr>
          <w:spacing w:val="1"/>
        </w:rPr>
        <w:t>al</w:t>
      </w:r>
      <w:r>
        <w:rPr>
          <w:spacing w:val="2"/>
        </w:rPr>
        <w:t>u</w:t>
      </w:r>
      <w:r>
        <w:rPr>
          <w:spacing w:val="1"/>
        </w:rPr>
        <w:t>ati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il</w:t>
      </w:r>
      <w:r>
        <w:rPr>
          <w:spacing w:val="2"/>
          <w:w w:val="103"/>
        </w:rPr>
        <w:t>o</w:t>
      </w:r>
      <w:r>
        <w:rPr>
          <w:w w:val="103"/>
        </w:rPr>
        <w:t>t</w:t>
      </w:r>
      <w:r>
        <w:rPr>
          <w:spacing w:val="1"/>
        </w:rPr>
        <w:t xml:space="preserve"> e</w:t>
      </w:r>
      <w:r>
        <w:rPr>
          <w:spacing w:val="2"/>
        </w:rPr>
        <w:t>p</w:t>
      </w:r>
      <w:r>
        <w:rPr>
          <w:spacing w:val="1"/>
        </w:rPr>
        <w:t>is</w:t>
      </w:r>
      <w:r>
        <w:rPr>
          <w:spacing w:val="2"/>
        </w:rPr>
        <w:t>od</w:t>
      </w:r>
      <w:r>
        <w:t>e</w:t>
      </w:r>
      <w:r>
        <w:rPr>
          <w:spacing w:val="1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K</w:t>
      </w:r>
      <w:r>
        <w:rPr>
          <w:spacing w:val="1"/>
        </w:rPr>
        <w:t>rac</w:t>
      </w:r>
      <w:r>
        <w:rPr>
          <w:spacing w:val="2"/>
        </w:rPr>
        <w:t>k</w:t>
      </w:r>
      <w:r>
        <w:rPr>
          <w:spacing w:val="1"/>
        </w:rPr>
        <w:t>er</w:t>
      </w:r>
      <w:r>
        <w:rPr>
          <w:spacing w:val="2"/>
        </w:rPr>
        <w:t>o</w:t>
      </w:r>
      <w:r>
        <w:t>o</w:t>
      </w:r>
      <w:r>
        <w:rPr>
          <w:spacing w:val="27"/>
        </w:rPr>
        <w:t xml:space="preserve"> </w:t>
      </w:r>
      <w:r>
        <w:rPr>
          <w:spacing w:val="2"/>
        </w:rPr>
        <w:t>K</w:t>
      </w:r>
      <w:r>
        <w:rPr>
          <w:spacing w:val="1"/>
        </w:rPr>
        <w:t>i</w:t>
      </w:r>
      <w:r>
        <w:rPr>
          <w:spacing w:val="2"/>
        </w:rPr>
        <w:t>d</w:t>
      </w:r>
      <w:r>
        <w:rPr>
          <w:spacing w:val="1"/>
        </w:rPr>
        <w:t>s</w:t>
      </w:r>
      <w:r>
        <w:t>:</w:t>
      </w:r>
      <w:r>
        <w:rPr>
          <w:spacing w:val="14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aris</w:t>
      </w:r>
      <w:r>
        <w:rPr>
          <w:spacing w:val="2"/>
        </w:rPr>
        <w:t>on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w</w:t>
      </w:r>
      <w:r>
        <w:rPr>
          <w:spacing w:val="1"/>
        </w:rPr>
        <w:t>it</w:t>
      </w:r>
      <w:r>
        <w:t>h</w:t>
      </w:r>
      <w:r>
        <w:rPr>
          <w:spacing w:val="13"/>
        </w:rPr>
        <w:t xml:space="preserve"> </w:t>
      </w:r>
      <w:r>
        <w:rPr>
          <w:spacing w:val="2"/>
        </w:rPr>
        <w:t>B</w:t>
      </w:r>
      <w:r>
        <w:rPr>
          <w:spacing w:val="1"/>
        </w:rPr>
        <w:t>l</w:t>
      </w:r>
      <w:r>
        <w:rPr>
          <w:spacing w:val="2"/>
        </w:rPr>
        <w:t>u</w:t>
      </w:r>
      <w:r>
        <w:rPr>
          <w:spacing w:val="1"/>
        </w:rPr>
        <w:t>e'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C</w:t>
      </w:r>
      <w:r>
        <w:rPr>
          <w:spacing w:val="1"/>
        </w:rPr>
        <w:t>l</w:t>
      </w:r>
      <w:r>
        <w:rPr>
          <w:spacing w:val="2"/>
        </w:rPr>
        <w:t>u</w:t>
      </w:r>
      <w:r>
        <w:rPr>
          <w:spacing w:val="1"/>
        </w:rPr>
        <w:t>e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C</w:t>
      </w:r>
      <w:r>
        <w:rPr>
          <w:spacing w:val="1"/>
        </w:rPr>
        <w:t>r</w:t>
      </w:r>
      <w:r>
        <w:rPr>
          <w:spacing w:val="2"/>
        </w:rPr>
        <w:t>o</w:t>
      </w:r>
      <w:r>
        <w:t>.</w:t>
      </w:r>
      <w:r>
        <w:rPr>
          <w:spacing w:val="1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po</w:t>
      </w:r>
      <w:r>
        <w:rPr>
          <w:spacing w:val="1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i</w:t>
      </w:r>
      <w:r>
        <w:rPr>
          <w:w w:val="103"/>
        </w:rPr>
        <w:t>a</w:t>
      </w:r>
      <w:r>
        <w:rPr>
          <w:spacing w:val="1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l</w:t>
      </w:r>
      <w:r>
        <w:rPr>
          <w:spacing w:val="2"/>
        </w:rPr>
        <w:t>u</w:t>
      </w:r>
      <w:r>
        <w:rPr>
          <w:spacing w:val="1"/>
        </w:rPr>
        <w:t>ti</w:t>
      </w:r>
      <w:r>
        <w:rPr>
          <w:spacing w:val="2"/>
        </w:rPr>
        <w:t>on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2"/>
        </w:rPr>
        <w:t>K</w:t>
      </w:r>
      <w:r>
        <w:rPr>
          <w:spacing w:val="1"/>
        </w:rPr>
        <w:t>rac</w:t>
      </w:r>
      <w:r>
        <w:rPr>
          <w:spacing w:val="2"/>
        </w:rPr>
        <w:t>k</w:t>
      </w:r>
      <w:r>
        <w:rPr>
          <w:spacing w:val="1"/>
        </w:rPr>
        <w:t>er</w:t>
      </w:r>
      <w:r>
        <w:rPr>
          <w:spacing w:val="2"/>
        </w:rPr>
        <w:t>oo</w:t>
      </w:r>
      <w:r>
        <w:rPr>
          <w:spacing w:val="1"/>
        </w:rPr>
        <w:t>s</w:t>
      </w:r>
      <w:r>
        <w:t>.</w:t>
      </w:r>
      <w:r>
        <w:rPr>
          <w:spacing w:val="30"/>
        </w:rPr>
        <w:t xml:space="preserve"> </w:t>
      </w:r>
      <w:r>
        <w:rPr>
          <w:spacing w:val="2"/>
        </w:rPr>
        <w:t>Tu</w:t>
      </w:r>
      <w:r>
        <w:rPr>
          <w:spacing w:val="1"/>
        </w:rPr>
        <w:t>scal</w:t>
      </w:r>
      <w:r>
        <w:rPr>
          <w:spacing w:val="2"/>
        </w:rPr>
        <w:t>oo</w:t>
      </w:r>
      <w:r>
        <w:rPr>
          <w:spacing w:val="1"/>
        </w:rPr>
        <w:t>sa</w:t>
      </w:r>
      <w:r>
        <w:t>,</w:t>
      </w:r>
      <w:r>
        <w:rPr>
          <w:spacing w:val="29"/>
        </w:rPr>
        <w:t xml:space="preserve"> </w:t>
      </w:r>
      <w:r>
        <w:rPr>
          <w:spacing w:val="2"/>
        </w:rPr>
        <w:t>AL</w:t>
      </w:r>
      <w:r>
        <w:t>: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stit</w:t>
      </w:r>
      <w:r>
        <w:rPr>
          <w:spacing w:val="2"/>
        </w:rPr>
        <w:t>u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rPr>
          <w:spacing w:val="2"/>
        </w:rPr>
        <w:t>h</w:t>
      </w:r>
      <w:r>
        <w:t xml:space="preserve">. </w:t>
      </w:r>
      <w:r>
        <w:rPr>
          <w:spacing w:val="24"/>
        </w:rPr>
        <w:t xml:space="preserve"> </w:t>
      </w:r>
      <w:r>
        <w:rPr>
          <w:spacing w:val="1"/>
          <w:w w:val="103"/>
        </w:rPr>
        <w:t>[</w:t>
      </w:r>
      <w:r>
        <w:rPr>
          <w:spacing w:val="2"/>
          <w:w w:val="103"/>
        </w:rPr>
        <w:t>1</w:t>
      </w:r>
      <w:r>
        <w:rPr>
          <w:w w:val="103"/>
        </w:rPr>
        <w:t>3</w:t>
      </w:r>
      <w:r>
        <w:rPr>
          <w:spacing w:val="1"/>
        </w:rPr>
        <w:t xml:space="preserve"> </w:t>
      </w:r>
      <w:r>
        <w:rPr>
          <w:spacing w:val="2"/>
          <w:w w:val="103"/>
        </w:rPr>
        <w:t>pp</w:t>
      </w:r>
      <w:r>
        <w:rPr>
          <w:spacing w:val="1"/>
          <w:w w:val="103"/>
        </w:rPr>
        <w:t>.</w:t>
      </w:r>
      <w:r>
        <w:rPr>
          <w:w w:val="103"/>
        </w:rPr>
        <w:t>]</w:t>
      </w:r>
    </w:p>
    <w:p w14:paraId="2277B815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65DDC795" w14:textId="77777777" w:rsidR="00F51604" w:rsidRDefault="00074D6D">
      <w:pPr>
        <w:ind w:left="440"/>
      </w:pPr>
      <w:r>
        <w:rPr>
          <w:b/>
          <w:spacing w:val="2"/>
        </w:rPr>
        <w:t>R</w:t>
      </w:r>
      <w:r>
        <w:rPr>
          <w:b/>
          <w:spacing w:val="1"/>
        </w:rPr>
        <w:t>eferee</w:t>
      </w:r>
      <w:r>
        <w:rPr>
          <w:b/>
        </w:rPr>
        <w:t>d</w:t>
      </w:r>
      <w:r>
        <w:rPr>
          <w:b/>
          <w:spacing w:val="25"/>
        </w:rPr>
        <w:t xml:space="preserve"> </w:t>
      </w:r>
      <w:r>
        <w:rPr>
          <w:b/>
          <w:spacing w:val="2"/>
        </w:rPr>
        <w:t>Con</w:t>
      </w:r>
      <w:r>
        <w:rPr>
          <w:b/>
          <w:spacing w:val="1"/>
        </w:rPr>
        <w:t>fere</w:t>
      </w:r>
      <w:r>
        <w:rPr>
          <w:b/>
          <w:spacing w:val="2"/>
        </w:rPr>
        <w:t>n</w:t>
      </w:r>
      <w:r>
        <w:rPr>
          <w:b/>
          <w:spacing w:val="1"/>
        </w:rPr>
        <w:t>c</w:t>
      </w:r>
      <w:r>
        <w:rPr>
          <w:b/>
        </w:rPr>
        <w:t>e</w:t>
      </w:r>
      <w:r>
        <w:rPr>
          <w:b/>
          <w:spacing w:val="30"/>
        </w:rPr>
        <w:t xml:space="preserve"> </w:t>
      </w:r>
      <w:r>
        <w:rPr>
          <w:b/>
          <w:spacing w:val="2"/>
          <w:w w:val="103"/>
        </w:rPr>
        <w:t>P</w:t>
      </w:r>
      <w:r>
        <w:rPr>
          <w:b/>
          <w:spacing w:val="1"/>
          <w:w w:val="103"/>
        </w:rPr>
        <w:t>r</w:t>
      </w:r>
      <w:r>
        <w:rPr>
          <w:b/>
          <w:spacing w:val="2"/>
          <w:w w:val="103"/>
        </w:rPr>
        <w:t>o</w:t>
      </w:r>
      <w:r>
        <w:rPr>
          <w:b/>
          <w:spacing w:val="1"/>
          <w:w w:val="103"/>
        </w:rPr>
        <w:t>cee</w:t>
      </w:r>
      <w:r>
        <w:rPr>
          <w:b/>
          <w:spacing w:val="2"/>
          <w:w w:val="103"/>
        </w:rPr>
        <w:t>d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ng</w:t>
      </w:r>
      <w:r>
        <w:rPr>
          <w:b/>
          <w:w w:val="103"/>
        </w:rPr>
        <w:t>s</w:t>
      </w:r>
    </w:p>
    <w:p w14:paraId="083E83B0" w14:textId="77777777" w:rsidR="00F51604" w:rsidRDefault="00F51604">
      <w:pPr>
        <w:spacing w:before="2" w:line="160" w:lineRule="exact"/>
        <w:rPr>
          <w:sz w:val="16"/>
          <w:szCs w:val="16"/>
        </w:rPr>
      </w:pPr>
    </w:p>
    <w:p w14:paraId="614EA145" w14:textId="77777777" w:rsidR="00F51604" w:rsidRDefault="00F51604">
      <w:pPr>
        <w:spacing w:line="200" w:lineRule="exact"/>
      </w:pPr>
    </w:p>
    <w:p w14:paraId="208DC5F6" w14:textId="77777777" w:rsidR="00F51604" w:rsidRDefault="00074D6D">
      <w:pPr>
        <w:ind w:left="440"/>
      </w:pPr>
      <w:r>
        <w:rPr>
          <w:spacing w:val="3"/>
        </w:rPr>
        <w:t>W</w:t>
      </w:r>
      <w:r>
        <w:rPr>
          <w:spacing w:val="1"/>
        </w:rPr>
        <w:t>a</w:t>
      </w:r>
      <w:r>
        <w:rPr>
          <w:spacing w:val="2"/>
        </w:rPr>
        <w:t>ng</w:t>
      </w:r>
      <w:r>
        <w:t>,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2"/>
        </w:rPr>
        <w:t>undo</w:t>
      </w:r>
      <w:r>
        <w:rPr>
          <w:spacing w:val="1"/>
        </w:rPr>
        <w:t>rf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N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</w:t>
      </w:r>
      <w:r>
        <w:rPr>
          <w:spacing w:val="2"/>
        </w:rPr>
        <w:t>v</w:t>
      </w:r>
      <w:r>
        <w:rPr>
          <w:spacing w:val="1"/>
        </w:rPr>
        <w:t>ic</w:t>
      </w:r>
      <w:r>
        <w:t>e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xh</w:t>
      </w:r>
      <w:r>
        <w:rPr>
          <w:spacing w:val="1"/>
        </w:rPr>
        <w:t>i</w:t>
      </w:r>
      <w:r>
        <w:rPr>
          <w:spacing w:val="2"/>
        </w:rPr>
        <w:t>b</w:t>
      </w:r>
      <w:r>
        <w:rPr>
          <w:spacing w:val="1"/>
        </w:rPr>
        <w:t>iti</w:t>
      </w:r>
      <w:r>
        <w:rPr>
          <w:spacing w:val="2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2"/>
        </w:rPr>
        <w:t>g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33"/>
        </w:rPr>
        <w:t xml:space="preserve"> </w:t>
      </w:r>
      <w:r>
        <w:rPr>
          <w:spacing w:val="2"/>
        </w:rPr>
        <w:t>–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cas</w:t>
      </w:r>
      <w:r>
        <w:t>e</w:t>
      </w:r>
      <w:r>
        <w:rPr>
          <w:spacing w:val="11"/>
        </w:rPr>
        <w:t xml:space="preserve"> </w:t>
      </w:r>
      <w:r>
        <w:rPr>
          <w:spacing w:val="1"/>
          <w:w w:val="103"/>
        </w:rPr>
        <w:t>st</w:t>
      </w:r>
      <w:r>
        <w:rPr>
          <w:spacing w:val="2"/>
          <w:w w:val="103"/>
        </w:rPr>
        <w:t>udy</w:t>
      </w:r>
      <w:r>
        <w:rPr>
          <w:w w:val="103"/>
        </w:rPr>
        <w:t>.</w:t>
      </w:r>
    </w:p>
    <w:p w14:paraId="79F02570" w14:textId="77777777" w:rsidR="00F51604" w:rsidRDefault="00074D6D">
      <w:pPr>
        <w:spacing w:before="12"/>
        <w:ind w:left="1160"/>
      </w:pP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</w:t>
      </w:r>
      <w:r>
        <w:rPr>
          <w:i/>
          <w:spacing w:val="1"/>
        </w:rPr>
        <w:t>cee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2"/>
        </w:rPr>
        <w:t>ng</w:t>
      </w:r>
      <w:r>
        <w:rPr>
          <w:i/>
        </w:rPr>
        <w:t>s</w:t>
      </w:r>
      <w:r>
        <w:rPr>
          <w:i/>
          <w:spacing w:val="3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8"/>
        </w:rPr>
        <w:t xml:space="preserve"> </w:t>
      </w:r>
      <w:r>
        <w:rPr>
          <w:i/>
          <w:spacing w:val="2"/>
        </w:rPr>
        <w:t>201</w:t>
      </w:r>
      <w:r>
        <w:rPr>
          <w:i/>
        </w:rPr>
        <w:t>5</w:t>
      </w:r>
      <w:r>
        <w:rPr>
          <w:i/>
          <w:spacing w:val="13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ter</w:t>
      </w:r>
      <w:r>
        <w:rPr>
          <w:i/>
          <w:spacing w:val="2"/>
        </w:rPr>
        <w:t>na</w:t>
      </w:r>
      <w:r>
        <w:rPr>
          <w:i/>
          <w:spacing w:val="1"/>
        </w:rPr>
        <w:t>t</w:t>
      </w:r>
      <w:r>
        <w:rPr>
          <w:i/>
          <w:spacing w:val="1"/>
        </w:rPr>
        <w:t>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33"/>
        </w:rPr>
        <w:t xml:space="preserve"> </w:t>
      </w:r>
      <w:r>
        <w:rPr>
          <w:i/>
          <w:spacing w:val="2"/>
        </w:rPr>
        <w:t>Con</w:t>
      </w:r>
      <w:r>
        <w:rPr>
          <w:i/>
          <w:spacing w:val="1"/>
        </w:rPr>
        <w:t>fere</w:t>
      </w:r>
      <w:r>
        <w:rPr>
          <w:i/>
          <w:spacing w:val="2"/>
        </w:rPr>
        <w:t>n</w:t>
      </w:r>
      <w:r>
        <w:rPr>
          <w:i/>
          <w:spacing w:val="1"/>
        </w:rPr>
        <w:t>c</w:t>
      </w:r>
      <w:r>
        <w:rPr>
          <w:i/>
        </w:rPr>
        <w:t>e</w:t>
      </w:r>
      <w:r>
        <w:rPr>
          <w:i/>
          <w:spacing w:val="2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3"/>
        </w:rPr>
        <w:t>M</w:t>
      </w:r>
      <w:r>
        <w:rPr>
          <w:i/>
          <w:spacing w:val="2"/>
        </w:rPr>
        <w:t>anag</w:t>
      </w:r>
      <w:r>
        <w:rPr>
          <w:i/>
          <w:spacing w:val="1"/>
        </w:rPr>
        <w:t>e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32"/>
        </w:rPr>
        <w:t xml:space="preserve"> </w:t>
      </w:r>
      <w:r>
        <w:rPr>
          <w:i/>
          <w:spacing w:val="2"/>
        </w:rPr>
        <w:t>S</w:t>
      </w:r>
      <w:r>
        <w:rPr>
          <w:i/>
          <w:spacing w:val="1"/>
        </w:rPr>
        <w:t>cie</w:t>
      </w:r>
      <w:r>
        <w:rPr>
          <w:i/>
          <w:spacing w:val="2"/>
        </w:rPr>
        <w:t>n</w:t>
      </w:r>
      <w:r>
        <w:rPr>
          <w:i/>
          <w:spacing w:val="1"/>
        </w:rPr>
        <w:t>c</w:t>
      </w:r>
      <w:r>
        <w:rPr>
          <w:i/>
        </w:rPr>
        <w:t>e</w:t>
      </w:r>
      <w:r>
        <w:rPr>
          <w:i/>
          <w:spacing w:val="1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3"/>
          <w:w w:val="103"/>
        </w:rPr>
        <w:t>M</w:t>
      </w:r>
      <w:r>
        <w:rPr>
          <w:i/>
          <w:spacing w:val="2"/>
          <w:w w:val="103"/>
        </w:rPr>
        <w:t>anag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m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n</w:t>
      </w:r>
      <w:r>
        <w:rPr>
          <w:i/>
          <w:w w:val="103"/>
        </w:rPr>
        <w:t>t</w:t>
      </w:r>
    </w:p>
    <w:p w14:paraId="0CD926F0" w14:textId="77777777" w:rsidR="00F51604" w:rsidRDefault="00074D6D">
      <w:pPr>
        <w:spacing w:before="12"/>
        <w:ind w:left="1160"/>
      </w:pPr>
      <w:r>
        <w:rPr>
          <w:i/>
          <w:spacing w:val="1"/>
        </w:rPr>
        <w:t>I</w:t>
      </w:r>
      <w:r>
        <w:rPr>
          <w:i/>
          <w:spacing w:val="2"/>
        </w:rPr>
        <w:t>nno</w:t>
      </w:r>
      <w:r>
        <w:rPr>
          <w:i/>
          <w:spacing w:val="1"/>
        </w:rPr>
        <w:t>v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28"/>
        </w:rPr>
        <w:t xml:space="preserve"> </w:t>
      </w:r>
      <w:r>
        <w:rPr>
          <w:i/>
          <w:spacing w:val="2"/>
        </w:rPr>
        <w:t>Gu</w:t>
      </w:r>
      <w:r>
        <w:rPr>
          <w:i/>
          <w:spacing w:val="1"/>
        </w:rPr>
        <w:t>ili</w:t>
      </w:r>
      <w:r>
        <w:rPr>
          <w:i/>
          <w:spacing w:val="2"/>
        </w:rPr>
        <w:t>n</w:t>
      </w:r>
      <w:r>
        <w:rPr>
          <w:i/>
        </w:rPr>
        <w:t>,</w:t>
      </w:r>
      <w:r>
        <w:rPr>
          <w:i/>
          <w:spacing w:val="18"/>
        </w:rPr>
        <w:t xml:space="preserve"> </w:t>
      </w:r>
      <w:r>
        <w:rPr>
          <w:i/>
          <w:spacing w:val="2"/>
          <w:w w:val="103"/>
        </w:rPr>
        <w:t>Ch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na</w:t>
      </w:r>
      <w:r>
        <w:rPr>
          <w:i/>
          <w:w w:val="103"/>
        </w:rPr>
        <w:t>.</w:t>
      </w:r>
    </w:p>
    <w:p w14:paraId="01B77260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75AB6E4A" w14:textId="77777777" w:rsidR="00F51604" w:rsidRDefault="00074D6D">
      <w:pPr>
        <w:ind w:left="44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2009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ffect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ong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1"/>
        </w:rPr>
        <w:t>ercial</w:t>
      </w:r>
      <w:r>
        <w:t>s</w:t>
      </w:r>
      <w:r>
        <w:rPr>
          <w:spacing w:val="32"/>
        </w:rPr>
        <w:t xml:space="preserve"> </w:t>
      </w:r>
      <w:r>
        <w:rPr>
          <w:spacing w:val="2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alizers</w:t>
      </w:r>
      <w:r>
        <w:t>.</w:t>
      </w:r>
      <w:r>
        <w:rPr>
          <w:spacing w:val="30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</w:t>
      </w:r>
      <w:r>
        <w:rPr>
          <w:i/>
          <w:spacing w:val="1"/>
        </w:rPr>
        <w:t>cee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2"/>
        </w:rPr>
        <w:t>ng</w:t>
      </w:r>
      <w:r>
        <w:rPr>
          <w:i/>
        </w:rPr>
        <w:t>s</w:t>
      </w:r>
      <w:r>
        <w:rPr>
          <w:i/>
          <w:spacing w:val="3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  <w:w w:val="103"/>
        </w:rPr>
        <w:t>t</w:t>
      </w:r>
      <w:r>
        <w:rPr>
          <w:i/>
          <w:spacing w:val="2"/>
          <w:w w:val="103"/>
        </w:rPr>
        <w:t>h</w:t>
      </w:r>
      <w:r>
        <w:rPr>
          <w:i/>
          <w:w w:val="103"/>
        </w:rPr>
        <w:t>e</w:t>
      </w:r>
    </w:p>
    <w:p w14:paraId="4CB30D89" w14:textId="77777777" w:rsidR="00F51604" w:rsidRDefault="00074D6D">
      <w:pPr>
        <w:spacing w:before="12"/>
        <w:ind w:left="1160"/>
      </w:pPr>
      <w:r>
        <w:rPr>
          <w:i/>
          <w:spacing w:val="2"/>
        </w:rPr>
        <w:t>200</w:t>
      </w:r>
      <w:r>
        <w:rPr>
          <w:i/>
        </w:rPr>
        <w:t>9</w:t>
      </w:r>
      <w:r>
        <w:rPr>
          <w:i/>
          <w:spacing w:val="14"/>
        </w:rPr>
        <w:t xml:space="preserve"> </w:t>
      </w:r>
      <w:r>
        <w:rPr>
          <w:i/>
          <w:spacing w:val="2"/>
        </w:rPr>
        <w:t>A</w:t>
      </w:r>
      <w:r>
        <w:rPr>
          <w:i/>
          <w:spacing w:val="1"/>
        </w:rPr>
        <w:t>si</w:t>
      </w:r>
      <w:r>
        <w:rPr>
          <w:i/>
          <w:spacing w:val="2"/>
        </w:rPr>
        <w:t>an</w:t>
      </w:r>
      <w:r>
        <w:rPr>
          <w:i/>
          <w:spacing w:val="1"/>
        </w:rPr>
        <w:t>-</w:t>
      </w:r>
      <w:r>
        <w:rPr>
          <w:i/>
          <w:spacing w:val="2"/>
        </w:rPr>
        <w:t>Pa</w:t>
      </w:r>
      <w:r>
        <w:rPr>
          <w:i/>
          <w:spacing w:val="1"/>
        </w:rPr>
        <w:t>cifi</w:t>
      </w:r>
      <w:r>
        <w:rPr>
          <w:i/>
        </w:rPr>
        <w:t>c</w:t>
      </w:r>
      <w:r>
        <w:rPr>
          <w:i/>
          <w:spacing w:val="34"/>
        </w:rPr>
        <w:t xml:space="preserve"> </w:t>
      </w:r>
      <w:r>
        <w:rPr>
          <w:i/>
          <w:spacing w:val="2"/>
        </w:rPr>
        <w:t>Con</w:t>
      </w:r>
      <w:r>
        <w:rPr>
          <w:i/>
          <w:spacing w:val="1"/>
        </w:rPr>
        <w:t>fere</w:t>
      </w:r>
      <w:r>
        <w:rPr>
          <w:i/>
          <w:spacing w:val="2"/>
        </w:rPr>
        <w:t>n</w:t>
      </w:r>
      <w:r>
        <w:rPr>
          <w:i/>
          <w:spacing w:val="1"/>
        </w:rPr>
        <w:t>c</w:t>
      </w:r>
      <w:r>
        <w:rPr>
          <w:i/>
        </w:rPr>
        <w:t>e</w:t>
      </w:r>
      <w:r>
        <w:rPr>
          <w:i/>
          <w:spacing w:val="2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8"/>
        </w:rPr>
        <w:t xml:space="preserve"> </w:t>
      </w:r>
      <w:r>
        <w:rPr>
          <w:i/>
          <w:spacing w:val="2"/>
        </w:rPr>
        <w:t>Am</w:t>
      </w:r>
      <w:r>
        <w:rPr>
          <w:i/>
          <w:spacing w:val="1"/>
        </w:rPr>
        <w:t>eric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24"/>
        </w:rPr>
        <w:t xml:space="preserve"> </w:t>
      </w:r>
      <w:r>
        <w:rPr>
          <w:i/>
          <w:spacing w:val="2"/>
        </w:rPr>
        <w:t>A</w:t>
      </w:r>
      <w:r>
        <w:rPr>
          <w:i/>
          <w:spacing w:val="1"/>
        </w:rPr>
        <w:t>c</w:t>
      </w:r>
      <w:r>
        <w:rPr>
          <w:i/>
          <w:spacing w:val="2"/>
        </w:rPr>
        <w:t>ad</w:t>
      </w:r>
      <w:r>
        <w:rPr>
          <w:i/>
          <w:spacing w:val="1"/>
        </w:rPr>
        <w:t>e</w:t>
      </w:r>
      <w:r>
        <w:rPr>
          <w:i/>
          <w:spacing w:val="2"/>
        </w:rPr>
        <w:t>m</w:t>
      </w:r>
      <w:r>
        <w:rPr>
          <w:i/>
        </w:rPr>
        <w:t>y</w:t>
      </w:r>
      <w:r>
        <w:rPr>
          <w:i/>
          <w:spacing w:val="23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Ad</w:t>
      </w:r>
      <w:r>
        <w:rPr>
          <w:i/>
          <w:spacing w:val="1"/>
        </w:rPr>
        <w:t>vertisi</w:t>
      </w:r>
      <w:r>
        <w:rPr>
          <w:i/>
          <w:spacing w:val="2"/>
        </w:rPr>
        <w:t>ng</w:t>
      </w:r>
      <w:r>
        <w:rPr>
          <w:i/>
        </w:rPr>
        <w:t>,</w:t>
      </w:r>
      <w:r>
        <w:rPr>
          <w:i/>
          <w:spacing w:val="30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eiji</w:t>
      </w:r>
      <w:r>
        <w:rPr>
          <w:i/>
          <w:spacing w:val="2"/>
        </w:rPr>
        <w:t>ng</w:t>
      </w:r>
      <w:r>
        <w:rPr>
          <w:i/>
        </w:rPr>
        <w:t>,</w:t>
      </w:r>
      <w:r>
        <w:rPr>
          <w:i/>
          <w:spacing w:val="20"/>
        </w:rPr>
        <w:t xml:space="preserve"> </w:t>
      </w:r>
      <w:r>
        <w:rPr>
          <w:i/>
          <w:spacing w:val="2"/>
          <w:w w:val="103"/>
        </w:rPr>
        <w:t>Ch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na</w:t>
      </w:r>
      <w:r>
        <w:rPr>
          <w:i/>
          <w:w w:val="103"/>
        </w:rPr>
        <w:t>.</w:t>
      </w:r>
    </w:p>
    <w:p w14:paraId="0C1B2CE5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099604CB" w14:textId="77777777" w:rsidR="00F51604" w:rsidRDefault="00074D6D">
      <w:pPr>
        <w:ind w:left="44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rPr>
          <w:spacing w:val="1"/>
        </w:rPr>
        <w:t>)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ati</w:t>
      </w:r>
      <w:r>
        <w:rPr>
          <w:spacing w:val="2"/>
        </w:rPr>
        <w:t>o</w:t>
      </w:r>
      <w:r>
        <w:rPr>
          <w:spacing w:val="1"/>
        </w:rPr>
        <w:t>na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mo</w:t>
      </w:r>
      <w:r>
        <w:rPr>
          <w:spacing w:val="1"/>
        </w:rPr>
        <w:t>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pp</w:t>
      </w:r>
      <w:r>
        <w:rPr>
          <w:spacing w:val="1"/>
        </w:rPr>
        <w:t>eal</w:t>
      </w:r>
      <w:r>
        <w:t>s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U</w:t>
      </w:r>
      <w:r>
        <w:rPr>
          <w:spacing w:val="1"/>
        </w:rPr>
        <w:t>.</w:t>
      </w:r>
      <w:r>
        <w:rPr>
          <w:spacing w:val="2"/>
        </w:rPr>
        <w:t>S</w:t>
      </w:r>
      <w:r>
        <w:t>.</w:t>
      </w:r>
      <w:r>
        <w:rPr>
          <w:spacing w:val="12"/>
        </w:rPr>
        <w:t xml:space="preserve"> </w:t>
      </w:r>
      <w:r>
        <w:rPr>
          <w:spacing w:val="1"/>
          <w:w w:val="103"/>
        </w:rPr>
        <w:t>tele</w:t>
      </w:r>
      <w:r>
        <w:rPr>
          <w:spacing w:val="2"/>
          <w:w w:val="103"/>
        </w:rPr>
        <w:t>v</w:t>
      </w:r>
      <w:r>
        <w:rPr>
          <w:spacing w:val="1"/>
          <w:w w:val="103"/>
        </w:rPr>
        <w:t>isi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omm</w:t>
      </w:r>
      <w:r>
        <w:rPr>
          <w:spacing w:val="1"/>
          <w:w w:val="103"/>
        </w:rPr>
        <w:t>ercials</w:t>
      </w:r>
      <w:r>
        <w:rPr>
          <w:w w:val="103"/>
        </w:rPr>
        <w:t>.</w:t>
      </w:r>
    </w:p>
    <w:p w14:paraId="5B428AAE" w14:textId="77777777" w:rsidR="00F51604" w:rsidRDefault="00074D6D">
      <w:pPr>
        <w:spacing w:before="12"/>
        <w:ind w:left="1160"/>
      </w:pP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</w:t>
      </w:r>
      <w:r>
        <w:rPr>
          <w:i/>
          <w:spacing w:val="1"/>
        </w:rPr>
        <w:t>cee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2"/>
        </w:rPr>
        <w:t>ng</w:t>
      </w:r>
      <w:r>
        <w:rPr>
          <w:i/>
        </w:rPr>
        <w:t>s</w:t>
      </w:r>
      <w:r>
        <w:rPr>
          <w:i/>
          <w:spacing w:val="3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8"/>
        </w:rPr>
        <w:t xml:space="preserve"> </w:t>
      </w:r>
      <w:r>
        <w:rPr>
          <w:i/>
          <w:spacing w:val="2"/>
        </w:rPr>
        <w:t>200</w:t>
      </w:r>
      <w:r>
        <w:rPr>
          <w:i/>
        </w:rPr>
        <w:t>6</w:t>
      </w:r>
      <w:r>
        <w:rPr>
          <w:i/>
          <w:spacing w:val="13"/>
        </w:rPr>
        <w:t xml:space="preserve"> </w:t>
      </w:r>
      <w:r>
        <w:rPr>
          <w:i/>
          <w:spacing w:val="2"/>
        </w:rPr>
        <w:t>Con</w:t>
      </w:r>
      <w:r>
        <w:rPr>
          <w:i/>
          <w:spacing w:val="1"/>
        </w:rPr>
        <w:t>fere</w:t>
      </w:r>
      <w:r>
        <w:rPr>
          <w:i/>
          <w:spacing w:val="2"/>
        </w:rPr>
        <w:t>n</w:t>
      </w:r>
      <w:r>
        <w:rPr>
          <w:i/>
          <w:spacing w:val="1"/>
        </w:rPr>
        <w:t>c</w:t>
      </w:r>
      <w:r>
        <w:rPr>
          <w:i/>
        </w:rPr>
        <w:t>e</w:t>
      </w:r>
      <w:r>
        <w:rPr>
          <w:i/>
          <w:spacing w:val="2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Am</w:t>
      </w:r>
      <w:r>
        <w:rPr>
          <w:i/>
          <w:spacing w:val="1"/>
        </w:rPr>
        <w:t>eric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24"/>
        </w:rPr>
        <w:t xml:space="preserve"> </w:t>
      </w:r>
      <w:r>
        <w:rPr>
          <w:i/>
          <w:spacing w:val="2"/>
        </w:rPr>
        <w:t>A</w:t>
      </w:r>
      <w:r>
        <w:rPr>
          <w:i/>
          <w:spacing w:val="1"/>
        </w:rPr>
        <w:t>c</w:t>
      </w:r>
      <w:r>
        <w:rPr>
          <w:i/>
          <w:spacing w:val="2"/>
        </w:rPr>
        <w:t>ad</w:t>
      </w:r>
      <w:r>
        <w:rPr>
          <w:i/>
          <w:spacing w:val="1"/>
        </w:rPr>
        <w:t>e</w:t>
      </w:r>
      <w:r>
        <w:rPr>
          <w:i/>
          <w:spacing w:val="2"/>
        </w:rPr>
        <w:t>m</w:t>
      </w:r>
      <w:r>
        <w:rPr>
          <w:i/>
        </w:rPr>
        <w:t>y</w:t>
      </w:r>
      <w:r>
        <w:rPr>
          <w:i/>
          <w:spacing w:val="23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Ad</w:t>
      </w:r>
      <w:r>
        <w:rPr>
          <w:i/>
          <w:spacing w:val="1"/>
        </w:rPr>
        <w:t>vertisi</w:t>
      </w:r>
      <w:r>
        <w:rPr>
          <w:i/>
          <w:spacing w:val="2"/>
        </w:rPr>
        <w:t>ng</w:t>
      </w:r>
      <w:r>
        <w:rPr>
          <w:i/>
        </w:rPr>
        <w:t>,</w:t>
      </w:r>
      <w:r>
        <w:rPr>
          <w:i/>
          <w:spacing w:val="30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</w:t>
      </w:r>
      <w:r>
        <w:rPr>
          <w:i/>
          <w:spacing w:val="2"/>
        </w:rPr>
        <w:t>no</w:t>
      </w:r>
      <w:r>
        <w:rPr>
          <w:i/>
        </w:rPr>
        <w:t>,</w:t>
      </w:r>
      <w:r>
        <w:rPr>
          <w:i/>
          <w:spacing w:val="15"/>
        </w:rPr>
        <w:t xml:space="preserve"> </w:t>
      </w:r>
      <w:r>
        <w:rPr>
          <w:i/>
          <w:spacing w:val="2"/>
          <w:w w:val="103"/>
        </w:rPr>
        <w:t>NV.</w:t>
      </w:r>
    </w:p>
    <w:p w14:paraId="22CF1220" w14:textId="77777777" w:rsidR="00F51604" w:rsidRDefault="00F51604">
      <w:pPr>
        <w:spacing w:before="18" w:line="220" w:lineRule="exact"/>
        <w:rPr>
          <w:sz w:val="22"/>
          <w:szCs w:val="22"/>
        </w:rPr>
      </w:pPr>
    </w:p>
    <w:p w14:paraId="7CF71217" w14:textId="77777777" w:rsidR="00F51604" w:rsidRDefault="00074D6D">
      <w:pPr>
        <w:ind w:left="440"/>
      </w:pPr>
      <w:r>
        <w:rPr>
          <w:b/>
          <w:spacing w:val="2"/>
        </w:rPr>
        <w:t>R</w:t>
      </w:r>
      <w:r>
        <w:rPr>
          <w:b/>
          <w:spacing w:val="1"/>
        </w:rPr>
        <w:t>eferee</w:t>
      </w:r>
      <w:r>
        <w:rPr>
          <w:b/>
        </w:rPr>
        <w:t>d</w:t>
      </w:r>
      <w:r>
        <w:rPr>
          <w:b/>
          <w:spacing w:val="25"/>
        </w:rPr>
        <w:t xml:space="preserve"> </w:t>
      </w:r>
      <w:r>
        <w:rPr>
          <w:b/>
          <w:spacing w:val="2"/>
        </w:rPr>
        <w:t>Con</w:t>
      </w:r>
      <w:r>
        <w:rPr>
          <w:b/>
          <w:spacing w:val="1"/>
        </w:rPr>
        <w:t>fere</w:t>
      </w:r>
      <w:r>
        <w:rPr>
          <w:b/>
          <w:spacing w:val="2"/>
        </w:rPr>
        <w:t>n</w:t>
      </w:r>
      <w:r>
        <w:rPr>
          <w:b/>
          <w:spacing w:val="1"/>
        </w:rPr>
        <w:t>c</w:t>
      </w:r>
      <w:r>
        <w:rPr>
          <w:b/>
        </w:rPr>
        <w:t>e</w:t>
      </w:r>
      <w:r>
        <w:rPr>
          <w:b/>
          <w:spacing w:val="30"/>
        </w:rPr>
        <w:t xml:space="preserve"> </w:t>
      </w:r>
      <w:r>
        <w:rPr>
          <w:b/>
          <w:spacing w:val="2"/>
          <w:w w:val="103"/>
        </w:rPr>
        <w:t>Pap</w:t>
      </w:r>
      <w:r>
        <w:rPr>
          <w:b/>
          <w:spacing w:val="1"/>
          <w:w w:val="103"/>
        </w:rPr>
        <w:t>er</w:t>
      </w:r>
      <w:r>
        <w:rPr>
          <w:b/>
          <w:w w:val="103"/>
        </w:rPr>
        <w:t>s</w:t>
      </w:r>
    </w:p>
    <w:p w14:paraId="2D7DEC99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52EA8751" w14:textId="77777777" w:rsidR="00F51604" w:rsidRDefault="00074D6D">
      <w:pPr>
        <w:spacing w:line="253" w:lineRule="auto"/>
        <w:ind w:left="1160" w:right="548" w:hanging="720"/>
      </w:pPr>
      <w:r>
        <w:rPr>
          <w:spacing w:val="3"/>
        </w:rPr>
        <w:t>M</w:t>
      </w:r>
      <w:r>
        <w:rPr>
          <w:spacing w:val="1"/>
        </w:rPr>
        <w:t>c</w:t>
      </w:r>
      <w:r>
        <w:rPr>
          <w:spacing w:val="2"/>
        </w:rPr>
        <w:t>Gw</w:t>
      </w:r>
      <w:r>
        <w:rPr>
          <w:spacing w:val="1"/>
        </w:rPr>
        <w:t>in</w:t>
      </w:r>
      <w:r>
        <w:t>,</w:t>
      </w:r>
      <w:r>
        <w:rPr>
          <w:spacing w:val="24"/>
        </w:rPr>
        <w:t xml:space="preserve"> </w:t>
      </w:r>
      <w:r>
        <w:rPr>
          <w:spacing w:val="2"/>
        </w:rPr>
        <w:t>K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(2014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ay)</w:t>
      </w:r>
      <w:r>
        <w:t>.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ocia</w:t>
      </w:r>
      <w:r>
        <w:t>l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edi</w:t>
      </w:r>
      <w:r>
        <w:t>a</w:t>
      </w:r>
      <w:r>
        <w:rPr>
          <w:spacing w:val="1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subcultures</w:t>
      </w:r>
      <w:r>
        <w:t>:</w:t>
      </w:r>
      <w:r>
        <w:rPr>
          <w:spacing w:val="30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rel</w:t>
      </w:r>
      <w:r>
        <w:rPr>
          <w:spacing w:val="5"/>
        </w:rPr>
        <w:t>a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  <w:w w:val="103"/>
        </w:rPr>
        <w:t>F</w:t>
      </w:r>
      <w:r>
        <w:rPr>
          <w:spacing w:val="1"/>
          <w:w w:val="103"/>
        </w:rPr>
        <w:t>ace</w:t>
      </w:r>
      <w:r>
        <w:rPr>
          <w:spacing w:val="2"/>
          <w:w w:val="103"/>
        </w:rPr>
        <w:t>boo</w:t>
      </w:r>
      <w:r>
        <w:rPr>
          <w:w w:val="103"/>
        </w:rPr>
        <w:t>k</w:t>
      </w:r>
      <w:r>
        <w:rPr>
          <w:spacing w:val="2"/>
        </w:rPr>
        <w:t xml:space="preserve"> u</w:t>
      </w:r>
      <w:r>
        <w:rPr>
          <w:spacing w:val="1"/>
        </w:rPr>
        <w:t>sa</w:t>
      </w:r>
      <w:r>
        <w:rPr>
          <w:spacing w:val="2"/>
        </w:rPr>
        <w:t>g</w:t>
      </w:r>
      <w:r>
        <w:t>e</w:t>
      </w:r>
      <w:r>
        <w:rPr>
          <w:spacing w:val="16"/>
        </w:rPr>
        <w:t xml:space="preserve"> </w:t>
      </w:r>
      <w:r>
        <w:rPr>
          <w:spacing w:val="1"/>
        </w:rPr>
        <w:t>to</w:t>
      </w:r>
      <w:r>
        <w:rPr>
          <w:spacing w:val="7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ubcu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a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den</w:t>
      </w:r>
      <w:r>
        <w:rPr>
          <w:spacing w:val="1"/>
        </w:rPr>
        <w:t>tit</w:t>
      </w:r>
      <w:r>
        <w:rPr>
          <w:spacing w:val="2"/>
        </w:rPr>
        <w:t>y</w:t>
      </w:r>
      <w:r>
        <w:t>.</w:t>
      </w:r>
      <w:r>
        <w:rPr>
          <w:spacing w:val="21"/>
        </w:rPr>
        <w:t xml:space="preserve"> </w:t>
      </w:r>
      <w:r>
        <w:rPr>
          <w:spacing w:val="2"/>
        </w:rPr>
        <w:t>Pape</w:t>
      </w:r>
      <w:r>
        <w:t>r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201</w:t>
      </w:r>
      <w:r>
        <w:t>4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ter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  <w:w w:val="103"/>
        </w:rPr>
        <w:t>c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fere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ce</w:t>
      </w:r>
      <w:r>
        <w:rPr>
          <w:w w:val="103"/>
        </w:rPr>
        <w:t>.</w:t>
      </w:r>
    </w:p>
    <w:p w14:paraId="0A56112F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2DDFAFD" w14:textId="77777777" w:rsidR="00F51604" w:rsidRDefault="00074D6D">
      <w:pPr>
        <w:spacing w:line="253" w:lineRule="auto"/>
        <w:ind w:left="1160" w:right="607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2012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Nov</w:t>
      </w:r>
      <w:r>
        <w:rPr>
          <w:spacing w:val="1"/>
        </w:rPr>
        <w:t>e</w:t>
      </w:r>
      <w:r>
        <w:rPr>
          <w:spacing w:val="3"/>
        </w:rPr>
        <w:t>m</w:t>
      </w:r>
      <w:r>
        <w:rPr>
          <w:spacing w:val="2"/>
        </w:rPr>
        <w:t>b</w:t>
      </w:r>
      <w:r>
        <w:rPr>
          <w:spacing w:val="1"/>
        </w:rPr>
        <w:t>er)</w:t>
      </w:r>
      <w:r>
        <w:t xml:space="preserve">. </w:t>
      </w:r>
      <w:r>
        <w:rPr>
          <w:spacing w:val="30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</w:t>
      </w:r>
      <w:r>
        <w:rPr>
          <w:spacing w:val="2"/>
        </w:rPr>
        <w:t>p</w:t>
      </w:r>
      <w:r>
        <w:rPr>
          <w:spacing w:val="1"/>
        </w:rPr>
        <w:t>li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tar</w:t>
      </w:r>
      <w:r>
        <w:t>y</w:t>
      </w:r>
      <w:r>
        <w:rPr>
          <w:spacing w:val="3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flicti</w:t>
      </w:r>
      <w:r>
        <w:rPr>
          <w:spacing w:val="2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3"/>
        </w:rPr>
        <w:t>mm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tar</w:t>
      </w:r>
      <w:r>
        <w:t>y</w:t>
      </w:r>
      <w:r>
        <w:rPr>
          <w:spacing w:val="31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1"/>
        </w:rPr>
        <w:t xml:space="preserve"> s</w:t>
      </w:r>
      <w:r>
        <w:rPr>
          <w:spacing w:val="2"/>
        </w:rPr>
        <w:t>po</w:t>
      </w:r>
      <w:r>
        <w:rPr>
          <w:spacing w:val="1"/>
        </w:rPr>
        <w:t>rt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j</w:t>
      </w:r>
      <w:r>
        <w:rPr>
          <w:spacing w:val="2"/>
        </w:rPr>
        <w:t>oym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</w:t>
      </w:r>
      <w:r>
        <w:t xml:space="preserve">. 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201</w:t>
      </w:r>
      <w:r>
        <w:t>2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O</w:t>
      </w:r>
      <w:r>
        <w:rPr>
          <w:spacing w:val="1"/>
        </w:rPr>
        <w:t>rla</w:t>
      </w:r>
      <w:r>
        <w:rPr>
          <w:spacing w:val="2"/>
        </w:rPr>
        <w:t>ndo</w:t>
      </w:r>
      <w:r>
        <w:t>,</w:t>
      </w:r>
      <w:r>
        <w:rPr>
          <w:spacing w:val="22"/>
        </w:rPr>
        <w:t xml:space="preserve"> </w:t>
      </w:r>
      <w:r>
        <w:rPr>
          <w:spacing w:val="2"/>
          <w:w w:val="103"/>
        </w:rPr>
        <w:t>FL</w:t>
      </w:r>
      <w:r>
        <w:rPr>
          <w:w w:val="103"/>
        </w:rPr>
        <w:t>.</w:t>
      </w:r>
    </w:p>
    <w:p w14:paraId="38F27741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48D5CD0F" w14:textId="77777777" w:rsidR="00F51604" w:rsidRDefault="00074D6D">
      <w:pPr>
        <w:spacing w:line="253" w:lineRule="auto"/>
        <w:ind w:left="1160" w:right="346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2011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Augu</w:t>
      </w:r>
      <w:r>
        <w:rPr>
          <w:spacing w:val="1"/>
        </w:rPr>
        <w:t>st)</w:t>
      </w:r>
      <w:r>
        <w:t>.</w:t>
      </w:r>
      <w:r>
        <w:rPr>
          <w:spacing w:val="22"/>
        </w:rPr>
        <w:t xml:space="preserve"> </w:t>
      </w:r>
      <w:r>
        <w:rPr>
          <w:spacing w:val="2"/>
        </w:rPr>
        <w:t>Tow</w:t>
      </w:r>
      <w:r>
        <w:rPr>
          <w:spacing w:val="1"/>
        </w:rPr>
        <w:t>ar</w:t>
      </w:r>
      <w:r>
        <w:t>d</w:t>
      </w:r>
      <w:r>
        <w:rPr>
          <w:spacing w:val="21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rPr>
          <w:spacing w:val="1"/>
        </w:rPr>
        <w:t>e</w:t>
      </w:r>
      <w:r>
        <w:rPr>
          <w:spacing w:val="2"/>
        </w:rPr>
        <w:t>o</w:t>
      </w:r>
      <w:r>
        <w:rPr>
          <w:spacing w:val="1"/>
        </w:rPr>
        <w:t>retica</w:t>
      </w:r>
      <w:r>
        <w:t>l</w:t>
      </w:r>
      <w:r>
        <w:rPr>
          <w:spacing w:val="26"/>
        </w:rPr>
        <w:t xml:space="preserve"> </w:t>
      </w:r>
      <w:r>
        <w:rPr>
          <w:spacing w:val="2"/>
        </w:rPr>
        <w:t>und</w:t>
      </w:r>
      <w:r>
        <w:rPr>
          <w:spacing w:val="1"/>
        </w:rPr>
        <w:t>ersta</w:t>
      </w:r>
      <w:r>
        <w:rPr>
          <w:spacing w:val="2"/>
        </w:rPr>
        <w:t>nd</w:t>
      </w:r>
      <w:r>
        <w:rPr>
          <w:spacing w:val="1"/>
        </w:rPr>
        <w:t>i</w:t>
      </w:r>
      <w:r>
        <w:rPr>
          <w:spacing w:val="2"/>
        </w:rPr>
        <w:t>n</w:t>
      </w:r>
      <w:r>
        <w:t>g</w:t>
      </w:r>
      <w:r>
        <w:rPr>
          <w:spacing w:val="3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si</w:t>
      </w:r>
      <w:r>
        <w:rPr>
          <w:spacing w:val="2"/>
        </w:rPr>
        <w:t>n</w:t>
      </w:r>
      <w:r>
        <w:t>g</w:t>
      </w:r>
      <w:r>
        <w:rPr>
          <w:spacing w:val="15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li</w:t>
      </w:r>
      <w:r>
        <w:rPr>
          <w:spacing w:val="2"/>
        </w:rPr>
        <w:t>n</w:t>
      </w:r>
      <w:r>
        <w:t>e</w:t>
      </w:r>
      <w:r>
        <w:rPr>
          <w:spacing w:val="1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s</w:t>
      </w:r>
      <w:r>
        <w:rPr>
          <w:spacing w:val="2"/>
        </w:rPr>
        <w:t>uppo</w:t>
      </w:r>
      <w:r>
        <w:rPr>
          <w:spacing w:val="1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2"/>
          <w:w w:val="103"/>
        </w:rPr>
        <w:t>g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oup</w:t>
      </w:r>
      <w:r>
        <w:rPr>
          <w:spacing w:val="1"/>
          <w:w w:val="103"/>
        </w:rPr>
        <w:t>s</w:t>
      </w:r>
      <w:r>
        <w:rPr>
          <w:w w:val="103"/>
        </w:rPr>
        <w:t xml:space="preserve">: </w:t>
      </w:r>
      <w:r>
        <w:rPr>
          <w:spacing w:val="3"/>
        </w:rPr>
        <w:t>M</w:t>
      </w:r>
      <w:r>
        <w:rPr>
          <w:spacing w:val="1"/>
        </w:rPr>
        <w:t>otivati</w:t>
      </w:r>
      <w:r>
        <w:rPr>
          <w:spacing w:val="1"/>
        </w:rPr>
        <w:t>on</w:t>
      </w:r>
      <w:r>
        <w:t>,</w:t>
      </w:r>
      <w:r>
        <w:rPr>
          <w:spacing w:val="29"/>
        </w:rPr>
        <w:t xml:space="preserve"> </w:t>
      </w:r>
      <w:r>
        <w:rPr>
          <w:spacing w:val="1"/>
        </w:rPr>
        <w:t>ability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docto</w:t>
      </w:r>
      <w:r>
        <w:rPr>
          <w:spacing w:val="3"/>
        </w:rPr>
        <w:t>r</w:t>
      </w:r>
      <w:r>
        <w:rPr>
          <w:spacing w:val="1"/>
        </w:rPr>
        <w:t>-</w:t>
      </w:r>
      <w:r>
        <w:rPr>
          <w:spacing w:val="2"/>
        </w:rPr>
        <w:t>p</w:t>
      </w:r>
      <w:r>
        <w:rPr>
          <w:spacing w:val="1"/>
        </w:rPr>
        <w:t>atie</w:t>
      </w:r>
      <w:r>
        <w:rPr>
          <w:spacing w:val="2"/>
        </w:rPr>
        <w:t>n</w:t>
      </w:r>
      <w:r>
        <w:t>t</w:t>
      </w:r>
      <w:r>
        <w:rPr>
          <w:spacing w:val="3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1"/>
        </w:rPr>
        <w:t>satisfac</w:t>
      </w:r>
      <w:r>
        <w:rPr>
          <w:spacing w:val="2"/>
        </w:rPr>
        <w:t>t</w:t>
      </w:r>
      <w:r>
        <w:rPr>
          <w:spacing w:val="1"/>
        </w:rPr>
        <w:t>i</w:t>
      </w:r>
      <w:r>
        <w:rPr>
          <w:spacing w:val="2"/>
        </w:rPr>
        <w:t>on</w:t>
      </w:r>
      <w:r>
        <w:t>.</w:t>
      </w:r>
      <w:r>
        <w:rPr>
          <w:spacing w:val="3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2"/>
        </w:rPr>
        <w:t xml:space="preserve"> 201</w:t>
      </w:r>
      <w:r>
        <w:t>1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as</w:t>
      </w:r>
      <w:r>
        <w:rPr>
          <w:w w:val="103"/>
        </w:rPr>
        <w:t>s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on</w:t>
      </w:r>
      <w:r>
        <w:t>,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Lou</w:t>
      </w:r>
      <w:r>
        <w:rPr>
          <w:spacing w:val="1"/>
        </w:rPr>
        <w:t>is</w:t>
      </w:r>
      <w:r>
        <w:t>,</w:t>
      </w:r>
      <w:r>
        <w:rPr>
          <w:spacing w:val="16"/>
        </w:rPr>
        <w:t xml:space="preserve"> </w:t>
      </w:r>
      <w:r>
        <w:rPr>
          <w:spacing w:val="3"/>
          <w:w w:val="103"/>
        </w:rPr>
        <w:t>M</w:t>
      </w:r>
      <w:r>
        <w:rPr>
          <w:spacing w:val="2"/>
          <w:w w:val="103"/>
        </w:rPr>
        <w:t>O</w:t>
      </w:r>
      <w:r>
        <w:rPr>
          <w:w w:val="103"/>
        </w:rPr>
        <w:t>.</w:t>
      </w:r>
    </w:p>
    <w:p w14:paraId="4D288720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6D4A5D3" w14:textId="77777777" w:rsidR="00F51604" w:rsidRDefault="00074D6D">
      <w:pPr>
        <w:spacing w:line="253" w:lineRule="auto"/>
        <w:ind w:left="1160" w:right="233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2010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>.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el</w:t>
      </w:r>
      <w:r>
        <w:rPr>
          <w:spacing w:val="3"/>
        </w:rPr>
        <w:t>f</w:t>
      </w:r>
      <w:r>
        <w:rPr>
          <w:spacing w:val="1"/>
        </w:rPr>
        <w:t>-c</w:t>
      </w:r>
      <w:r>
        <w:rPr>
          <w:spacing w:val="2"/>
        </w:rPr>
        <w:t>on</w:t>
      </w:r>
      <w:r>
        <w:rPr>
          <w:spacing w:val="1"/>
        </w:rPr>
        <w:t>str</w:t>
      </w:r>
      <w:r>
        <w:rPr>
          <w:spacing w:val="2"/>
        </w:rPr>
        <w:t>u</w:t>
      </w:r>
      <w:r>
        <w:rPr>
          <w:spacing w:val="1"/>
        </w:rPr>
        <w:t>al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ong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als</w:t>
      </w:r>
      <w:r>
        <w:t>,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rPr>
          <w:spacing w:val="1"/>
        </w:rPr>
        <w:t>ei</w:t>
      </w:r>
      <w:r>
        <w:t>r</w:t>
      </w:r>
      <w:r>
        <w:rPr>
          <w:spacing w:val="12"/>
        </w:rPr>
        <w:t xml:space="preserve"> </w:t>
      </w:r>
      <w:r>
        <w:rPr>
          <w:spacing w:val="1"/>
        </w:rPr>
        <w:t>effect</w:t>
      </w:r>
      <w:r>
        <w:t>s</w:t>
      </w:r>
      <w:r>
        <w:rPr>
          <w:spacing w:val="17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p</w:t>
      </w:r>
      <w:r>
        <w:rPr>
          <w:spacing w:val="1"/>
        </w:rPr>
        <w:t>erce</w:t>
      </w:r>
      <w:r>
        <w:rPr>
          <w:spacing w:val="2"/>
        </w:rPr>
        <w:t>p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rc</w:t>
      </w:r>
      <w:r>
        <w:rPr>
          <w:spacing w:val="2"/>
        </w:rPr>
        <w:t>h</w:t>
      </w:r>
      <w:r>
        <w:rPr>
          <w:spacing w:val="1"/>
        </w:rPr>
        <w:t>as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</w:t>
      </w:r>
      <w:r>
        <w:rPr>
          <w:spacing w:val="2"/>
        </w:rPr>
        <w:t>en</w:t>
      </w:r>
      <w:r>
        <w:rPr>
          <w:spacing w:val="1"/>
        </w:rPr>
        <w:t>ti</w:t>
      </w:r>
      <w:r>
        <w:rPr>
          <w:spacing w:val="2"/>
        </w:rPr>
        <w:t>on</w:t>
      </w:r>
      <w:r>
        <w:t>.</w:t>
      </w:r>
      <w:r>
        <w:rPr>
          <w:spacing w:val="24"/>
        </w:rPr>
        <w:t xml:space="preserve"> </w:t>
      </w:r>
      <w:r>
        <w:rPr>
          <w:spacing w:val="2"/>
        </w:rPr>
        <w:t>Pape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e</w:t>
      </w:r>
      <w:r>
        <w:rPr>
          <w:spacing w:val="1"/>
        </w:rPr>
        <w:t>se</w:t>
      </w:r>
      <w:r>
        <w:rPr>
          <w:spacing w:val="2"/>
        </w:rPr>
        <w:t>n</w:t>
      </w:r>
      <w:r>
        <w:rPr>
          <w:spacing w:val="1"/>
        </w:rPr>
        <w:t>t</w:t>
      </w:r>
      <w:r>
        <w:rPr>
          <w:spacing w:val="2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3"/>
        </w:rPr>
        <w:t>M</w:t>
      </w:r>
      <w:r>
        <w:rPr>
          <w:spacing w:val="2"/>
        </w:rPr>
        <w:t>a</w:t>
      </w:r>
      <w:r>
        <w:rPr>
          <w:spacing w:val="1"/>
        </w:rPr>
        <w:t>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</w:t>
      </w:r>
      <w:r>
        <w:rPr>
          <w:spacing w:val="2"/>
        </w:rPr>
        <w:t>ca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2"/>
          <w:w w:val="103"/>
        </w:rPr>
        <w:t>a</w:t>
      </w:r>
      <w:r>
        <w:rPr>
          <w:w w:val="103"/>
        </w:rPr>
        <w:t>t</w:t>
      </w:r>
      <w:r>
        <w:rPr>
          <w:spacing w:val="1"/>
        </w:rPr>
        <w:t xml:space="preserve"> 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201</w:t>
      </w:r>
      <w:r>
        <w:t>0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al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  <w:w w:val="103"/>
        </w:rPr>
        <w:t>S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ng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po</w:t>
      </w:r>
      <w:r>
        <w:rPr>
          <w:spacing w:val="1"/>
          <w:w w:val="103"/>
        </w:rPr>
        <w:t>re</w:t>
      </w:r>
      <w:r>
        <w:rPr>
          <w:w w:val="103"/>
        </w:rPr>
        <w:t>.</w:t>
      </w:r>
    </w:p>
    <w:p w14:paraId="46EA6944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29D538D6" w14:textId="77777777" w:rsidR="00F51604" w:rsidRDefault="00074D6D">
      <w:pPr>
        <w:spacing w:line="253" w:lineRule="auto"/>
        <w:ind w:left="1160" w:right="275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2009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te</w:t>
      </w:r>
      <w:r>
        <w:rPr>
          <w:spacing w:val="3"/>
        </w:rPr>
        <w:t>m</w:t>
      </w:r>
      <w:r>
        <w:rPr>
          <w:spacing w:val="2"/>
        </w:rPr>
        <w:t>b</w:t>
      </w:r>
      <w:r>
        <w:rPr>
          <w:spacing w:val="1"/>
        </w:rPr>
        <w:t>er)</w:t>
      </w:r>
      <w:r>
        <w:t>.</w:t>
      </w:r>
      <w:r>
        <w:rPr>
          <w:spacing w:val="30"/>
        </w:rPr>
        <w:t xml:space="preserve"> </w:t>
      </w:r>
      <w:r>
        <w:rPr>
          <w:i/>
          <w:spacing w:val="2"/>
        </w:rPr>
        <w:t>An</w:t>
      </w:r>
      <w:r>
        <w:rPr>
          <w:i/>
          <w:spacing w:val="1"/>
        </w:rPr>
        <w:t>tece</w:t>
      </w:r>
      <w:r>
        <w:rPr>
          <w:i/>
          <w:spacing w:val="2"/>
        </w:rPr>
        <w:t>d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s</w:t>
      </w:r>
      <w:r>
        <w:rPr>
          <w:i/>
          <w:spacing w:val="3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on</w:t>
      </w:r>
      <w:r>
        <w:rPr>
          <w:i/>
          <w:spacing w:val="1"/>
        </w:rPr>
        <w:t>s</w:t>
      </w:r>
      <w:r>
        <w:rPr>
          <w:i/>
          <w:spacing w:val="2"/>
        </w:rPr>
        <w:t>um</w:t>
      </w:r>
      <w:r>
        <w:rPr>
          <w:i/>
          <w:spacing w:val="1"/>
        </w:rPr>
        <w:t>e</w:t>
      </w:r>
      <w:r>
        <w:rPr>
          <w:i/>
        </w:rPr>
        <w:t>r</w:t>
      </w:r>
      <w:r>
        <w:rPr>
          <w:i/>
          <w:spacing w:val="24"/>
        </w:rPr>
        <w:t xml:space="preserve"> </w:t>
      </w:r>
      <w:r>
        <w:rPr>
          <w:i/>
          <w:spacing w:val="1"/>
        </w:rPr>
        <w:t>tr</w:t>
      </w:r>
      <w:r>
        <w:rPr>
          <w:i/>
          <w:spacing w:val="2"/>
        </w:rPr>
        <w:t>u</w:t>
      </w:r>
      <w:r>
        <w:rPr>
          <w:i/>
          <w:spacing w:val="1"/>
        </w:rPr>
        <w:t>s</w:t>
      </w:r>
      <w:r>
        <w:rPr>
          <w:i/>
        </w:rPr>
        <w:t>t</w:t>
      </w:r>
      <w:r>
        <w:rPr>
          <w:i/>
          <w:spacing w:val="12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6"/>
        </w:rPr>
        <w:t xml:space="preserve"> </w:t>
      </w:r>
      <w:r>
        <w:rPr>
          <w:i/>
          <w:spacing w:val="2"/>
        </w:rPr>
        <w:t>on</w:t>
      </w:r>
      <w:r>
        <w:rPr>
          <w:i/>
          <w:spacing w:val="1"/>
        </w:rPr>
        <w:t>li</w:t>
      </w:r>
      <w:r>
        <w:rPr>
          <w:i/>
          <w:spacing w:val="2"/>
        </w:rPr>
        <w:t>n</w:t>
      </w:r>
      <w:r>
        <w:rPr>
          <w:i/>
        </w:rPr>
        <w:t>e</w:t>
      </w:r>
      <w:r>
        <w:rPr>
          <w:i/>
          <w:spacing w:val="1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6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:</w:t>
      </w:r>
      <w:r>
        <w:rPr>
          <w:i/>
          <w:spacing w:val="31"/>
        </w:rPr>
        <w:t xml:space="preserve"> </w:t>
      </w:r>
      <w:r>
        <w:rPr>
          <w:i/>
          <w:spacing w:val="2"/>
          <w:w w:val="103"/>
        </w:rPr>
        <w:t>F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nd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ng</w:t>
      </w:r>
      <w:r>
        <w:rPr>
          <w:i/>
          <w:w w:val="103"/>
        </w:rPr>
        <w:t>s</w:t>
      </w:r>
      <w:r>
        <w:rPr>
          <w:i/>
          <w:spacing w:val="1"/>
        </w:rPr>
        <w:t xml:space="preserve"> </w:t>
      </w:r>
      <w:r>
        <w:rPr>
          <w:i/>
          <w:spacing w:val="1"/>
          <w:w w:val="103"/>
        </w:rPr>
        <w:t>fr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m</w:t>
      </w:r>
      <w:r>
        <w:rPr>
          <w:i/>
          <w:spacing w:val="2"/>
        </w:rPr>
        <w:t xml:space="preserve"> </w:t>
      </w:r>
      <w:r>
        <w:rPr>
          <w:i/>
          <w:spacing w:val="3"/>
        </w:rPr>
        <w:t>t</w:t>
      </w:r>
      <w:r>
        <w:rPr>
          <w:i/>
          <w:spacing w:val="2"/>
        </w:rPr>
        <w:t>he</w:t>
      </w:r>
      <w:r>
        <w:rPr>
          <w:i/>
          <w:spacing w:val="1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31"/>
        </w:rPr>
        <w:t xml:space="preserve"> </w:t>
      </w:r>
      <w:r>
        <w:rPr>
          <w:i/>
          <w:spacing w:val="2"/>
        </w:rPr>
        <w:t>Na</w:t>
      </w:r>
      <w:r>
        <w:rPr>
          <w:i/>
          <w:spacing w:val="1"/>
        </w:rPr>
        <w:t>ti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22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re</w:t>
      </w:r>
      <w:r>
        <w:rPr>
          <w:i/>
          <w:spacing w:val="2"/>
        </w:rPr>
        <w:t>nd</w:t>
      </w:r>
      <w:r>
        <w:rPr>
          <w:i/>
        </w:rPr>
        <w:t>s</w:t>
      </w:r>
      <w:r>
        <w:rPr>
          <w:i/>
          <w:spacing w:val="18"/>
        </w:rPr>
        <w:t xml:space="preserve"> </w:t>
      </w:r>
      <w:r>
        <w:rPr>
          <w:i/>
          <w:spacing w:val="2"/>
        </w:rPr>
        <w:t>Su</w:t>
      </w:r>
      <w:r>
        <w:rPr>
          <w:i/>
          <w:spacing w:val="1"/>
        </w:rPr>
        <w:t>rve</w:t>
      </w:r>
      <w:r>
        <w:rPr>
          <w:i/>
          <w:spacing w:val="2"/>
        </w:rPr>
        <w:t>y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H</w:t>
      </w:r>
      <w:r>
        <w:rPr>
          <w:spacing w:val="1"/>
        </w:rPr>
        <w:t>I</w:t>
      </w:r>
      <w:r>
        <w:rPr>
          <w:spacing w:val="2"/>
        </w:rPr>
        <w:t>NT</w:t>
      </w:r>
      <w:r>
        <w:t>S</w:t>
      </w:r>
      <w:r>
        <w:rPr>
          <w:spacing w:val="20"/>
        </w:rPr>
        <w:t xml:space="preserve"> 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at</w:t>
      </w:r>
      <w:r>
        <w:rPr>
          <w:w w:val="103"/>
        </w:rPr>
        <w:t>a</w:t>
      </w:r>
      <w:r>
        <w:rPr>
          <w:spacing w:val="1"/>
        </w:rPr>
        <w:t xml:space="preserve"> </w:t>
      </w:r>
      <w:r>
        <w:rPr>
          <w:spacing w:val="2"/>
        </w:rPr>
        <w:t>U</w:t>
      </w:r>
      <w:r>
        <w:rPr>
          <w:spacing w:val="1"/>
        </w:rPr>
        <w:t>ser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ce</w:t>
      </w:r>
      <w:r>
        <w:rPr>
          <w:spacing w:val="3"/>
        </w:rPr>
        <w:t>—</w:t>
      </w:r>
      <w:r>
        <w:rPr>
          <w:spacing w:val="2"/>
        </w:rPr>
        <w:t>P</w:t>
      </w:r>
      <w:r>
        <w:rPr>
          <w:spacing w:val="1"/>
        </w:rPr>
        <w:t>art</w:t>
      </w:r>
      <w:r>
        <w:rPr>
          <w:spacing w:val="2"/>
        </w:rPr>
        <w:t>n</w:t>
      </w:r>
      <w:r>
        <w:rPr>
          <w:spacing w:val="1"/>
        </w:rPr>
        <w:t>er</w:t>
      </w:r>
      <w:r>
        <w:t xml:space="preserve">s </w:t>
      </w:r>
      <w:r>
        <w:rPr>
          <w:spacing w:val="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og</w:t>
      </w:r>
      <w:r>
        <w:rPr>
          <w:spacing w:val="1"/>
        </w:rPr>
        <w:t>ress</w:t>
      </w:r>
      <w:r>
        <w:t>.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il</w:t>
      </w:r>
      <w:r>
        <w:rPr>
          <w:spacing w:val="2"/>
        </w:rPr>
        <w:t>v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Sp</w:t>
      </w:r>
      <w:r>
        <w:rPr>
          <w:spacing w:val="1"/>
        </w:rPr>
        <w:t>ri</w:t>
      </w:r>
      <w:r>
        <w:rPr>
          <w:spacing w:val="2"/>
        </w:rPr>
        <w:t>ng</w:t>
      </w:r>
      <w:r>
        <w:t>,</w:t>
      </w:r>
      <w:r>
        <w:rPr>
          <w:spacing w:val="18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ar</w:t>
      </w:r>
      <w:r>
        <w:rPr>
          <w:spacing w:val="2"/>
          <w:w w:val="103"/>
        </w:rPr>
        <w:t>y</w:t>
      </w:r>
      <w:r>
        <w:rPr>
          <w:spacing w:val="1"/>
          <w:w w:val="103"/>
        </w:rPr>
        <w:t>la</w:t>
      </w:r>
      <w:r>
        <w:rPr>
          <w:spacing w:val="2"/>
          <w:w w:val="103"/>
        </w:rPr>
        <w:t>n</w:t>
      </w:r>
      <w:r>
        <w:rPr>
          <w:w w:val="103"/>
        </w:rPr>
        <w:t>d</w:t>
      </w:r>
    </w:p>
    <w:p w14:paraId="73F22921" w14:textId="77777777" w:rsidR="00F51604" w:rsidRDefault="00074D6D">
      <w:pPr>
        <w:spacing w:line="200" w:lineRule="exact"/>
        <w:ind w:left="1160"/>
      </w:pPr>
      <w:r>
        <w:rPr>
          <w:b/>
          <w:spacing w:val="1"/>
        </w:rPr>
        <w:t>(</w:t>
      </w:r>
      <w:r>
        <w:rPr>
          <w:b/>
          <w:spacing w:val="2"/>
        </w:rPr>
        <w:t>ou</w:t>
      </w:r>
      <w:r>
        <w:rPr>
          <w:b/>
          <w:spacing w:val="1"/>
        </w:rPr>
        <w:t>tst</w:t>
      </w:r>
      <w:r>
        <w:rPr>
          <w:b/>
          <w:spacing w:val="2"/>
        </w:rPr>
        <w:t>and</w:t>
      </w:r>
      <w:r>
        <w:rPr>
          <w:b/>
          <w:spacing w:val="1"/>
        </w:rPr>
        <w:t>i</w:t>
      </w:r>
      <w:r>
        <w:rPr>
          <w:b/>
          <w:spacing w:val="2"/>
        </w:rPr>
        <w:t>n</w:t>
      </w:r>
      <w:r>
        <w:rPr>
          <w:b/>
        </w:rPr>
        <w:t>g</w:t>
      </w:r>
      <w:r>
        <w:rPr>
          <w:b/>
          <w:spacing w:val="34"/>
        </w:rPr>
        <w:t xml:space="preserve"> </w:t>
      </w:r>
      <w:r>
        <w:rPr>
          <w:b/>
          <w:spacing w:val="2"/>
        </w:rPr>
        <w:t>pap</w:t>
      </w:r>
      <w:r>
        <w:rPr>
          <w:b/>
          <w:spacing w:val="1"/>
        </w:rPr>
        <w:t>e</w:t>
      </w:r>
      <w:r>
        <w:rPr>
          <w:b/>
        </w:rPr>
        <w:t>r</w:t>
      </w:r>
      <w:r>
        <w:rPr>
          <w:b/>
          <w:spacing w:val="16"/>
        </w:rPr>
        <w:t xml:space="preserve"> </w:t>
      </w:r>
      <w:r>
        <w:rPr>
          <w:b/>
          <w:spacing w:val="1"/>
        </w:rPr>
        <w:t>tr</w:t>
      </w:r>
      <w:r>
        <w:rPr>
          <w:b/>
          <w:spacing w:val="2"/>
        </w:rPr>
        <w:t>av</w:t>
      </w:r>
      <w:r>
        <w:rPr>
          <w:b/>
          <w:spacing w:val="1"/>
        </w:rPr>
        <w:t>e</w:t>
      </w:r>
      <w:r>
        <w:rPr>
          <w:b/>
        </w:rPr>
        <w:t>l</w:t>
      </w:r>
      <w:r>
        <w:rPr>
          <w:b/>
          <w:spacing w:val="16"/>
        </w:rPr>
        <w:t xml:space="preserve"> </w:t>
      </w:r>
      <w:r>
        <w:rPr>
          <w:b/>
          <w:spacing w:val="1"/>
        </w:rPr>
        <w:t>a</w:t>
      </w:r>
      <w:r>
        <w:rPr>
          <w:b/>
          <w:spacing w:val="2"/>
        </w:rPr>
        <w:t>wa</w:t>
      </w:r>
      <w:r>
        <w:rPr>
          <w:b/>
          <w:spacing w:val="1"/>
        </w:rPr>
        <w:t>r</w:t>
      </w:r>
      <w:r>
        <w:rPr>
          <w:b/>
          <w:spacing w:val="2"/>
        </w:rPr>
        <w:t>d</w:t>
      </w:r>
      <w:r>
        <w:t>;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on</w:t>
      </w:r>
      <w:r>
        <w:rPr>
          <w:spacing w:val="1"/>
        </w:rPr>
        <w:t>l</w:t>
      </w:r>
      <w:r>
        <w:t>y</w:t>
      </w:r>
      <w:r>
        <w:rPr>
          <w:spacing w:val="13"/>
        </w:rPr>
        <w:t xml:space="preserve"> </w:t>
      </w:r>
      <w:r>
        <w:rPr>
          <w:spacing w:val="1"/>
        </w:rPr>
        <w:t>tra</w:t>
      </w:r>
      <w:r>
        <w:rPr>
          <w:spacing w:val="2"/>
        </w:rPr>
        <w:t>v</w:t>
      </w:r>
      <w:r>
        <w:rPr>
          <w:spacing w:val="1"/>
        </w:rPr>
        <w:t>e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w</w:t>
      </w:r>
      <w:r>
        <w:rPr>
          <w:spacing w:val="1"/>
        </w:rPr>
        <w:t>a</w:t>
      </w:r>
      <w:r>
        <w:rPr>
          <w:spacing w:val="1"/>
        </w:rPr>
        <w:t>r</w:t>
      </w:r>
      <w:r>
        <w:t>d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2"/>
        </w:rPr>
        <w:t>no</w:t>
      </w:r>
      <w:r>
        <w:rPr>
          <w:spacing w:val="1"/>
        </w:rPr>
        <w:t>n-st</w:t>
      </w:r>
      <w:r>
        <w:rPr>
          <w:spacing w:val="2"/>
        </w:rPr>
        <w:t>uden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ca</w:t>
      </w:r>
      <w:r>
        <w:rPr>
          <w:spacing w:val="1"/>
        </w:rPr>
        <w:t>t</w:t>
      </w:r>
      <w:r>
        <w:rPr>
          <w:spacing w:val="2"/>
        </w:rPr>
        <w:t>ego</w:t>
      </w:r>
      <w:r>
        <w:rPr>
          <w:spacing w:val="1"/>
        </w:rPr>
        <w:t>r</w:t>
      </w:r>
      <w:r>
        <w:t>y</w:t>
      </w:r>
      <w:r>
        <w:rPr>
          <w:spacing w:val="23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2"/>
        </w:rPr>
        <w:t xml:space="preserve"> </w:t>
      </w:r>
      <w:r>
        <w:rPr>
          <w:spacing w:val="2"/>
          <w:w w:val="103"/>
        </w:rPr>
        <w:t>Na</w:t>
      </w:r>
      <w:r>
        <w:rPr>
          <w:spacing w:val="1"/>
          <w:w w:val="103"/>
        </w:rPr>
        <w:t>ti</w:t>
      </w:r>
      <w:r>
        <w:rPr>
          <w:spacing w:val="2"/>
          <w:w w:val="103"/>
        </w:rPr>
        <w:t>ona</w:t>
      </w:r>
      <w:r>
        <w:rPr>
          <w:w w:val="103"/>
        </w:rPr>
        <w:t>l</w:t>
      </w:r>
    </w:p>
    <w:p w14:paraId="2C20CA74" w14:textId="77777777" w:rsidR="00F51604" w:rsidRDefault="00074D6D">
      <w:pPr>
        <w:spacing w:before="12"/>
        <w:ind w:left="1160"/>
      </w:pP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ce</w:t>
      </w:r>
      <w:r>
        <w:t>r</w:t>
      </w:r>
      <w:r>
        <w:rPr>
          <w:spacing w:val="18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stit</w:t>
      </w:r>
      <w:r>
        <w:rPr>
          <w:spacing w:val="2"/>
          <w:w w:val="103"/>
        </w:rPr>
        <w:t>u</w:t>
      </w:r>
      <w:r>
        <w:rPr>
          <w:spacing w:val="1"/>
          <w:w w:val="103"/>
        </w:rPr>
        <w:t>te</w:t>
      </w:r>
      <w:r>
        <w:rPr>
          <w:b/>
          <w:spacing w:val="1"/>
          <w:w w:val="103"/>
        </w:rPr>
        <w:t>).</w:t>
      </w:r>
    </w:p>
    <w:p w14:paraId="01039A8A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024C3DCF" w14:textId="77777777" w:rsidR="00F51604" w:rsidRDefault="00074D6D">
      <w:pPr>
        <w:spacing w:line="253" w:lineRule="auto"/>
        <w:ind w:left="1160" w:right="76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2009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t>)</w:t>
      </w:r>
      <w:r>
        <w:rPr>
          <w:spacing w:val="1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te</w:t>
      </w:r>
      <w:r>
        <w:rPr>
          <w:spacing w:val="2"/>
        </w:rPr>
        <w:t>n</w:t>
      </w:r>
      <w:r>
        <w:t>t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al</w:t>
      </w:r>
      <w:r>
        <w:rPr>
          <w:spacing w:val="2"/>
        </w:rPr>
        <w:t>y</w:t>
      </w:r>
      <w:r>
        <w:rPr>
          <w:spacing w:val="1"/>
        </w:rPr>
        <w:t>si</w:t>
      </w:r>
      <w:r>
        <w:t>s</w:t>
      </w:r>
      <w:r>
        <w:rPr>
          <w:spacing w:val="20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po</w:t>
      </w:r>
      <w:r>
        <w:rPr>
          <w:spacing w:val="1"/>
        </w:rPr>
        <w:t>rtra</w:t>
      </w:r>
      <w:r>
        <w:rPr>
          <w:spacing w:val="2"/>
        </w:rPr>
        <w:t>y</w:t>
      </w:r>
      <w:r>
        <w:rPr>
          <w:spacing w:val="1"/>
        </w:rPr>
        <w:t>al</w:t>
      </w:r>
      <w:r>
        <w:t>s</w:t>
      </w:r>
      <w:r>
        <w:rPr>
          <w:spacing w:val="25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ris</w:t>
      </w:r>
      <w:r>
        <w:rPr>
          <w:spacing w:val="2"/>
        </w:rPr>
        <w:t>k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w</w:t>
      </w:r>
      <w:r>
        <w:t>o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rPr>
          <w:spacing w:val="2"/>
        </w:rPr>
        <w:t>op</w:t>
      </w:r>
      <w:r>
        <w:rPr>
          <w:spacing w:val="1"/>
        </w:rPr>
        <w:t>-ra</w:t>
      </w:r>
      <w:r>
        <w:rPr>
          <w:spacing w:val="2"/>
        </w:rPr>
        <w:t>nk</w:t>
      </w:r>
      <w:r>
        <w:rPr>
          <w:spacing w:val="1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1"/>
          <w:w w:val="103"/>
        </w:rPr>
        <w:t>tele</w:t>
      </w:r>
      <w:r>
        <w:rPr>
          <w:spacing w:val="2"/>
          <w:w w:val="103"/>
        </w:rPr>
        <w:t>v</w:t>
      </w:r>
      <w:r>
        <w:rPr>
          <w:spacing w:val="1"/>
          <w:w w:val="103"/>
        </w:rPr>
        <w:t>isi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m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ica</w:t>
      </w:r>
      <w:r>
        <w:t>l</w:t>
      </w:r>
      <w:r>
        <w:rPr>
          <w:spacing w:val="2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ra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U</w:t>
      </w:r>
      <w:r>
        <w:rPr>
          <w:spacing w:val="1"/>
        </w:rPr>
        <w:t>.</w:t>
      </w:r>
      <w:r>
        <w:rPr>
          <w:spacing w:val="2"/>
        </w:rPr>
        <w:t>S</w:t>
      </w:r>
      <w:r>
        <w:t>.</w:t>
      </w:r>
      <w:r>
        <w:rPr>
          <w:spacing w:val="1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  <w:w w:val="103"/>
        </w:rPr>
        <w:t>200</w:t>
      </w:r>
      <w:r>
        <w:rPr>
          <w:w w:val="103"/>
        </w:rPr>
        <w:t>9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oc</w:t>
      </w:r>
      <w:r>
        <w:rPr>
          <w:spacing w:val="1"/>
        </w:rPr>
        <w:t>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ica</w:t>
      </w:r>
      <w:r>
        <w:rPr>
          <w:spacing w:val="2"/>
        </w:rPr>
        <w:t>go</w:t>
      </w:r>
      <w:r>
        <w:t>,</w:t>
      </w:r>
      <w:r>
        <w:rPr>
          <w:spacing w:val="22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L</w:t>
      </w:r>
      <w:r>
        <w:rPr>
          <w:w w:val="103"/>
        </w:rPr>
        <w:t>.</w:t>
      </w:r>
    </w:p>
    <w:p w14:paraId="41EBDEFB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10D60BAD" w14:textId="77777777" w:rsidR="00F51604" w:rsidRDefault="00074D6D">
      <w:pPr>
        <w:spacing w:line="253" w:lineRule="auto"/>
        <w:ind w:left="1160" w:right="188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2008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>:</w:t>
      </w:r>
      <w:r>
        <w:rPr>
          <w:spacing w:val="17"/>
        </w:rPr>
        <w:t xml:space="preserve"> </w:t>
      </w:r>
      <w:r>
        <w:rPr>
          <w:i/>
          <w:spacing w:val="2"/>
        </w:rPr>
        <w:t>V</w:t>
      </w:r>
      <w:r>
        <w:rPr>
          <w:i/>
          <w:spacing w:val="1"/>
        </w:rPr>
        <w:t>is</w:t>
      </w:r>
      <w:r>
        <w:rPr>
          <w:i/>
          <w:spacing w:val="2"/>
        </w:rPr>
        <w:t>ua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1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1"/>
        </w:rPr>
        <w:t>vis</w:t>
      </w:r>
      <w:r>
        <w:rPr>
          <w:i/>
          <w:spacing w:val="2"/>
        </w:rPr>
        <w:t>ua</w:t>
      </w:r>
      <w:r>
        <w:rPr>
          <w:i/>
          <w:spacing w:val="1"/>
        </w:rPr>
        <w:t>lizers</w:t>
      </w:r>
      <w:r>
        <w:rPr>
          <w:i/>
        </w:rPr>
        <w:t>:</w:t>
      </w:r>
      <w:r>
        <w:rPr>
          <w:i/>
          <w:spacing w:val="29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ffect</w:t>
      </w:r>
      <w:r>
        <w:rPr>
          <w:i/>
        </w:rPr>
        <w:t>s</w:t>
      </w:r>
      <w:r>
        <w:rPr>
          <w:i/>
          <w:spacing w:val="17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  <w:w w:val="103"/>
        </w:rPr>
        <w:t>c</w:t>
      </w:r>
      <w:r>
        <w:rPr>
          <w:i/>
          <w:spacing w:val="2"/>
          <w:w w:val="103"/>
        </w:rPr>
        <w:t>u</w:t>
      </w:r>
      <w:r>
        <w:rPr>
          <w:i/>
          <w:spacing w:val="1"/>
          <w:w w:val="103"/>
        </w:rPr>
        <w:t>lt</w:t>
      </w:r>
      <w:r>
        <w:rPr>
          <w:i/>
          <w:spacing w:val="2"/>
          <w:w w:val="103"/>
        </w:rPr>
        <w:t>u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e</w:t>
      </w:r>
      <w:r>
        <w:rPr>
          <w:i/>
          <w:spacing w:val="1"/>
          <w:w w:val="103"/>
        </w:rPr>
        <w:t>-c</w:t>
      </w:r>
      <w:r>
        <w:rPr>
          <w:i/>
          <w:spacing w:val="2"/>
          <w:w w:val="103"/>
        </w:rPr>
        <w:t>ong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u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n</w:t>
      </w:r>
      <w:r>
        <w:rPr>
          <w:i/>
          <w:w w:val="103"/>
        </w:rPr>
        <w:t>t</w:t>
      </w:r>
      <w:r>
        <w:rPr>
          <w:i/>
          <w:spacing w:val="1"/>
        </w:rPr>
        <w:t xml:space="preserve"> c</w:t>
      </w:r>
      <w:r>
        <w:rPr>
          <w:i/>
          <w:spacing w:val="2"/>
        </w:rPr>
        <w:t>omm</w:t>
      </w:r>
      <w:r>
        <w:rPr>
          <w:i/>
          <w:spacing w:val="1"/>
        </w:rPr>
        <w:t>erci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32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2"/>
        </w:rPr>
        <w:t>U</w:t>
      </w:r>
      <w:r>
        <w:rPr>
          <w:i/>
          <w:spacing w:val="1"/>
        </w:rPr>
        <w:t>.</w:t>
      </w:r>
      <w:r>
        <w:rPr>
          <w:i/>
          <w:spacing w:val="2"/>
        </w:rPr>
        <w:t>S</w:t>
      </w:r>
      <w:r>
        <w:rPr>
          <w:i/>
        </w:rPr>
        <w:t>.</w:t>
      </w:r>
      <w:r>
        <w:rPr>
          <w:i/>
          <w:spacing w:val="1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e</w:t>
      </w:r>
      <w:r>
        <w:rPr>
          <w:i/>
          <w:spacing w:val="20"/>
        </w:rPr>
        <w:t xml:space="preserve"> </w:t>
      </w:r>
      <w:r>
        <w:rPr>
          <w:i/>
          <w:spacing w:val="1"/>
        </w:rPr>
        <w:t>vie</w:t>
      </w:r>
      <w:r>
        <w:rPr>
          <w:i/>
          <w:spacing w:val="2"/>
        </w:rPr>
        <w:t>w</w:t>
      </w:r>
      <w:r>
        <w:rPr>
          <w:i/>
          <w:spacing w:val="1"/>
        </w:rPr>
        <w:t>ers</w:t>
      </w:r>
      <w:r>
        <w:rPr>
          <w:i/>
        </w:rPr>
        <w:t>.</w:t>
      </w:r>
      <w:r>
        <w:rPr>
          <w:i/>
          <w:spacing w:val="2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2"/>
          <w:w w:val="103"/>
        </w:rPr>
        <w:t>Commun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200</w:t>
      </w:r>
      <w:r>
        <w:t>8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  <w:w w:val="103"/>
        </w:rPr>
        <w:t>Commun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3"/>
        </w:rPr>
        <w:t>M</w:t>
      </w:r>
      <w:r>
        <w:rPr>
          <w:spacing w:val="2"/>
        </w:rPr>
        <w:t>on</w:t>
      </w:r>
      <w:r>
        <w:rPr>
          <w:spacing w:val="1"/>
        </w:rPr>
        <w:t>treal</w:t>
      </w:r>
      <w:r>
        <w:t>,</w:t>
      </w:r>
      <w:r>
        <w:rPr>
          <w:spacing w:val="24"/>
        </w:rPr>
        <w:t xml:space="preserve"> </w:t>
      </w:r>
      <w:r>
        <w:rPr>
          <w:spacing w:val="2"/>
          <w:w w:val="103"/>
        </w:rPr>
        <w:t>C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d</w:t>
      </w:r>
      <w:r>
        <w:rPr>
          <w:spacing w:val="1"/>
          <w:w w:val="103"/>
        </w:rPr>
        <w:t>a</w:t>
      </w:r>
      <w:r>
        <w:rPr>
          <w:w w:val="103"/>
        </w:rPr>
        <w:t>.</w:t>
      </w:r>
    </w:p>
    <w:p w14:paraId="7E8AB7D2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2ABAFA89" w14:textId="77777777" w:rsidR="00F51604" w:rsidRDefault="00074D6D">
      <w:pPr>
        <w:spacing w:line="253" w:lineRule="auto"/>
        <w:ind w:left="1160" w:right="468" w:hanging="720"/>
      </w:pPr>
      <w:r>
        <w:rPr>
          <w:spacing w:val="2"/>
        </w:rPr>
        <w:lastRenderedPageBreak/>
        <w:t>Y</w:t>
      </w:r>
      <w:r>
        <w:rPr>
          <w:spacing w:val="1"/>
        </w:rPr>
        <w:t>e</w:t>
      </w:r>
      <w:r>
        <w:t>.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</w:t>
      </w:r>
      <w:r>
        <w:t>8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>.</w:t>
      </w:r>
      <w:r>
        <w:rPr>
          <w:spacing w:val="15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7"/>
        </w:rPr>
        <w:t xml:space="preserve"> </w:t>
      </w:r>
      <w:r>
        <w:rPr>
          <w:i/>
          <w:spacing w:val="2"/>
        </w:rPr>
        <w:t>pha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ce</w:t>
      </w:r>
      <w:r>
        <w:rPr>
          <w:i/>
          <w:spacing w:val="2"/>
        </w:rPr>
        <w:t>u</w:t>
      </w:r>
      <w:r>
        <w:rPr>
          <w:i/>
          <w:spacing w:val="1"/>
        </w:rPr>
        <w:t>tic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39"/>
        </w:rPr>
        <w:t xml:space="preserve"> </w:t>
      </w:r>
      <w:r>
        <w:rPr>
          <w:i/>
          <w:spacing w:val="2"/>
        </w:rPr>
        <w:t>ad</w:t>
      </w:r>
      <w:r>
        <w:rPr>
          <w:i/>
          <w:spacing w:val="1"/>
        </w:rPr>
        <w:t>vertisi</w:t>
      </w:r>
      <w:r>
        <w:rPr>
          <w:i/>
          <w:spacing w:val="2"/>
        </w:rPr>
        <w:t>ng</w:t>
      </w:r>
      <w:r>
        <w:rPr>
          <w:i/>
        </w:rPr>
        <w:t>:</w:t>
      </w:r>
      <w:r>
        <w:rPr>
          <w:i/>
          <w:spacing w:val="30"/>
        </w:rPr>
        <w:t xml:space="preserve"> </w:t>
      </w:r>
      <w:r>
        <w:rPr>
          <w:i/>
          <w:spacing w:val="2"/>
        </w:rPr>
        <w:t>Po</w:t>
      </w:r>
      <w:r>
        <w:rPr>
          <w:i/>
          <w:spacing w:val="1"/>
        </w:rPr>
        <w:t>rtr</w:t>
      </w:r>
      <w:r>
        <w:rPr>
          <w:i/>
          <w:spacing w:val="2"/>
        </w:rPr>
        <w:t>a</w:t>
      </w:r>
      <w:r>
        <w:rPr>
          <w:i/>
          <w:spacing w:val="1"/>
        </w:rPr>
        <w:t>y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27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1"/>
          <w:w w:val="103"/>
        </w:rPr>
        <w:t>risks</w:t>
      </w:r>
      <w:r>
        <w:rPr>
          <w:i/>
          <w:w w:val="103"/>
        </w:rPr>
        <w:t>,</w:t>
      </w:r>
      <w:r>
        <w:rPr>
          <w:i/>
          <w:spacing w:val="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  <w:spacing w:val="2"/>
        </w:rPr>
        <w:t>h</w:t>
      </w:r>
      <w:r>
        <w:rPr>
          <w:i/>
          <w:spacing w:val="1"/>
        </w:rPr>
        <w:t>-rel</w:t>
      </w:r>
      <w:r>
        <w:rPr>
          <w:i/>
          <w:spacing w:val="2"/>
        </w:rPr>
        <w:t>a</w:t>
      </w:r>
      <w:r>
        <w:rPr>
          <w:i/>
          <w:spacing w:val="1"/>
        </w:rPr>
        <w:t>t</w:t>
      </w:r>
      <w:r>
        <w:rPr>
          <w:i/>
          <w:spacing w:val="2"/>
        </w:rPr>
        <w:t>e</w:t>
      </w:r>
      <w:r>
        <w:rPr>
          <w:i/>
        </w:rPr>
        <w:t>d</w:t>
      </w:r>
      <w:r>
        <w:rPr>
          <w:i/>
          <w:spacing w:val="35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erce</w:t>
      </w:r>
      <w:r>
        <w:rPr>
          <w:i/>
          <w:spacing w:val="2"/>
        </w:rPr>
        <w:t>p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  <w:spacing w:val="1"/>
        </w:rPr>
        <w:t>s</w:t>
      </w:r>
      <w:r>
        <w:rPr>
          <w:i/>
        </w:rPr>
        <w:t>,</w:t>
      </w:r>
      <w:r>
        <w:rPr>
          <w:i/>
          <w:spacing w:val="3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lif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</w:t>
      </w:r>
      <w:r>
        <w:rPr>
          <w:i/>
          <w:spacing w:val="1"/>
        </w:rPr>
        <w:t>cti</w:t>
      </w:r>
      <w:r>
        <w:rPr>
          <w:i/>
          <w:spacing w:val="2"/>
        </w:rPr>
        <w:t>on</w:t>
      </w:r>
      <w:r>
        <w:rPr>
          <w:i/>
        </w:rPr>
        <w:t>.</w:t>
      </w:r>
      <w:r>
        <w:rPr>
          <w:i/>
          <w:spacing w:val="3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as</w:t>
      </w:r>
      <w:r>
        <w:rPr>
          <w:w w:val="103"/>
        </w:rPr>
        <w:t>s</w:t>
      </w:r>
      <w:r>
        <w:rPr>
          <w:spacing w:val="1"/>
        </w:rPr>
        <w:t xml:space="preserve"> </w:t>
      </w:r>
      <w:r>
        <w:rPr>
          <w:spacing w:val="2"/>
        </w:rPr>
        <w:t>C</w:t>
      </w:r>
      <w:r>
        <w:rPr>
          <w:spacing w:val="1"/>
        </w:rPr>
        <w:t>o</w:t>
      </w:r>
      <w:r>
        <w:rPr>
          <w:spacing w:val="3"/>
        </w:rPr>
        <w:t>mm</w:t>
      </w:r>
      <w:r>
        <w:rPr>
          <w:spacing w:val="1"/>
        </w:rPr>
        <w:t>unicatio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</w:p>
    <w:p w14:paraId="622A2E5D" w14:textId="77777777" w:rsidR="00F51604" w:rsidRDefault="00074D6D">
      <w:pPr>
        <w:ind w:left="1160"/>
        <w:sectPr w:rsidR="00F51604">
          <w:pgSz w:w="12240" w:h="15840"/>
          <w:pgMar w:top="1480" w:right="1340" w:bottom="280" w:left="1720" w:header="0" w:footer="766" w:gutter="0"/>
          <w:cols w:space="720"/>
        </w:sectPr>
      </w:pPr>
      <w:r>
        <w:rPr>
          <w:spacing w:val="2"/>
        </w:rPr>
        <w:t>200</w:t>
      </w:r>
      <w:r>
        <w:t>8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3"/>
        </w:rPr>
        <w:t>M</w:t>
      </w:r>
      <w:r>
        <w:rPr>
          <w:spacing w:val="2"/>
        </w:rPr>
        <w:t>on</w:t>
      </w:r>
      <w:r>
        <w:rPr>
          <w:spacing w:val="1"/>
        </w:rPr>
        <w:t>treal</w:t>
      </w:r>
      <w:r>
        <w:t>,</w:t>
      </w:r>
      <w:r>
        <w:rPr>
          <w:spacing w:val="24"/>
        </w:rPr>
        <w:t xml:space="preserve"> </w:t>
      </w:r>
      <w:r>
        <w:rPr>
          <w:spacing w:val="2"/>
          <w:w w:val="103"/>
        </w:rPr>
        <w:t>C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d</w:t>
      </w:r>
      <w:r>
        <w:rPr>
          <w:w w:val="103"/>
        </w:rPr>
        <w:t>a.</w:t>
      </w:r>
    </w:p>
    <w:p w14:paraId="07418266" w14:textId="77777777" w:rsidR="00F51604" w:rsidRDefault="00F51604">
      <w:pPr>
        <w:spacing w:before="4" w:line="140" w:lineRule="exact"/>
        <w:rPr>
          <w:sz w:val="15"/>
          <w:szCs w:val="15"/>
        </w:rPr>
      </w:pPr>
    </w:p>
    <w:p w14:paraId="77344A02" w14:textId="77777777" w:rsidR="00F51604" w:rsidRDefault="00074D6D">
      <w:pPr>
        <w:spacing w:before="41" w:line="253" w:lineRule="auto"/>
        <w:ind w:left="1540" w:right="78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J.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t>.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2007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>.</w:t>
      </w:r>
      <w:r>
        <w:rPr>
          <w:spacing w:val="15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ffect</w:t>
      </w:r>
      <w:r>
        <w:rPr>
          <w:i/>
        </w:rPr>
        <w:t>s</w:t>
      </w:r>
      <w:r>
        <w:rPr>
          <w:i/>
          <w:spacing w:val="17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u</w:t>
      </w:r>
      <w:r>
        <w:rPr>
          <w:i/>
          <w:spacing w:val="1"/>
        </w:rPr>
        <w:t>lt</w:t>
      </w:r>
      <w:r>
        <w:rPr>
          <w:i/>
          <w:spacing w:val="2"/>
        </w:rPr>
        <w:t>u</w:t>
      </w:r>
      <w:r>
        <w:rPr>
          <w:i/>
          <w:spacing w:val="1"/>
        </w:rPr>
        <w:t>r</w:t>
      </w:r>
      <w:r>
        <w:rPr>
          <w:i/>
          <w:spacing w:val="2"/>
        </w:rPr>
        <w:t>e</w:t>
      </w:r>
      <w:r>
        <w:rPr>
          <w:i/>
          <w:spacing w:val="1"/>
        </w:rPr>
        <w:t>-c</w:t>
      </w:r>
      <w:r>
        <w:rPr>
          <w:i/>
          <w:spacing w:val="2"/>
        </w:rPr>
        <w:t>ong</w:t>
      </w:r>
      <w:r>
        <w:rPr>
          <w:i/>
          <w:spacing w:val="1"/>
        </w:rPr>
        <w:t>r</w:t>
      </w:r>
      <w:r>
        <w:rPr>
          <w:i/>
          <w:spacing w:val="2"/>
        </w:rPr>
        <w:t>u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44"/>
        </w:rPr>
        <w:t xml:space="preserve"> </w:t>
      </w:r>
      <w:r>
        <w:rPr>
          <w:i/>
          <w:spacing w:val="1"/>
        </w:rPr>
        <w:t>vis</w:t>
      </w:r>
      <w:r>
        <w:rPr>
          <w:i/>
          <w:spacing w:val="2"/>
        </w:rPr>
        <w:t>ua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18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f</w:t>
      </w:r>
      <w:r>
        <w:rPr>
          <w:i/>
          <w:spacing w:val="1"/>
          <w:w w:val="103"/>
        </w:rPr>
        <w:t>fect</w:t>
      </w:r>
      <w:r>
        <w:rPr>
          <w:i/>
          <w:w w:val="103"/>
        </w:rPr>
        <w:t>,</w:t>
      </w:r>
      <w:r>
        <w:rPr>
          <w:i/>
          <w:spacing w:val="1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erce</w:t>
      </w:r>
      <w:r>
        <w:rPr>
          <w:i/>
          <w:spacing w:val="2"/>
        </w:rPr>
        <w:t>p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7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pu</w:t>
      </w:r>
      <w:r>
        <w:rPr>
          <w:i/>
          <w:spacing w:val="1"/>
        </w:rPr>
        <w:t>rc</w:t>
      </w:r>
      <w:r>
        <w:rPr>
          <w:i/>
          <w:spacing w:val="2"/>
        </w:rPr>
        <w:t>ha</w:t>
      </w:r>
      <w:r>
        <w:rPr>
          <w:i/>
          <w:spacing w:val="1"/>
        </w:rPr>
        <w:t>s</w:t>
      </w:r>
      <w:r>
        <w:rPr>
          <w:i/>
        </w:rPr>
        <w:t>e</w:t>
      </w:r>
      <w:r>
        <w:rPr>
          <w:i/>
          <w:spacing w:val="23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te</w:t>
      </w:r>
      <w:r>
        <w:rPr>
          <w:i/>
          <w:spacing w:val="2"/>
        </w:rPr>
        <w:t>n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spacing w:val="3"/>
        </w:rPr>
        <w:t>—</w:t>
      </w:r>
      <w:r>
        <w:rPr>
          <w:i/>
        </w:rPr>
        <w:t>A</w:t>
      </w:r>
      <w:r>
        <w:rPr>
          <w:i/>
          <w:spacing w:val="33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ompa</w:t>
      </w:r>
      <w:r>
        <w:rPr>
          <w:i/>
          <w:spacing w:val="1"/>
        </w:rPr>
        <w:t>ris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U</w:t>
      </w:r>
      <w:r>
        <w:rPr>
          <w:i/>
          <w:spacing w:val="1"/>
        </w:rPr>
        <w:t>.</w:t>
      </w:r>
      <w:r>
        <w:rPr>
          <w:i/>
          <w:spacing w:val="2"/>
        </w:rPr>
        <w:t>S</w:t>
      </w:r>
      <w:r>
        <w:rPr>
          <w:i/>
        </w:rPr>
        <w:t>.</w:t>
      </w:r>
      <w:r>
        <w:rPr>
          <w:i/>
          <w:spacing w:val="1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e</w:t>
      </w:r>
      <w:r>
        <w:rPr>
          <w:i/>
          <w:spacing w:val="20"/>
        </w:rPr>
        <w:t xml:space="preserve"> </w:t>
      </w:r>
      <w:r>
        <w:rPr>
          <w:i/>
          <w:spacing w:val="3"/>
        </w:rPr>
        <w:t>v</w:t>
      </w:r>
      <w:r>
        <w:rPr>
          <w:i/>
          <w:spacing w:val="1"/>
        </w:rPr>
        <w:t>ie</w:t>
      </w:r>
      <w:r>
        <w:rPr>
          <w:i/>
          <w:spacing w:val="2"/>
        </w:rPr>
        <w:t>w</w:t>
      </w:r>
      <w:r>
        <w:rPr>
          <w:i/>
          <w:spacing w:val="1"/>
        </w:rPr>
        <w:t>ers</w:t>
      </w:r>
      <w:r>
        <w:rPr>
          <w:i/>
        </w:rPr>
        <w:t>.</w:t>
      </w:r>
      <w:r>
        <w:rPr>
          <w:i/>
          <w:spacing w:val="21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e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V</w:t>
      </w:r>
      <w:r>
        <w:rPr>
          <w:spacing w:val="1"/>
        </w:rPr>
        <w:t>is</w:t>
      </w:r>
      <w:r>
        <w:rPr>
          <w:spacing w:val="2"/>
        </w:rPr>
        <w:t>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200</w:t>
      </w:r>
      <w:r>
        <w:t>7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ter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F</w:t>
      </w:r>
      <w:r>
        <w:rPr>
          <w:spacing w:val="1"/>
        </w:rPr>
        <w:t>ra</w:t>
      </w:r>
      <w:r>
        <w:rPr>
          <w:spacing w:val="2"/>
        </w:rPr>
        <w:t>n</w:t>
      </w:r>
      <w:r>
        <w:rPr>
          <w:spacing w:val="1"/>
        </w:rPr>
        <w:t>cisc</w:t>
      </w:r>
      <w:r>
        <w:rPr>
          <w:spacing w:val="2"/>
        </w:rPr>
        <w:t>o</w:t>
      </w:r>
      <w:r>
        <w:t>,</w:t>
      </w:r>
      <w:r>
        <w:rPr>
          <w:spacing w:val="26"/>
        </w:rPr>
        <w:t xml:space="preserve"> </w:t>
      </w:r>
      <w:r>
        <w:rPr>
          <w:spacing w:val="2"/>
          <w:w w:val="103"/>
        </w:rPr>
        <w:t>CA</w:t>
      </w:r>
      <w:r>
        <w:rPr>
          <w:w w:val="103"/>
        </w:rPr>
        <w:t>.</w:t>
      </w:r>
    </w:p>
    <w:p w14:paraId="2C082F74" w14:textId="77777777" w:rsidR="00F51604" w:rsidRDefault="00F51604">
      <w:pPr>
        <w:spacing w:before="6" w:line="220" w:lineRule="exact"/>
        <w:rPr>
          <w:sz w:val="22"/>
          <w:szCs w:val="22"/>
        </w:rPr>
      </w:pPr>
    </w:p>
    <w:p w14:paraId="51115160" w14:textId="77777777" w:rsidR="00F51604" w:rsidRDefault="00074D6D">
      <w:pPr>
        <w:spacing w:line="253" w:lineRule="auto"/>
        <w:ind w:left="1540" w:right="71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2007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>.</w:t>
      </w:r>
      <w:r>
        <w:rPr>
          <w:spacing w:val="15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ey</w:t>
      </w:r>
      <w:r>
        <w:rPr>
          <w:i/>
          <w:spacing w:val="2"/>
        </w:rPr>
        <w:t>on</w:t>
      </w:r>
      <w:r>
        <w:rPr>
          <w:i/>
        </w:rPr>
        <w:t>d</w:t>
      </w:r>
      <w:r>
        <w:rPr>
          <w:i/>
          <w:spacing w:val="19"/>
        </w:rPr>
        <w:t xml:space="preserve"> </w:t>
      </w:r>
      <w:r>
        <w:rPr>
          <w:i/>
          <w:spacing w:val="2"/>
        </w:rPr>
        <w:t>m</w:t>
      </w:r>
      <w:r>
        <w:rPr>
          <w:i/>
          <w:spacing w:val="2"/>
        </w:rPr>
        <w:t>a</w:t>
      </w:r>
      <w:r>
        <w:rPr>
          <w:i/>
          <w:spacing w:val="1"/>
        </w:rPr>
        <w:t>teri</w:t>
      </w:r>
      <w:r>
        <w:rPr>
          <w:i/>
          <w:spacing w:val="2"/>
        </w:rPr>
        <w:t>a</w:t>
      </w:r>
      <w:r>
        <w:rPr>
          <w:i/>
          <w:spacing w:val="1"/>
        </w:rPr>
        <w:t>lis</w:t>
      </w:r>
      <w:r>
        <w:rPr>
          <w:i/>
          <w:spacing w:val="2"/>
        </w:rPr>
        <w:t>m</w:t>
      </w:r>
      <w:r>
        <w:rPr>
          <w:i/>
        </w:rPr>
        <w:t>:</w:t>
      </w:r>
      <w:r>
        <w:rPr>
          <w:i/>
          <w:spacing w:val="32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6"/>
        </w:rPr>
        <w:t xml:space="preserve"> </w:t>
      </w:r>
      <w:r>
        <w:rPr>
          <w:i/>
          <w:spacing w:val="2"/>
        </w:rPr>
        <w:t>n</w:t>
      </w:r>
      <w:r>
        <w:rPr>
          <w:i/>
          <w:spacing w:val="1"/>
        </w:rPr>
        <w:t>e</w:t>
      </w:r>
      <w:r>
        <w:rPr>
          <w:i/>
          <w:spacing w:val="2"/>
        </w:rPr>
        <w:t>w</w:t>
      </w:r>
      <w:r>
        <w:rPr>
          <w:i/>
        </w:rPr>
        <w:t>s</w:t>
      </w:r>
      <w:r>
        <w:rPr>
          <w:i/>
          <w:spacing w:val="13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</w:t>
      </w:r>
      <w:r>
        <w:rPr>
          <w:i/>
          <w:spacing w:val="1"/>
        </w:rPr>
        <w:t>ver</w:t>
      </w:r>
      <w:r>
        <w:rPr>
          <w:i/>
          <w:spacing w:val="2"/>
        </w:rPr>
        <w:t>ag</w:t>
      </w:r>
      <w:r>
        <w:rPr>
          <w:i/>
        </w:rPr>
        <w:t>e</w:t>
      </w:r>
      <w:r>
        <w:rPr>
          <w:i/>
          <w:spacing w:val="23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6"/>
        </w:rPr>
        <w:t xml:space="preserve"> </w:t>
      </w:r>
      <w:r>
        <w:rPr>
          <w:i/>
          <w:spacing w:val="1"/>
        </w:rPr>
        <w:t>risks</w:t>
      </w:r>
      <w:r>
        <w:rPr>
          <w:i/>
        </w:rPr>
        <w:t>,</w:t>
      </w:r>
      <w:r>
        <w:rPr>
          <w:i/>
          <w:spacing w:val="14"/>
        </w:rPr>
        <w:t xml:space="preserve"> </w:t>
      </w:r>
      <w:r>
        <w:rPr>
          <w:i/>
          <w:spacing w:val="2"/>
          <w:w w:val="103"/>
        </w:rPr>
        <w:t>h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lt</w:t>
      </w:r>
      <w:r>
        <w:rPr>
          <w:i/>
          <w:spacing w:val="4"/>
          <w:w w:val="103"/>
        </w:rPr>
        <w:t>h</w:t>
      </w:r>
      <w:r>
        <w:rPr>
          <w:i/>
          <w:spacing w:val="1"/>
          <w:w w:val="103"/>
        </w:rPr>
        <w:t>-ris</w:t>
      </w:r>
      <w:r>
        <w:rPr>
          <w:i/>
          <w:w w:val="103"/>
        </w:rPr>
        <w:t>k</w:t>
      </w:r>
      <w:r>
        <w:rPr>
          <w:i/>
          <w:spacing w:val="2"/>
        </w:rPr>
        <w:t xml:space="preserve"> pe</w:t>
      </w:r>
      <w:r>
        <w:rPr>
          <w:i/>
          <w:spacing w:val="1"/>
        </w:rPr>
        <w:t>rc</w:t>
      </w:r>
      <w:r>
        <w:rPr>
          <w:i/>
          <w:spacing w:val="2"/>
        </w:rPr>
        <w:t>ep</w:t>
      </w:r>
      <w:r>
        <w:rPr>
          <w:i/>
          <w:spacing w:val="1"/>
        </w:rPr>
        <w:t>tio</w:t>
      </w:r>
      <w:r>
        <w:rPr>
          <w:i/>
          <w:spacing w:val="2"/>
        </w:rPr>
        <w:t>n</w:t>
      </w:r>
      <w:r>
        <w:rPr>
          <w:i/>
          <w:spacing w:val="1"/>
        </w:rPr>
        <w:t>s</w:t>
      </w:r>
      <w:r>
        <w:rPr>
          <w:i/>
        </w:rPr>
        <w:t>,</w:t>
      </w:r>
      <w:r>
        <w:rPr>
          <w:i/>
          <w:spacing w:val="3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  <w:spacing w:val="2"/>
        </w:rPr>
        <w:t>h</w:t>
      </w:r>
      <w:r>
        <w:rPr>
          <w:i/>
          <w:spacing w:val="1"/>
        </w:rPr>
        <w:t>-rel</w:t>
      </w:r>
      <w:r>
        <w:rPr>
          <w:i/>
          <w:spacing w:val="2"/>
        </w:rPr>
        <w:t>a</w:t>
      </w:r>
      <w:r>
        <w:rPr>
          <w:i/>
          <w:spacing w:val="1"/>
        </w:rPr>
        <w:t>t</w:t>
      </w:r>
      <w:r>
        <w:rPr>
          <w:i/>
          <w:spacing w:val="2"/>
        </w:rPr>
        <w:t>e</w:t>
      </w:r>
      <w:r>
        <w:rPr>
          <w:i/>
        </w:rPr>
        <w:t>d</w:t>
      </w:r>
      <w:r>
        <w:rPr>
          <w:i/>
          <w:spacing w:val="36"/>
        </w:rPr>
        <w:t xml:space="preserve"> </w:t>
      </w:r>
      <w:r>
        <w:rPr>
          <w:i/>
          <w:spacing w:val="1"/>
        </w:rPr>
        <w:t>sel</w:t>
      </w:r>
      <w:r>
        <w:rPr>
          <w:i/>
        </w:rPr>
        <w:t>f</w:t>
      </w:r>
      <w:r>
        <w:rPr>
          <w:i/>
          <w:spacing w:val="1"/>
        </w:rPr>
        <w:t>-effic</w:t>
      </w:r>
      <w:r>
        <w:rPr>
          <w:i/>
          <w:spacing w:val="2"/>
        </w:rPr>
        <w:t>a</w:t>
      </w:r>
      <w:r>
        <w:rPr>
          <w:i/>
          <w:spacing w:val="1"/>
        </w:rPr>
        <w:t>c</w:t>
      </w:r>
      <w:r>
        <w:rPr>
          <w:i/>
        </w:rPr>
        <w:t>y</w:t>
      </w:r>
      <w:r>
        <w:rPr>
          <w:i/>
          <w:spacing w:val="30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eliefs</w:t>
      </w:r>
      <w:r>
        <w:rPr>
          <w:i/>
        </w:rPr>
        <w:t>,</w:t>
      </w:r>
      <w:r>
        <w:rPr>
          <w:i/>
          <w:spacing w:val="18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lif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</w:t>
      </w:r>
      <w:r>
        <w:rPr>
          <w:i/>
          <w:spacing w:val="1"/>
        </w:rPr>
        <w:t>cti</w:t>
      </w:r>
      <w:r>
        <w:rPr>
          <w:i/>
          <w:spacing w:val="2"/>
        </w:rPr>
        <w:t>on</w:t>
      </w:r>
      <w:r>
        <w:rPr>
          <w:i/>
        </w:rPr>
        <w:t>.</w:t>
      </w:r>
      <w:r>
        <w:rPr>
          <w:i/>
          <w:spacing w:val="3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200</w:t>
      </w:r>
      <w:r>
        <w:t>7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ter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F</w:t>
      </w:r>
      <w:r>
        <w:rPr>
          <w:spacing w:val="1"/>
        </w:rPr>
        <w:t>ra</w:t>
      </w:r>
      <w:r>
        <w:rPr>
          <w:spacing w:val="2"/>
        </w:rPr>
        <w:t>n</w:t>
      </w:r>
      <w:r>
        <w:rPr>
          <w:spacing w:val="1"/>
        </w:rPr>
        <w:t>cisc</w:t>
      </w:r>
      <w:r>
        <w:rPr>
          <w:spacing w:val="2"/>
        </w:rPr>
        <w:t>o</w:t>
      </w:r>
      <w:r>
        <w:t>,</w:t>
      </w:r>
      <w:r>
        <w:rPr>
          <w:spacing w:val="26"/>
        </w:rPr>
        <w:t xml:space="preserve"> </w:t>
      </w:r>
      <w:r>
        <w:rPr>
          <w:spacing w:val="2"/>
          <w:w w:val="103"/>
        </w:rPr>
        <w:t>CA</w:t>
      </w:r>
      <w:r>
        <w:rPr>
          <w:w w:val="103"/>
        </w:rPr>
        <w:t>.</w:t>
      </w:r>
    </w:p>
    <w:p w14:paraId="206BC0B8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60CD1B73" w14:textId="77777777" w:rsidR="00F51604" w:rsidRDefault="00074D6D">
      <w:pPr>
        <w:spacing w:line="253" w:lineRule="auto"/>
        <w:ind w:left="1540" w:right="563" w:hanging="720"/>
      </w:pP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.</w:t>
      </w:r>
      <w:r>
        <w:t>,</w:t>
      </w:r>
      <w:r>
        <w:rPr>
          <w:spacing w:val="7"/>
        </w:rPr>
        <w:t xml:space="preserve"> </w:t>
      </w: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7"/>
        </w:rPr>
        <w:t xml:space="preserve"> </w:t>
      </w:r>
      <w:r>
        <w:rPr>
          <w:spacing w:val="2"/>
        </w:rPr>
        <w:t>Xu</w:t>
      </w:r>
      <w:r>
        <w:t>,</w:t>
      </w:r>
      <w:r>
        <w:rPr>
          <w:spacing w:val="10"/>
        </w:rPr>
        <w:t xml:space="preserve"> </w:t>
      </w:r>
      <w:r>
        <w:rPr>
          <w:spacing w:val="1"/>
        </w:rPr>
        <w:t>J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Augu</w:t>
      </w:r>
      <w:r>
        <w:rPr>
          <w:spacing w:val="1"/>
        </w:rPr>
        <w:t>st)</w:t>
      </w:r>
      <w:r>
        <w:t>.</w:t>
      </w:r>
      <w:r>
        <w:rPr>
          <w:spacing w:val="22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ffect</w:t>
      </w:r>
      <w:r>
        <w:rPr>
          <w:i/>
        </w:rPr>
        <w:t>s</w:t>
      </w:r>
      <w:r>
        <w:rPr>
          <w:i/>
          <w:spacing w:val="17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u</w:t>
      </w:r>
      <w:r>
        <w:rPr>
          <w:i/>
          <w:spacing w:val="1"/>
        </w:rPr>
        <w:t>lt</w:t>
      </w:r>
      <w:r>
        <w:rPr>
          <w:i/>
          <w:spacing w:val="2"/>
        </w:rPr>
        <w:t>u</w:t>
      </w:r>
      <w:r>
        <w:rPr>
          <w:i/>
          <w:spacing w:val="1"/>
        </w:rPr>
        <w:t>r</w:t>
      </w:r>
      <w:r>
        <w:rPr>
          <w:i/>
          <w:spacing w:val="2"/>
        </w:rPr>
        <w:t>e</w:t>
      </w:r>
      <w:r>
        <w:rPr>
          <w:i/>
          <w:spacing w:val="1"/>
        </w:rPr>
        <w:t>-c</w:t>
      </w:r>
      <w:r>
        <w:rPr>
          <w:i/>
          <w:spacing w:val="2"/>
        </w:rPr>
        <w:t>ong</w:t>
      </w:r>
      <w:r>
        <w:rPr>
          <w:i/>
          <w:spacing w:val="1"/>
        </w:rPr>
        <w:t>r</w:t>
      </w:r>
      <w:r>
        <w:rPr>
          <w:i/>
          <w:spacing w:val="2"/>
        </w:rPr>
        <w:t>u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</w:rPr>
        <w:t>t</w:t>
      </w:r>
      <w:r>
        <w:rPr>
          <w:i/>
          <w:spacing w:val="44"/>
        </w:rPr>
        <w:t xml:space="preserve"> </w:t>
      </w:r>
      <w:r>
        <w:rPr>
          <w:i/>
          <w:spacing w:val="1"/>
        </w:rPr>
        <w:t>vis</w:t>
      </w:r>
      <w:r>
        <w:rPr>
          <w:i/>
          <w:spacing w:val="2"/>
        </w:rPr>
        <w:t>ua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18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1"/>
        </w:rPr>
        <w:t>vie</w:t>
      </w:r>
      <w:r>
        <w:rPr>
          <w:i/>
          <w:spacing w:val="2"/>
        </w:rPr>
        <w:t>w</w:t>
      </w:r>
      <w:r>
        <w:rPr>
          <w:i/>
          <w:spacing w:val="1"/>
        </w:rPr>
        <w:t>ers</w:t>
      </w:r>
      <w:r>
        <w:rPr>
          <w:i/>
        </w:rPr>
        <w:t>’</w:t>
      </w:r>
      <w:r>
        <w:rPr>
          <w:i/>
          <w:spacing w:val="21"/>
        </w:rPr>
        <w:t xml:space="preserve"> 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 xml:space="preserve">ffect </w:t>
      </w:r>
      <w:r>
        <w:rPr>
          <w:i/>
          <w:spacing w:val="2"/>
        </w:rPr>
        <w:t>p</w:t>
      </w:r>
      <w:r>
        <w:rPr>
          <w:i/>
          <w:spacing w:val="1"/>
        </w:rPr>
        <w:t>erce</w:t>
      </w:r>
      <w:r>
        <w:rPr>
          <w:i/>
          <w:spacing w:val="2"/>
        </w:rPr>
        <w:t>p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8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pu</w:t>
      </w:r>
      <w:r>
        <w:rPr>
          <w:i/>
          <w:spacing w:val="1"/>
        </w:rPr>
        <w:t>rc</w:t>
      </w:r>
      <w:r>
        <w:rPr>
          <w:i/>
          <w:spacing w:val="2"/>
        </w:rPr>
        <w:t>ha</w:t>
      </w:r>
      <w:r>
        <w:rPr>
          <w:i/>
          <w:spacing w:val="1"/>
        </w:rPr>
        <w:t>s</w:t>
      </w:r>
      <w:r>
        <w:rPr>
          <w:i/>
        </w:rPr>
        <w:t>e</w:t>
      </w:r>
      <w:r>
        <w:rPr>
          <w:i/>
          <w:spacing w:val="23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te</w:t>
      </w:r>
      <w:r>
        <w:rPr>
          <w:i/>
          <w:spacing w:val="2"/>
        </w:rPr>
        <w:t>n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.</w:t>
      </w:r>
      <w:r>
        <w:rPr>
          <w:i/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Adv</w:t>
      </w:r>
      <w:r>
        <w:rPr>
          <w:spacing w:val="1"/>
        </w:rPr>
        <w:t>ertisi</w:t>
      </w:r>
      <w:r>
        <w:rPr>
          <w:spacing w:val="2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1"/>
        </w:rPr>
        <w:t xml:space="preserve"> 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as</w:t>
      </w:r>
      <w:r>
        <w:rPr>
          <w:w w:val="103"/>
        </w:rPr>
        <w:t>s</w:t>
      </w:r>
      <w:r>
        <w:rPr>
          <w:spacing w:val="1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on</w:t>
      </w:r>
      <w:r>
        <w:t>,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t>n</w:t>
      </w:r>
      <w:r>
        <w:rPr>
          <w:spacing w:val="10"/>
        </w:rPr>
        <w:t xml:space="preserve"> </w:t>
      </w:r>
      <w:r>
        <w:rPr>
          <w:spacing w:val="2"/>
        </w:rPr>
        <w:t>F</w:t>
      </w:r>
      <w:r>
        <w:rPr>
          <w:spacing w:val="1"/>
        </w:rPr>
        <w:t>ra</w:t>
      </w:r>
      <w:r>
        <w:rPr>
          <w:spacing w:val="2"/>
        </w:rPr>
        <w:t>n</w:t>
      </w:r>
      <w:r>
        <w:rPr>
          <w:spacing w:val="1"/>
        </w:rPr>
        <w:t>cisc</w:t>
      </w:r>
      <w:r>
        <w:rPr>
          <w:spacing w:val="2"/>
        </w:rPr>
        <w:t>o</w:t>
      </w:r>
      <w:r>
        <w:t>,</w:t>
      </w:r>
      <w:r>
        <w:rPr>
          <w:spacing w:val="26"/>
        </w:rPr>
        <w:t xml:space="preserve"> </w:t>
      </w:r>
      <w:r>
        <w:rPr>
          <w:spacing w:val="2"/>
          <w:w w:val="103"/>
        </w:rPr>
        <w:t>CA</w:t>
      </w:r>
      <w:r>
        <w:rPr>
          <w:w w:val="103"/>
        </w:rPr>
        <w:t>.</w:t>
      </w:r>
    </w:p>
    <w:p w14:paraId="37A2E4FE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7F37B26C" w14:textId="77777777" w:rsidR="00F51604" w:rsidRDefault="00074D6D">
      <w:pPr>
        <w:spacing w:line="251" w:lineRule="auto"/>
        <w:ind w:left="1540" w:right="101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>.</w:t>
      </w:r>
      <w:r>
        <w:rPr>
          <w:spacing w:val="15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1"/>
        </w:rPr>
        <w:t>ris</w:t>
      </w:r>
      <w:r>
        <w:rPr>
          <w:i/>
        </w:rPr>
        <w:t>k</w:t>
      </w:r>
      <w:r>
        <w:rPr>
          <w:i/>
          <w:spacing w:val="10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</w:t>
      </w:r>
      <w:r>
        <w:rPr>
          <w:i/>
          <w:spacing w:val="2"/>
        </w:rPr>
        <w:t>on</w:t>
      </w:r>
      <w:r>
        <w:rPr>
          <w:i/>
        </w:rPr>
        <w:t>,</w:t>
      </w:r>
      <w:r>
        <w:rPr>
          <w:i/>
          <w:spacing w:val="31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v</w:t>
      </w:r>
      <w:r>
        <w:rPr>
          <w:i/>
          <w:spacing w:val="2"/>
        </w:rPr>
        <w:t>o</w:t>
      </w:r>
      <w:r>
        <w:rPr>
          <w:i/>
          <w:spacing w:val="1"/>
        </w:rPr>
        <w:t>lve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,</w:t>
      </w:r>
      <w:r>
        <w:rPr>
          <w:i/>
          <w:spacing w:val="3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lif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</w:t>
      </w:r>
      <w:r>
        <w:rPr>
          <w:i/>
          <w:spacing w:val="1"/>
        </w:rPr>
        <w:t>cti</w:t>
      </w:r>
      <w:r>
        <w:rPr>
          <w:i/>
          <w:spacing w:val="2"/>
        </w:rPr>
        <w:t>on</w:t>
      </w:r>
      <w:r>
        <w:rPr>
          <w:i/>
        </w:rPr>
        <w:t>:</w:t>
      </w:r>
      <w:r>
        <w:rPr>
          <w:i/>
          <w:spacing w:val="31"/>
        </w:rPr>
        <w:t xml:space="preserve"> 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9"/>
        </w:rPr>
        <w:t xml:space="preserve"> </w:t>
      </w:r>
      <w:r>
        <w:rPr>
          <w:i/>
          <w:spacing w:val="1"/>
          <w:w w:val="103"/>
        </w:rPr>
        <w:t>ex</w:t>
      </w:r>
      <w:r>
        <w:rPr>
          <w:i/>
          <w:spacing w:val="2"/>
          <w:w w:val="103"/>
        </w:rPr>
        <w:t>p</w:t>
      </w:r>
      <w:r>
        <w:rPr>
          <w:i/>
          <w:spacing w:val="1"/>
          <w:w w:val="103"/>
        </w:rPr>
        <w:t>l</w:t>
      </w:r>
      <w:r>
        <w:rPr>
          <w:i/>
          <w:spacing w:val="2"/>
          <w:w w:val="103"/>
        </w:rPr>
        <w:t>o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  <w:r>
        <w:rPr>
          <w:i/>
          <w:spacing w:val="2"/>
        </w:rPr>
        <w:t xml:space="preserve"> 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eff</w:t>
      </w:r>
      <w:r>
        <w:rPr>
          <w:i/>
          <w:spacing w:val="2"/>
        </w:rPr>
        <w:t>e</w:t>
      </w:r>
      <w:r>
        <w:rPr>
          <w:i/>
          <w:spacing w:val="1"/>
        </w:rPr>
        <w:t>ct</w:t>
      </w:r>
      <w:r>
        <w:rPr>
          <w:i/>
        </w:rPr>
        <w:t>s</w:t>
      </w:r>
      <w:r>
        <w:rPr>
          <w:i/>
          <w:spacing w:val="16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po</w:t>
      </w:r>
      <w:r>
        <w:rPr>
          <w:i/>
          <w:spacing w:val="1"/>
        </w:rPr>
        <w:t>rtr</w:t>
      </w:r>
      <w:r>
        <w:rPr>
          <w:i/>
          <w:spacing w:val="2"/>
        </w:rPr>
        <w:t>a</w:t>
      </w:r>
      <w:r>
        <w:rPr>
          <w:i/>
          <w:spacing w:val="1"/>
        </w:rPr>
        <w:t>y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26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1"/>
        </w:rPr>
        <w:t>risk</w:t>
      </w:r>
      <w:r>
        <w:rPr>
          <w:i/>
        </w:rPr>
        <w:t>s</w:t>
      </w:r>
      <w:r>
        <w:rPr>
          <w:i/>
          <w:spacing w:val="12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1"/>
        </w:rPr>
        <w:t>televisi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5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d</w:t>
      </w:r>
      <w:r>
        <w:rPr>
          <w:i/>
          <w:spacing w:val="1"/>
        </w:rPr>
        <w:t>r</w:t>
      </w:r>
      <w:r>
        <w:rPr>
          <w:i/>
          <w:spacing w:val="2"/>
        </w:rPr>
        <w:t>am</w:t>
      </w:r>
      <w:r>
        <w:rPr>
          <w:i/>
          <w:spacing w:val="2"/>
        </w:rPr>
        <w:t>a</w:t>
      </w:r>
      <w:r>
        <w:rPr>
          <w:i/>
        </w:rPr>
        <w:t>s</w:t>
      </w:r>
      <w:r>
        <w:rPr>
          <w:i/>
          <w:spacing w:val="1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</w:t>
      </w:r>
      <w:r>
        <w:rPr>
          <w:i/>
          <w:spacing w:val="1"/>
        </w:rPr>
        <w:t>ll</w:t>
      </w:r>
      <w:r>
        <w:rPr>
          <w:i/>
          <w:spacing w:val="2"/>
        </w:rPr>
        <w:t>eg</w:t>
      </w:r>
      <w:r>
        <w:rPr>
          <w:i/>
        </w:rPr>
        <w:t>e</w:t>
      </w:r>
      <w:r>
        <w:rPr>
          <w:i/>
          <w:spacing w:val="19"/>
        </w:rPr>
        <w:t xml:space="preserve"> </w:t>
      </w:r>
      <w:r>
        <w:rPr>
          <w:i/>
          <w:spacing w:val="1"/>
        </w:rPr>
        <w:t>st</w:t>
      </w:r>
      <w:r>
        <w:rPr>
          <w:i/>
          <w:spacing w:val="2"/>
        </w:rPr>
        <w:t>ud</w:t>
      </w:r>
      <w:r>
        <w:rPr>
          <w:i/>
          <w:spacing w:val="1"/>
        </w:rPr>
        <w:t>e</w:t>
      </w:r>
      <w:r>
        <w:rPr>
          <w:i/>
          <w:spacing w:val="2"/>
        </w:rPr>
        <w:t>n</w:t>
      </w:r>
      <w:r>
        <w:rPr>
          <w:i/>
          <w:spacing w:val="1"/>
        </w:rPr>
        <w:t>ts</w:t>
      </w:r>
      <w:r>
        <w:rPr>
          <w:i/>
        </w:rPr>
        <w:t>’</w:t>
      </w:r>
      <w:r>
        <w:rPr>
          <w:i/>
          <w:spacing w:val="23"/>
        </w:rPr>
        <w:t xml:space="preserve"> </w:t>
      </w:r>
      <w:r>
        <w:rPr>
          <w:i/>
          <w:spacing w:val="1"/>
          <w:w w:val="103"/>
        </w:rPr>
        <w:t xml:space="preserve">life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ac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  <w:spacing w:val="1"/>
        </w:rPr>
        <w:t>n</w:t>
      </w:r>
      <w:r>
        <w:t>.</w:t>
      </w:r>
      <w:r>
        <w:rPr>
          <w:spacing w:val="3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ealt</w:t>
      </w:r>
      <w:r>
        <w:t>h</w:t>
      </w:r>
      <w:r>
        <w:rPr>
          <w:spacing w:val="18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200</w:t>
      </w:r>
      <w:r>
        <w:t>6</w:t>
      </w:r>
      <w:r>
        <w:rPr>
          <w:spacing w:val="-4"/>
        </w:rPr>
        <w:t xml:space="preserve"> 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nnu</w:t>
      </w:r>
      <w:r>
        <w:rPr>
          <w:spacing w:val="1"/>
          <w:w w:val="103"/>
        </w:rPr>
        <w:t>a</w:t>
      </w:r>
      <w:r>
        <w:rPr>
          <w:w w:val="103"/>
        </w:rPr>
        <w:t>l</w:t>
      </w:r>
      <w:r>
        <w:rPr>
          <w:spacing w:val="1"/>
        </w:rPr>
        <w:t xml:space="preserve"> 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ce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res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</w:t>
      </w:r>
      <w:r>
        <w:t>,</w:t>
      </w:r>
      <w:r>
        <w:rPr>
          <w:spacing w:val="22"/>
        </w:rPr>
        <w:t xml:space="preserve"> </w:t>
      </w:r>
      <w:r>
        <w:rPr>
          <w:spacing w:val="2"/>
          <w:w w:val="103"/>
        </w:rPr>
        <w:t>G</w:t>
      </w:r>
      <w:r>
        <w:rPr>
          <w:spacing w:val="1"/>
          <w:w w:val="103"/>
        </w:rPr>
        <w:t>er</w:t>
      </w:r>
      <w:r>
        <w:rPr>
          <w:spacing w:val="2"/>
          <w:w w:val="103"/>
        </w:rPr>
        <w:t>m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ny.</w:t>
      </w:r>
    </w:p>
    <w:p w14:paraId="16C4C462" w14:textId="77777777" w:rsidR="00F51604" w:rsidRDefault="00F51604">
      <w:pPr>
        <w:spacing w:before="12" w:line="220" w:lineRule="exact"/>
        <w:rPr>
          <w:sz w:val="22"/>
          <w:szCs w:val="22"/>
        </w:rPr>
      </w:pPr>
    </w:p>
    <w:p w14:paraId="15AEB3DA" w14:textId="77777777" w:rsidR="00F51604" w:rsidRDefault="00074D6D">
      <w:pPr>
        <w:spacing w:line="253" w:lineRule="auto"/>
        <w:ind w:left="1540" w:right="139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rPr>
          <w:spacing w:val="1"/>
        </w:rPr>
        <w:t>.</w:t>
      </w:r>
      <w:r>
        <w:t>,</w:t>
      </w:r>
      <w:r>
        <w:rPr>
          <w:spacing w:val="8"/>
        </w:rPr>
        <w:t xml:space="preserve"> </w:t>
      </w:r>
      <w:r>
        <w:t>&amp;</w:t>
      </w:r>
      <w:r>
        <w:rPr>
          <w:spacing w:val="8"/>
        </w:rPr>
        <w:t xml:space="preserve"> </w:t>
      </w:r>
      <w:r>
        <w:rPr>
          <w:spacing w:val="2"/>
        </w:rPr>
        <w:t>Zhou</w:t>
      </w:r>
      <w:r>
        <w:t>,</w:t>
      </w:r>
      <w:r>
        <w:rPr>
          <w:spacing w:val="15"/>
        </w:rPr>
        <w:t xml:space="preserve"> </w:t>
      </w:r>
      <w:r>
        <w:rPr>
          <w:spacing w:val="2"/>
        </w:rPr>
        <w:t>S</w:t>
      </w:r>
      <w:r>
        <w:t>.</w:t>
      </w:r>
      <w:r>
        <w:rPr>
          <w:spacing w:val="6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t>,</w:t>
      </w:r>
      <w:r>
        <w:rPr>
          <w:spacing w:val="16"/>
        </w:rPr>
        <w:t xml:space="preserve"> </w:t>
      </w:r>
      <w:r>
        <w:rPr>
          <w:spacing w:val="1"/>
        </w:rPr>
        <w:t>J</w:t>
      </w:r>
      <w:r>
        <w:rPr>
          <w:spacing w:val="2"/>
        </w:rPr>
        <w:t>un</w:t>
      </w:r>
      <w:r>
        <w:rPr>
          <w:spacing w:val="1"/>
        </w:rPr>
        <w:t>e)</w:t>
      </w:r>
      <w:r>
        <w:t>.</w:t>
      </w:r>
      <w:r>
        <w:rPr>
          <w:spacing w:val="15"/>
        </w:rPr>
        <w:t xml:space="preserve"> 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9"/>
        </w:rPr>
        <w:t xml:space="preserve"> </w:t>
      </w:r>
      <w:r>
        <w:rPr>
          <w:i/>
          <w:spacing w:val="1"/>
        </w:rPr>
        <w:t>ex</w:t>
      </w:r>
      <w:r>
        <w:rPr>
          <w:i/>
          <w:spacing w:val="2"/>
        </w:rPr>
        <w:t>am</w:t>
      </w:r>
      <w:r>
        <w:rPr>
          <w:i/>
          <w:spacing w:val="1"/>
        </w:rPr>
        <w:t>i</w:t>
      </w:r>
      <w:r>
        <w:rPr>
          <w:i/>
          <w:spacing w:val="2"/>
        </w:rPr>
        <w:t>na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31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se</w:t>
      </w:r>
      <w:r>
        <w:rPr>
          <w:i/>
        </w:rPr>
        <w:t>x</w:t>
      </w:r>
      <w:r>
        <w:rPr>
          <w:i/>
          <w:spacing w:val="9"/>
        </w:rPr>
        <w:t xml:space="preserve"> </w:t>
      </w:r>
      <w:r>
        <w:rPr>
          <w:i/>
          <w:spacing w:val="2"/>
        </w:rPr>
        <w:t>app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</w:rPr>
        <w:t>l</w:t>
      </w:r>
      <w:r>
        <w:rPr>
          <w:i/>
          <w:spacing w:val="17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6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omo</w:t>
      </w:r>
      <w:r>
        <w:rPr>
          <w:i/>
        </w:rPr>
        <w:t>s</w:t>
      </w:r>
      <w:r>
        <w:rPr>
          <w:i/>
          <w:spacing w:val="1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1"/>
        </w:rPr>
        <w:t>sex</w:t>
      </w:r>
      <w:r>
        <w:rPr>
          <w:i/>
          <w:spacing w:val="2"/>
        </w:rPr>
        <w:t>ua</w:t>
      </w:r>
      <w:r>
        <w:rPr>
          <w:i/>
        </w:rPr>
        <w:t>l</w:t>
      </w:r>
      <w:r>
        <w:rPr>
          <w:i/>
          <w:spacing w:val="16"/>
        </w:rPr>
        <w:t xml:space="preserve"> </w:t>
      </w:r>
      <w:r>
        <w:rPr>
          <w:i/>
          <w:spacing w:val="1"/>
          <w:w w:val="103"/>
        </w:rPr>
        <w:t>sel</w:t>
      </w:r>
      <w:r>
        <w:rPr>
          <w:i/>
          <w:spacing w:val="3"/>
          <w:w w:val="103"/>
        </w:rPr>
        <w:t>f</w:t>
      </w:r>
      <w:r>
        <w:rPr>
          <w:i/>
          <w:spacing w:val="1"/>
          <w:w w:val="103"/>
        </w:rPr>
        <w:t>-sc</w:t>
      </w:r>
      <w:r>
        <w:rPr>
          <w:i/>
          <w:spacing w:val="2"/>
          <w:w w:val="103"/>
        </w:rPr>
        <w:t>hema</w:t>
      </w:r>
      <w:r>
        <w:rPr>
          <w:i/>
          <w:w w:val="103"/>
        </w:rPr>
        <w:t>.</w:t>
      </w:r>
      <w:r>
        <w:rPr>
          <w:i/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200</w:t>
      </w:r>
      <w:r>
        <w:t>6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res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</w:t>
      </w:r>
      <w:r>
        <w:t>,</w:t>
      </w:r>
      <w:r>
        <w:rPr>
          <w:spacing w:val="22"/>
        </w:rPr>
        <w:t xml:space="preserve"> </w:t>
      </w:r>
      <w:r>
        <w:rPr>
          <w:spacing w:val="2"/>
          <w:w w:val="103"/>
        </w:rPr>
        <w:t>G</w:t>
      </w:r>
      <w:r>
        <w:rPr>
          <w:spacing w:val="1"/>
          <w:w w:val="103"/>
        </w:rPr>
        <w:t>er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ny</w:t>
      </w:r>
      <w:r>
        <w:rPr>
          <w:w w:val="103"/>
        </w:rPr>
        <w:t>.</w:t>
      </w:r>
    </w:p>
    <w:p w14:paraId="6A367A46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46FDC597" w14:textId="77777777" w:rsidR="00F51604" w:rsidRDefault="00074D6D">
      <w:pPr>
        <w:spacing w:line="253" w:lineRule="auto"/>
        <w:ind w:left="1540" w:right="70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Ap</w:t>
      </w:r>
      <w:r>
        <w:rPr>
          <w:spacing w:val="1"/>
        </w:rPr>
        <w:t>ril)</w:t>
      </w:r>
      <w:r>
        <w:t>.</w:t>
      </w:r>
      <w:r>
        <w:rPr>
          <w:spacing w:val="17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7"/>
        </w:rPr>
        <w:t xml:space="preserve"> </w:t>
      </w:r>
      <w:r>
        <w:rPr>
          <w:i/>
          <w:spacing w:val="1"/>
        </w:rPr>
        <w:t>vie</w:t>
      </w:r>
      <w:r>
        <w:rPr>
          <w:i/>
          <w:spacing w:val="2"/>
        </w:rPr>
        <w:t>w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2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lif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</w:t>
      </w:r>
      <w:r>
        <w:rPr>
          <w:i/>
          <w:spacing w:val="1"/>
        </w:rPr>
        <w:t>cti</w:t>
      </w:r>
      <w:r>
        <w:rPr>
          <w:i/>
          <w:spacing w:val="2"/>
        </w:rPr>
        <w:t>on</w:t>
      </w:r>
      <w:r>
        <w:rPr>
          <w:i/>
        </w:rPr>
        <w:t>:</w:t>
      </w:r>
      <w:r>
        <w:rPr>
          <w:i/>
          <w:spacing w:val="31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1"/>
        </w:rPr>
        <w:t>effec</w:t>
      </w:r>
      <w:r>
        <w:rPr>
          <w:i/>
          <w:spacing w:val="1"/>
        </w:rPr>
        <w:t>t</w:t>
      </w:r>
      <w:r>
        <w:rPr>
          <w:i/>
        </w:rPr>
        <w:t>s</w:t>
      </w:r>
      <w:r>
        <w:rPr>
          <w:i/>
          <w:spacing w:val="16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erceive</w:t>
      </w:r>
      <w:r>
        <w:rPr>
          <w:i/>
        </w:rPr>
        <w:t>d</w:t>
      </w:r>
      <w:r>
        <w:rPr>
          <w:i/>
          <w:spacing w:val="25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1"/>
        </w:rPr>
        <w:t>risk</w:t>
      </w:r>
      <w:r>
        <w:rPr>
          <w:i/>
        </w:rPr>
        <w:t>s</w:t>
      </w:r>
      <w:r>
        <w:rPr>
          <w:i/>
          <w:spacing w:val="12"/>
        </w:rPr>
        <w:t xml:space="preserve"> </w:t>
      </w:r>
      <w:r>
        <w:rPr>
          <w:i/>
          <w:spacing w:val="2"/>
          <w:w w:val="103"/>
        </w:rPr>
        <w:t>an</w:t>
      </w:r>
      <w:r>
        <w:rPr>
          <w:i/>
          <w:w w:val="103"/>
        </w:rPr>
        <w:t xml:space="preserve">d </w:t>
      </w:r>
      <w:r>
        <w:rPr>
          <w:i/>
          <w:spacing w:val="2"/>
        </w:rPr>
        <w:t>p</w:t>
      </w:r>
      <w:r>
        <w:rPr>
          <w:i/>
          <w:spacing w:val="1"/>
        </w:rPr>
        <w:t>erceive</w:t>
      </w:r>
      <w:r>
        <w:rPr>
          <w:i/>
        </w:rPr>
        <w:t>d</w:t>
      </w:r>
      <w:r>
        <w:rPr>
          <w:i/>
          <w:spacing w:val="25"/>
        </w:rPr>
        <w:t xml:space="preserve"> </w:t>
      </w:r>
      <w:r>
        <w:rPr>
          <w:i/>
          <w:spacing w:val="1"/>
        </w:rPr>
        <w:t>self-effic</w:t>
      </w:r>
      <w:r>
        <w:rPr>
          <w:i/>
          <w:spacing w:val="2"/>
        </w:rPr>
        <w:t>a</w:t>
      </w:r>
      <w:r>
        <w:rPr>
          <w:i/>
          <w:spacing w:val="1"/>
        </w:rPr>
        <w:t>c</w:t>
      </w:r>
      <w:r>
        <w:rPr>
          <w:i/>
        </w:rPr>
        <w:t>y</w:t>
      </w:r>
      <w:r>
        <w:rPr>
          <w:i/>
          <w:spacing w:val="30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2"/>
        </w:rPr>
        <w:t>ma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  <w:spacing w:val="2"/>
        </w:rPr>
        <w:t>a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31"/>
        </w:rPr>
        <w:t xml:space="preserve"> </w:t>
      </w:r>
      <w:r>
        <w:rPr>
          <w:i/>
          <w:spacing w:val="2"/>
        </w:rPr>
        <w:t>p</w:t>
      </w:r>
      <w:r>
        <w:rPr>
          <w:i/>
          <w:spacing w:val="1"/>
        </w:rPr>
        <w:t>ers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22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7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8"/>
        </w:rPr>
        <w:t xml:space="preserve"> </w:t>
      </w:r>
      <w:r>
        <w:rPr>
          <w:i/>
          <w:spacing w:val="1"/>
        </w:rPr>
        <w:t>vie</w:t>
      </w:r>
      <w:r>
        <w:rPr>
          <w:i/>
          <w:spacing w:val="2"/>
        </w:rPr>
        <w:t>w</w:t>
      </w:r>
      <w:r>
        <w:rPr>
          <w:i/>
          <w:spacing w:val="1"/>
        </w:rPr>
        <w:t>er'</w:t>
      </w:r>
      <w:r>
        <w:rPr>
          <w:i/>
        </w:rPr>
        <w:t>s</w:t>
      </w:r>
      <w:r>
        <w:rPr>
          <w:i/>
          <w:spacing w:val="21"/>
        </w:rPr>
        <w:t xml:space="preserve"> </w:t>
      </w:r>
      <w:r>
        <w:rPr>
          <w:i/>
          <w:spacing w:val="1"/>
        </w:rPr>
        <w:t>lif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1"/>
        </w:rPr>
        <w:t>s</w:t>
      </w:r>
      <w:r>
        <w:rPr>
          <w:i/>
          <w:spacing w:val="2"/>
        </w:rPr>
        <w:t>a</w:t>
      </w:r>
      <w:r>
        <w:rPr>
          <w:i/>
          <w:spacing w:val="1"/>
        </w:rPr>
        <w:t>tisf</w:t>
      </w:r>
      <w:r>
        <w:rPr>
          <w:i/>
          <w:spacing w:val="2"/>
        </w:rPr>
        <w:t>a</w:t>
      </w:r>
      <w:r>
        <w:rPr>
          <w:i/>
          <w:spacing w:val="1"/>
        </w:rPr>
        <w:t>cti</w:t>
      </w:r>
      <w:r>
        <w:rPr>
          <w:i/>
          <w:spacing w:val="2"/>
        </w:rPr>
        <w:t>on</w:t>
      </w:r>
      <w:r>
        <w:rPr>
          <w:i/>
        </w:rPr>
        <w:t>.</w:t>
      </w:r>
      <w:r>
        <w:rPr>
          <w:i/>
          <w:spacing w:val="31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e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esearc</w:t>
      </w:r>
      <w:r>
        <w:t>h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200</w:t>
      </w:r>
      <w:r>
        <w:t>6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cas</w:t>
      </w:r>
      <w:r>
        <w:t>t</w:t>
      </w:r>
      <w:r>
        <w:rPr>
          <w:spacing w:val="25"/>
        </w:rPr>
        <w:t xml:space="preserve"> </w:t>
      </w:r>
      <w:r>
        <w:rPr>
          <w:spacing w:val="2"/>
          <w:w w:val="103"/>
        </w:rPr>
        <w:t>Edu</w:t>
      </w:r>
      <w:r>
        <w:rPr>
          <w:spacing w:val="1"/>
          <w:w w:val="103"/>
        </w:rPr>
        <w:t>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2"/>
        </w:rPr>
        <w:t xml:space="preserve"> 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.</w:t>
      </w:r>
      <w:r>
        <w:rPr>
          <w:spacing w:val="31"/>
        </w:rPr>
        <w:t xml:space="preserve"> </w:t>
      </w:r>
      <w:r>
        <w:rPr>
          <w:spacing w:val="1"/>
        </w:rPr>
        <w:t>[</w:t>
      </w:r>
      <w:r>
        <w:rPr>
          <w:b/>
          <w:spacing w:val="1"/>
        </w:rPr>
        <w:t>firs</w:t>
      </w:r>
      <w:r>
        <w:rPr>
          <w:b/>
        </w:rPr>
        <w:t>t</w:t>
      </w:r>
      <w:r>
        <w:rPr>
          <w:b/>
          <w:spacing w:val="14"/>
        </w:rPr>
        <w:t xml:space="preserve"> </w:t>
      </w:r>
      <w:r>
        <w:rPr>
          <w:b/>
          <w:spacing w:val="2"/>
        </w:rPr>
        <w:t>p</w:t>
      </w:r>
      <w:r>
        <w:rPr>
          <w:b/>
          <w:spacing w:val="1"/>
        </w:rPr>
        <w:t>l</w:t>
      </w:r>
      <w:r>
        <w:rPr>
          <w:b/>
          <w:spacing w:val="2"/>
        </w:rPr>
        <w:t>a</w:t>
      </w:r>
      <w:r>
        <w:rPr>
          <w:b/>
          <w:spacing w:val="1"/>
        </w:rPr>
        <w:t>c</w:t>
      </w:r>
      <w:r>
        <w:rPr>
          <w:b/>
        </w:rPr>
        <w:t>e</w:t>
      </w:r>
      <w:r>
        <w:rPr>
          <w:b/>
          <w:spacing w:val="15"/>
        </w:rPr>
        <w:t xml:space="preserve"> </w:t>
      </w:r>
      <w:r>
        <w:rPr>
          <w:b/>
          <w:spacing w:val="1"/>
        </w:rPr>
        <w:t>i</w:t>
      </w:r>
      <w:r>
        <w:rPr>
          <w:b/>
        </w:rPr>
        <w:t>n</w:t>
      </w:r>
      <w:r>
        <w:rPr>
          <w:b/>
          <w:spacing w:val="7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</w:rPr>
        <w:t>e</w:t>
      </w:r>
      <w:r>
        <w:rPr>
          <w:b/>
          <w:spacing w:val="10"/>
        </w:rPr>
        <w:t xml:space="preserve"> </w:t>
      </w:r>
      <w:r>
        <w:rPr>
          <w:b/>
          <w:spacing w:val="2"/>
        </w:rPr>
        <w:t>Op</w:t>
      </w:r>
      <w:r>
        <w:rPr>
          <w:b/>
          <w:spacing w:val="1"/>
        </w:rPr>
        <w:t>e</w:t>
      </w:r>
      <w:r>
        <w:rPr>
          <w:b/>
        </w:rPr>
        <w:t>n</w:t>
      </w:r>
      <w:r>
        <w:rPr>
          <w:b/>
          <w:spacing w:val="16"/>
        </w:rPr>
        <w:t xml:space="preserve"> </w:t>
      </w:r>
      <w:r>
        <w:rPr>
          <w:b/>
          <w:spacing w:val="2"/>
        </w:rPr>
        <w:t>pap</w:t>
      </w:r>
      <w:r>
        <w:rPr>
          <w:b/>
          <w:spacing w:val="1"/>
        </w:rPr>
        <w:t>e</w:t>
      </w:r>
      <w:r>
        <w:rPr>
          <w:b/>
        </w:rPr>
        <w:t>r</w:t>
      </w:r>
      <w:r>
        <w:rPr>
          <w:b/>
          <w:spacing w:val="17"/>
        </w:rPr>
        <w:t xml:space="preserve"> </w:t>
      </w:r>
      <w:r>
        <w:rPr>
          <w:b/>
          <w:spacing w:val="1"/>
          <w:w w:val="103"/>
        </w:rPr>
        <w:t>c</w:t>
      </w:r>
      <w:r>
        <w:rPr>
          <w:b/>
          <w:spacing w:val="2"/>
          <w:w w:val="103"/>
        </w:rPr>
        <w:t>o</w:t>
      </w:r>
      <w:r>
        <w:rPr>
          <w:b/>
          <w:spacing w:val="3"/>
          <w:w w:val="103"/>
        </w:rPr>
        <w:t>m</w:t>
      </w:r>
      <w:r>
        <w:rPr>
          <w:b/>
          <w:spacing w:val="2"/>
          <w:w w:val="103"/>
        </w:rPr>
        <w:t>p</w:t>
      </w:r>
      <w:r>
        <w:rPr>
          <w:b/>
          <w:spacing w:val="1"/>
          <w:w w:val="103"/>
        </w:rPr>
        <w:t>etiti</w:t>
      </w:r>
      <w:r>
        <w:rPr>
          <w:b/>
          <w:spacing w:val="2"/>
          <w:w w:val="103"/>
        </w:rPr>
        <w:t>o</w:t>
      </w:r>
      <w:r>
        <w:rPr>
          <w:b/>
          <w:w w:val="103"/>
        </w:rPr>
        <w:t>n</w:t>
      </w:r>
      <w:r>
        <w:rPr>
          <w:w w:val="103"/>
        </w:rPr>
        <w:t>]</w:t>
      </w:r>
    </w:p>
    <w:p w14:paraId="10921CDB" w14:textId="77777777" w:rsidR="00F51604" w:rsidRDefault="00F51604">
      <w:pPr>
        <w:spacing w:before="3" w:line="180" w:lineRule="exact"/>
        <w:rPr>
          <w:sz w:val="18"/>
          <w:szCs w:val="18"/>
        </w:rPr>
      </w:pPr>
    </w:p>
    <w:p w14:paraId="5069BFB8" w14:textId="77777777" w:rsidR="00F51604" w:rsidRDefault="00074D6D">
      <w:pPr>
        <w:spacing w:line="253" w:lineRule="auto"/>
        <w:ind w:left="1540" w:right="570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2006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arc</w:t>
      </w:r>
      <w:r>
        <w:rPr>
          <w:spacing w:val="2"/>
        </w:rPr>
        <w:t>h</w:t>
      </w:r>
      <w:r>
        <w:rPr>
          <w:spacing w:val="1"/>
        </w:rPr>
        <w:t>)</w:t>
      </w:r>
      <w:r>
        <w:t>.</w:t>
      </w:r>
      <w:r>
        <w:rPr>
          <w:spacing w:val="20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u</w:t>
      </w:r>
      <w:r>
        <w:rPr>
          <w:i/>
          <w:spacing w:val="1"/>
        </w:rPr>
        <w:t>s</w:t>
      </w:r>
      <w:r>
        <w:rPr>
          <w:i/>
        </w:rPr>
        <w:t>e</w:t>
      </w:r>
      <w:r>
        <w:rPr>
          <w:i/>
          <w:spacing w:val="9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f</w:t>
      </w:r>
      <w:r>
        <w:rPr>
          <w:i/>
          <w:spacing w:val="2"/>
        </w:rPr>
        <w:t>o</w:t>
      </w:r>
      <w:r>
        <w:rPr>
          <w:i/>
          <w:spacing w:val="1"/>
        </w:rPr>
        <w:t>r</w:t>
      </w:r>
      <w:r>
        <w:rPr>
          <w:i/>
          <w:spacing w:val="2"/>
        </w:rPr>
        <w:t>ma</w:t>
      </w:r>
      <w:r>
        <w:rPr>
          <w:i/>
          <w:spacing w:val="1"/>
        </w:rPr>
        <w:t>ti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34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e</w:t>
      </w:r>
      <w:r>
        <w:rPr>
          <w:i/>
          <w:spacing w:val="2"/>
        </w:rPr>
        <w:t>mo</w:t>
      </w:r>
      <w:r>
        <w:rPr>
          <w:i/>
          <w:spacing w:val="1"/>
        </w:rPr>
        <w:t>ti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25"/>
        </w:rPr>
        <w:t xml:space="preserve"> </w:t>
      </w:r>
      <w:r>
        <w:rPr>
          <w:i/>
          <w:spacing w:val="2"/>
        </w:rPr>
        <w:t>app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20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e</w:t>
      </w:r>
      <w:r>
        <w:rPr>
          <w:i/>
          <w:spacing w:val="2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  <w:w w:val="103"/>
        </w:rPr>
        <w:t>U</w:t>
      </w:r>
      <w:r>
        <w:rPr>
          <w:i/>
          <w:spacing w:val="1"/>
          <w:w w:val="103"/>
        </w:rPr>
        <w:t>.</w:t>
      </w:r>
      <w:r>
        <w:rPr>
          <w:i/>
          <w:spacing w:val="2"/>
          <w:w w:val="103"/>
        </w:rPr>
        <w:t>S</w:t>
      </w:r>
      <w:r>
        <w:rPr>
          <w:i/>
          <w:w w:val="103"/>
        </w:rPr>
        <w:t>.</w:t>
      </w:r>
      <w:r>
        <w:rPr>
          <w:i/>
          <w:spacing w:val="1"/>
        </w:rPr>
        <w:t xml:space="preserve"> televisi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4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omm</w:t>
      </w:r>
      <w:r>
        <w:rPr>
          <w:i/>
          <w:spacing w:val="1"/>
        </w:rPr>
        <w:t>erci</w:t>
      </w:r>
      <w:r>
        <w:rPr>
          <w:i/>
          <w:spacing w:val="2"/>
        </w:rPr>
        <w:t>a</w:t>
      </w:r>
      <w:r>
        <w:rPr>
          <w:i/>
          <w:spacing w:val="1"/>
        </w:rPr>
        <w:t>ls</w:t>
      </w:r>
      <w:r>
        <w:rPr>
          <w:i/>
        </w:rPr>
        <w:t>.</w:t>
      </w:r>
      <w:r>
        <w:rPr>
          <w:i/>
          <w:spacing w:val="3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200</w:t>
      </w:r>
      <w:r>
        <w:t>6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2"/>
          <w:w w:val="103"/>
        </w:rPr>
        <w:t>Am</w:t>
      </w:r>
      <w:r>
        <w:rPr>
          <w:spacing w:val="1"/>
          <w:w w:val="103"/>
        </w:rPr>
        <w:t>erica</w:t>
      </w:r>
      <w:r>
        <w:rPr>
          <w:w w:val="103"/>
        </w:rPr>
        <w:t>n</w:t>
      </w:r>
      <w:r>
        <w:rPr>
          <w:spacing w:val="2"/>
        </w:rPr>
        <w:t xml:space="preserve"> A</w:t>
      </w:r>
      <w:r>
        <w:rPr>
          <w:spacing w:val="1"/>
        </w:rPr>
        <w:t>ca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m</w:t>
      </w:r>
      <w:r>
        <w:t>y</w:t>
      </w:r>
      <w:r>
        <w:rPr>
          <w:spacing w:val="25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2"/>
        </w:rPr>
        <w:t>Adv</w:t>
      </w:r>
      <w:r>
        <w:rPr>
          <w:spacing w:val="1"/>
        </w:rPr>
        <w:t>ertisi</w:t>
      </w:r>
      <w:r>
        <w:rPr>
          <w:spacing w:val="2"/>
        </w:rPr>
        <w:t>ng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no</w:t>
      </w:r>
      <w:r>
        <w:t>,</w:t>
      </w:r>
      <w:r>
        <w:rPr>
          <w:spacing w:val="15"/>
        </w:rPr>
        <w:t xml:space="preserve"> </w:t>
      </w:r>
      <w:r>
        <w:rPr>
          <w:spacing w:val="2"/>
          <w:w w:val="103"/>
        </w:rPr>
        <w:t>NV.</w:t>
      </w:r>
    </w:p>
    <w:p w14:paraId="03ECDE99" w14:textId="77777777" w:rsidR="00F51604" w:rsidRDefault="00F51604">
      <w:pPr>
        <w:spacing w:before="6" w:line="140" w:lineRule="exact"/>
        <w:rPr>
          <w:sz w:val="14"/>
          <w:szCs w:val="14"/>
        </w:rPr>
      </w:pPr>
    </w:p>
    <w:p w14:paraId="31244483" w14:textId="77777777" w:rsidR="00F51604" w:rsidRDefault="00F51604">
      <w:pPr>
        <w:spacing w:line="200" w:lineRule="exact"/>
      </w:pPr>
    </w:p>
    <w:p w14:paraId="57652084" w14:textId="77777777" w:rsidR="00F51604" w:rsidRDefault="00074D6D">
      <w:pPr>
        <w:spacing w:line="253" w:lineRule="auto"/>
        <w:ind w:left="1540" w:right="217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te</w:t>
      </w:r>
      <w:r>
        <w:rPr>
          <w:spacing w:val="3"/>
        </w:rPr>
        <w:t>m</w:t>
      </w:r>
      <w:r>
        <w:rPr>
          <w:spacing w:val="2"/>
        </w:rPr>
        <w:t>b</w:t>
      </w:r>
      <w:r>
        <w:rPr>
          <w:spacing w:val="1"/>
        </w:rPr>
        <w:t>er)</w:t>
      </w:r>
      <w:r>
        <w:t>.</w:t>
      </w:r>
      <w:r>
        <w:rPr>
          <w:spacing w:val="30"/>
        </w:rPr>
        <w:t xml:space="preserve"> </w:t>
      </w:r>
      <w:r>
        <w:rPr>
          <w:i/>
          <w:spacing w:val="2"/>
        </w:rPr>
        <w:t>Emo</w:t>
      </w:r>
      <w:r>
        <w:rPr>
          <w:i/>
          <w:spacing w:val="1"/>
        </w:rPr>
        <w:t>ti</w:t>
      </w:r>
      <w:r>
        <w:rPr>
          <w:i/>
          <w:spacing w:val="2"/>
        </w:rPr>
        <w:t>ona</w:t>
      </w:r>
      <w:r>
        <w:rPr>
          <w:i/>
        </w:rPr>
        <w:t>l</w:t>
      </w:r>
      <w:r>
        <w:rPr>
          <w:i/>
          <w:spacing w:val="26"/>
        </w:rPr>
        <w:t xml:space="preserve"> </w:t>
      </w:r>
      <w:r>
        <w:rPr>
          <w:i/>
          <w:spacing w:val="2"/>
        </w:rPr>
        <w:t>app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s</w:t>
      </w:r>
      <w:r>
        <w:rPr>
          <w:i/>
          <w:spacing w:val="20"/>
        </w:rPr>
        <w:t xml:space="preserve"> </w:t>
      </w:r>
      <w:r>
        <w:rPr>
          <w:i/>
          <w:spacing w:val="2"/>
        </w:rPr>
        <w:t>a</w:t>
      </w:r>
      <w:r>
        <w:rPr>
          <w:i/>
        </w:rPr>
        <w:t>s</w:t>
      </w:r>
      <w:r>
        <w:rPr>
          <w:i/>
          <w:spacing w:val="6"/>
        </w:rPr>
        <w:t xml:space="preserve"> </w:t>
      </w:r>
      <w:r>
        <w:rPr>
          <w:i/>
          <w:spacing w:val="2"/>
        </w:rPr>
        <w:t>Ea</w:t>
      </w:r>
      <w:r>
        <w:rPr>
          <w:i/>
          <w:spacing w:val="1"/>
        </w:rPr>
        <w:t>ster</w:t>
      </w:r>
      <w:r>
        <w:rPr>
          <w:i/>
          <w:spacing w:val="2"/>
        </w:rPr>
        <w:t>n</w:t>
      </w:r>
      <w:r>
        <w:rPr>
          <w:i/>
        </w:rPr>
        <w:t>,</w:t>
      </w:r>
      <w:r>
        <w:rPr>
          <w:i/>
          <w:spacing w:val="21"/>
        </w:rPr>
        <w:t xml:space="preserve"> </w:t>
      </w:r>
      <w:r>
        <w:rPr>
          <w:i/>
          <w:spacing w:val="3"/>
        </w:rPr>
        <w:t>W</w:t>
      </w:r>
      <w:r>
        <w:rPr>
          <w:i/>
          <w:spacing w:val="1"/>
        </w:rPr>
        <w:t>ester</w:t>
      </w:r>
      <w:r>
        <w:rPr>
          <w:i/>
          <w:spacing w:val="2"/>
        </w:rPr>
        <w:t>n</w:t>
      </w:r>
      <w:r>
        <w:rPr>
          <w:i/>
        </w:rPr>
        <w:t>,</w:t>
      </w:r>
      <w:r>
        <w:rPr>
          <w:i/>
          <w:spacing w:val="22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r</w:t>
      </w:r>
      <w:r>
        <w:rPr>
          <w:i/>
          <w:spacing w:val="7"/>
        </w:rPr>
        <w:t xml:space="preserve"> </w:t>
      </w:r>
      <w:r>
        <w:rPr>
          <w:i/>
          <w:spacing w:val="2"/>
        </w:rPr>
        <w:t>un</w:t>
      </w:r>
      <w:r>
        <w:rPr>
          <w:i/>
          <w:spacing w:val="1"/>
        </w:rPr>
        <w:t>ivers</w:t>
      </w:r>
      <w:r>
        <w:rPr>
          <w:i/>
          <w:spacing w:val="2"/>
        </w:rPr>
        <w:t>a</w:t>
      </w:r>
      <w:r>
        <w:rPr>
          <w:i/>
          <w:spacing w:val="1"/>
        </w:rPr>
        <w:t>l</w:t>
      </w:r>
      <w:r>
        <w:rPr>
          <w:i/>
        </w:rPr>
        <w:t>?</w:t>
      </w:r>
      <w:r>
        <w:rPr>
          <w:i/>
          <w:spacing w:val="27"/>
        </w:rPr>
        <w:t xml:space="preserve"> </w:t>
      </w:r>
      <w:r>
        <w:rPr>
          <w:i/>
          <w:spacing w:val="2"/>
        </w:rPr>
        <w:t>Th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1"/>
          <w:w w:val="103"/>
        </w:rPr>
        <w:t>i</w:t>
      </w:r>
      <w:r>
        <w:rPr>
          <w:i/>
          <w:spacing w:val="2"/>
          <w:w w:val="103"/>
        </w:rPr>
        <w:t>n</w:t>
      </w:r>
      <w:r>
        <w:rPr>
          <w:i/>
          <w:spacing w:val="1"/>
          <w:w w:val="103"/>
        </w:rPr>
        <w:t>c</w:t>
      </w:r>
      <w:r>
        <w:rPr>
          <w:i/>
          <w:spacing w:val="2"/>
          <w:w w:val="103"/>
        </w:rPr>
        <w:t>o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po</w:t>
      </w:r>
      <w:r>
        <w:rPr>
          <w:i/>
          <w:spacing w:val="1"/>
          <w:w w:val="103"/>
        </w:rPr>
        <w:t>r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  <w:r>
        <w:rPr>
          <w:i/>
          <w:spacing w:val="2"/>
        </w:rPr>
        <w:t xml:space="preserve"> </w:t>
      </w:r>
      <w:r>
        <w:rPr>
          <w:i/>
          <w:spacing w:val="2"/>
          <w:w w:val="103"/>
        </w:rPr>
        <w:t xml:space="preserve">of </w:t>
      </w:r>
      <w:r>
        <w:rPr>
          <w:i/>
          <w:spacing w:val="2"/>
        </w:rPr>
        <w:t>p</w:t>
      </w:r>
      <w:r>
        <w:rPr>
          <w:i/>
          <w:spacing w:val="1"/>
        </w:rPr>
        <w:t>r</w:t>
      </w:r>
      <w:r>
        <w:rPr>
          <w:i/>
          <w:spacing w:val="2"/>
        </w:rPr>
        <w:t>odu</w:t>
      </w:r>
      <w:r>
        <w:rPr>
          <w:i/>
          <w:spacing w:val="1"/>
        </w:rPr>
        <w:t>c</w:t>
      </w:r>
      <w:r>
        <w:rPr>
          <w:i/>
        </w:rPr>
        <w:t>t</w:t>
      </w:r>
      <w:r>
        <w:rPr>
          <w:i/>
          <w:spacing w:val="20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a</w:t>
      </w:r>
      <w:r>
        <w:rPr>
          <w:i/>
          <w:spacing w:val="1"/>
        </w:rPr>
        <w:t>te</w:t>
      </w:r>
      <w:r>
        <w:rPr>
          <w:i/>
          <w:spacing w:val="2"/>
        </w:rPr>
        <w:t>go</w:t>
      </w:r>
      <w:r>
        <w:rPr>
          <w:i/>
          <w:spacing w:val="1"/>
        </w:rPr>
        <w:t>r</w:t>
      </w:r>
      <w:r>
        <w:rPr>
          <w:i/>
        </w:rPr>
        <w:t>y</w:t>
      </w:r>
      <w:r>
        <w:rPr>
          <w:i/>
          <w:spacing w:val="22"/>
        </w:rPr>
        <w:t xml:space="preserve"> 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t</w:t>
      </w:r>
      <w:r>
        <w:rPr>
          <w:i/>
        </w:rPr>
        <w:t>o</w:t>
      </w:r>
      <w:r>
        <w:rPr>
          <w:i/>
          <w:spacing w:val="11"/>
        </w:rPr>
        <w:t xml:space="preserve"> </w:t>
      </w:r>
      <w:r>
        <w:rPr>
          <w:i/>
        </w:rPr>
        <w:t>a</w:t>
      </w:r>
      <w:r>
        <w:rPr>
          <w:i/>
          <w:spacing w:val="5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ompa</w:t>
      </w:r>
      <w:r>
        <w:rPr>
          <w:i/>
          <w:spacing w:val="1"/>
        </w:rPr>
        <w:t>r</w:t>
      </w:r>
      <w:r>
        <w:rPr>
          <w:i/>
          <w:spacing w:val="2"/>
        </w:rPr>
        <w:t>a</w:t>
      </w:r>
      <w:r>
        <w:rPr>
          <w:i/>
          <w:spacing w:val="1"/>
        </w:rPr>
        <w:t>tiv</w:t>
      </w:r>
      <w:r>
        <w:rPr>
          <w:i/>
        </w:rPr>
        <w:t>e</w:t>
      </w:r>
      <w:r>
        <w:rPr>
          <w:i/>
          <w:spacing w:val="31"/>
        </w:rPr>
        <w:t xml:space="preserve"> </w:t>
      </w:r>
      <w:r>
        <w:rPr>
          <w:i/>
          <w:spacing w:val="1"/>
        </w:rPr>
        <w:t>st</w:t>
      </w:r>
      <w:r>
        <w:rPr>
          <w:i/>
          <w:spacing w:val="2"/>
        </w:rPr>
        <w:t>ud</w:t>
      </w:r>
      <w:r>
        <w:rPr>
          <w:i/>
        </w:rPr>
        <w:t>y</w:t>
      </w:r>
      <w:r>
        <w:rPr>
          <w:i/>
          <w:spacing w:val="14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U</w:t>
      </w:r>
      <w:r>
        <w:rPr>
          <w:i/>
          <w:spacing w:val="1"/>
        </w:rPr>
        <w:t>.</w:t>
      </w:r>
      <w:r>
        <w:rPr>
          <w:i/>
          <w:spacing w:val="2"/>
        </w:rPr>
        <w:t>S</w:t>
      </w:r>
      <w:r>
        <w:rPr>
          <w:i/>
        </w:rPr>
        <w:t>.</w:t>
      </w:r>
      <w:r>
        <w:rPr>
          <w:i/>
          <w:spacing w:val="11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Ch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  <w:spacing w:val="1"/>
        </w:rPr>
        <w:t>es</w:t>
      </w:r>
      <w:r>
        <w:rPr>
          <w:i/>
        </w:rPr>
        <w:t>e</w:t>
      </w:r>
      <w:r>
        <w:rPr>
          <w:i/>
          <w:spacing w:val="20"/>
        </w:rPr>
        <w:t xml:space="preserve"> </w:t>
      </w:r>
      <w:r>
        <w:rPr>
          <w:i/>
          <w:spacing w:val="1"/>
        </w:rPr>
        <w:t>televisi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25"/>
        </w:rPr>
        <w:t xml:space="preserve"> </w:t>
      </w:r>
      <w:r>
        <w:rPr>
          <w:i/>
          <w:spacing w:val="2"/>
        </w:rPr>
        <w:t>ad</w:t>
      </w:r>
      <w:r>
        <w:rPr>
          <w:i/>
          <w:spacing w:val="1"/>
        </w:rPr>
        <w:t>s</w:t>
      </w:r>
      <w:r>
        <w:rPr>
          <w:i/>
        </w:rPr>
        <w:t>.</w:t>
      </w:r>
      <w:r>
        <w:rPr>
          <w:i/>
          <w:spacing w:val="12"/>
        </w:rPr>
        <w:t xml:space="preserve"> 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a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e</w:t>
      </w:r>
      <w:r>
        <w:rPr>
          <w:w w:val="103"/>
        </w:rPr>
        <w:t>r</w:t>
      </w:r>
      <w:r>
        <w:rPr>
          <w:spacing w:val="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Adv</w:t>
      </w:r>
      <w:r>
        <w:rPr>
          <w:spacing w:val="1"/>
        </w:rPr>
        <w:t>ertisi</w:t>
      </w:r>
      <w:r>
        <w:rPr>
          <w:spacing w:val="2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8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G</w:t>
      </w:r>
      <w:r>
        <w:rPr>
          <w:spacing w:val="1"/>
        </w:rPr>
        <w:t>l</w:t>
      </w:r>
      <w:r>
        <w:rPr>
          <w:spacing w:val="2"/>
        </w:rPr>
        <w:t>ob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Fu</w:t>
      </w:r>
      <w:r>
        <w:rPr>
          <w:spacing w:val="1"/>
        </w:rPr>
        <w:t>si</w:t>
      </w:r>
      <w:r>
        <w:rPr>
          <w:spacing w:val="2"/>
        </w:rPr>
        <w:t>on</w:t>
      </w:r>
      <w:r>
        <w:t>,</w:t>
      </w:r>
      <w:r>
        <w:rPr>
          <w:spacing w:val="19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s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  <w:w w:val="103"/>
        </w:rPr>
        <w:t>OH</w:t>
      </w:r>
      <w:r>
        <w:rPr>
          <w:w w:val="103"/>
        </w:rPr>
        <w:t>.</w:t>
      </w:r>
    </w:p>
    <w:p w14:paraId="5D9D5A5E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78A0AFFF" w14:textId="77777777" w:rsidR="00F51604" w:rsidRDefault="00074D6D">
      <w:pPr>
        <w:spacing w:line="253" w:lineRule="auto"/>
        <w:ind w:left="1540" w:right="134" w:hanging="7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Augu</w:t>
      </w:r>
      <w:r>
        <w:rPr>
          <w:spacing w:val="1"/>
        </w:rPr>
        <w:t>st)</w:t>
      </w:r>
      <w:r>
        <w:t>.</w:t>
      </w:r>
      <w:r>
        <w:rPr>
          <w:spacing w:val="22"/>
        </w:rPr>
        <w:t xml:space="preserve"> </w:t>
      </w:r>
      <w:r>
        <w:rPr>
          <w:i/>
          <w:spacing w:val="2"/>
        </w:rPr>
        <w:t>R</w:t>
      </w:r>
      <w:r>
        <w:rPr>
          <w:i/>
          <w:spacing w:val="1"/>
        </w:rPr>
        <w:t>e</w:t>
      </w:r>
      <w:r>
        <w:rPr>
          <w:i/>
          <w:spacing w:val="2"/>
        </w:rPr>
        <w:t>du</w:t>
      </w:r>
      <w:r>
        <w:rPr>
          <w:i/>
          <w:spacing w:val="1"/>
        </w:rPr>
        <w:t>ci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24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h</w:t>
      </w:r>
      <w:r>
        <w:rPr>
          <w:i/>
          <w:spacing w:val="1"/>
        </w:rPr>
        <w:t>il</w:t>
      </w:r>
      <w:r>
        <w:rPr>
          <w:i/>
          <w:spacing w:val="2"/>
        </w:rPr>
        <w:t>d</w:t>
      </w:r>
      <w:r>
        <w:rPr>
          <w:i/>
          <w:spacing w:val="1"/>
        </w:rPr>
        <w:t>re</w:t>
      </w:r>
      <w:r>
        <w:rPr>
          <w:i/>
          <w:spacing w:val="2"/>
        </w:rPr>
        <w:t>n</w:t>
      </w:r>
      <w:r>
        <w:rPr>
          <w:i/>
          <w:spacing w:val="1"/>
        </w:rPr>
        <w:t>’</w:t>
      </w:r>
      <w:r>
        <w:rPr>
          <w:i/>
        </w:rPr>
        <w:t>s</w:t>
      </w:r>
      <w:r>
        <w:rPr>
          <w:i/>
          <w:spacing w:val="26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2"/>
        </w:rPr>
        <w:t>a</w:t>
      </w:r>
      <w:r>
        <w:rPr>
          <w:i/>
          <w:spacing w:val="1"/>
        </w:rPr>
        <w:t>-i</w:t>
      </w:r>
      <w:r>
        <w:rPr>
          <w:i/>
          <w:spacing w:val="2"/>
        </w:rPr>
        <w:t>ndu</w:t>
      </w:r>
      <w:r>
        <w:rPr>
          <w:i/>
          <w:spacing w:val="1"/>
        </w:rPr>
        <w:t>ce</w:t>
      </w:r>
      <w:r>
        <w:rPr>
          <w:i/>
        </w:rPr>
        <w:t>d</w:t>
      </w:r>
      <w:r>
        <w:rPr>
          <w:i/>
          <w:spacing w:val="38"/>
        </w:rPr>
        <w:t xml:space="preserve"> </w:t>
      </w:r>
      <w:r>
        <w:rPr>
          <w:i/>
          <w:spacing w:val="1"/>
        </w:rPr>
        <w:t>fri</w:t>
      </w:r>
      <w:r>
        <w:rPr>
          <w:i/>
          <w:spacing w:val="2"/>
        </w:rPr>
        <w:t>gh</w:t>
      </w:r>
      <w:r>
        <w:rPr>
          <w:i/>
          <w:spacing w:val="1"/>
        </w:rPr>
        <w:t>t</w:t>
      </w:r>
      <w:r>
        <w:rPr>
          <w:i/>
        </w:rPr>
        <w:t>:</w:t>
      </w:r>
      <w:r>
        <w:rPr>
          <w:i/>
          <w:spacing w:val="16"/>
        </w:rPr>
        <w:t xml:space="preserve"> </w:t>
      </w:r>
      <w:r>
        <w:rPr>
          <w:i/>
        </w:rPr>
        <w:t>A</w:t>
      </w:r>
      <w:r>
        <w:rPr>
          <w:i/>
          <w:spacing w:val="6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eta-</w:t>
      </w:r>
      <w:r>
        <w:rPr>
          <w:i/>
          <w:spacing w:val="2"/>
        </w:rPr>
        <w:t>ana</w:t>
      </w:r>
      <w:r>
        <w:rPr>
          <w:i/>
          <w:spacing w:val="1"/>
        </w:rPr>
        <w:t>lysi</w:t>
      </w:r>
      <w:r>
        <w:rPr>
          <w:i/>
        </w:rPr>
        <w:t>s</w:t>
      </w:r>
      <w:r>
        <w:rPr>
          <w:i/>
          <w:spacing w:val="34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1"/>
        </w:rPr>
        <w:t>t</w:t>
      </w:r>
      <w:r>
        <w:rPr>
          <w:i/>
          <w:spacing w:val="2"/>
        </w:rPr>
        <w:t>h</w:t>
      </w:r>
      <w:r>
        <w:rPr>
          <w:i/>
        </w:rPr>
        <w:t>e</w:t>
      </w:r>
      <w:r>
        <w:rPr>
          <w:i/>
          <w:spacing w:val="8"/>
        </w:rPr>
        <w:t xml:space="preserve"> </w:t>
      </w:r>
      <w:r>
        <w:rPr>
          <w:i/>
          <w:spacing w:val="1"/>
          <w:w w:val="103"/>
        </w:rPr>
        <w:t>effective</w:t>
      </w:r>
      <w:r>
        <w:rPr>
          <w:i/>
          <w:spacing w:val="2"/>
          <w:w w:val="103"/>
        </w:rPr>
        <w:t>n</w:t>
      </w:r>
      <w:r>
        <w:rPr>
          <w:i/>
          <w:spacing w:val="1"/>
          <w:w w:val="103"/>
        </w:rPr>
        <w:t>es</w:t>
      </w:r>
      <w:r>
        <w:rPr>
          <w:i/>
          <w:w w:val="103"/>
        </w:rPr>
        <w:t>s</w:t>
      </w:r>
      <w:r>
        <w:rPr>
          <w:i/>
          <w:spacing w:val="1"/>
        </w:rPr>
        <w:t xml:space="preserve"> </w:t>
      </w:r>
      <w:r>
        <w:rPr>
          <w:i/>
          <w:spacing w:val="2"/>
        </w:rPr>
        <w:t>of</w:t>
      </w:r>
      <w:r>
        <w:rPr>
          <w:i/>
          <w:spacing w:val="8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op</w:t>
      </w:r>
      <w:r>
        <w:rPr>
          <w:i/>
          <w:spacing w:val="1"/>
        </w:rPr>
        <w:t>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18"/>
        </w:rPr>
        <w:t xml:space="preserve"> </w:t>
      </w:r>
      <w:r>
        <w:rPr>
          <w:i/>
          <w:spacing w:val="1"/>
        </w:rPr>
        <w:t>str</w:t>
      </w:r>
      <w:r>
        <w:rPr>
          <w:i/>
          <w:spacing w:val="2"/>
        </w:rPr>
        <w:t>a</w:t>
      </w:r>
      <w:r>
        <w:rPr>
          <w:i/>
          <w:spacing w:val="1"/>
        </w:rPr>
        <w:t>te</w:t>
      </w:r>
      <w:r>
        <w:rPr>
          <w:i/>
          <w:spacing w:val="2"/>
        </w:rPr>
        <w:t>g</w:t>
      </w:r>
      <w:r>
        <w:rPr>
          <w:i/>
          <w:spacing w:val="1"/>
        </w:rPr>
        <w:t>ies</w:t>
      </w:r>
      <w:r>
        <w:rPr>
          <w:i/>
        </w:rPr>
        <w:t>.</w:t>
      </w:r>
      <w:r>
        <w:rPr>
          <w:i/>
          <w:spacing w:val="2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ciet</w:t>
      </w:r>
      <w:r>
        <w:t>y</w:t>
      </w:r>
      <w:r>
        <w:rPr>
          <w:spacing w:val="20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1"/>
        </w:rPr>
        <w:t xml:space="preserve"> 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  <w:w w:val="103"/>
        </w:rPr>
        <w:t>Commun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on</w:t>
      </w:r>
      <w:r>
        <w:rPr>
          <w:w w:val="103"/>
        </w:rPr>
        <w:t>,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t>n</w:t>
      </w:r>
      <w:r>
        <w:rPr>
          <w:spacing w:val="10"/>
        </w:rPr>
        <w:t xml:space="preserve"> </w:t>
      </w:r>
      <w:r>
        <w:rPr>
          <w:spacing w:val="2"/>
        </w:rPr>
        <w:t>An</w:t>
      </w:r>
      <w:r>
        <w:rPr>
          <w:spacing w:val="1"/>
        </w:rPr>
        <w:t>t</w:t>
      </w:r>
      <w:r>
        <w:rPr>
          <w:spacing w:val="2"/>
        </w:rPr>
        <w:t>on</w:t>
      </w:r>
      <w:r>
        <w:rPr>
          <w:spacing w:val="1"/>
        </w:rPr>
        <w:t>i</w:t>
      </w:r>
      <w:r>
        <w:rPr>
          <w:spacing w:val="2"/>
        </w:rPr>
        <w:t>o</w:t>
      </w:r>
      <w:r>
        <w:t>,</w:t>
      </w:r>
      <w:r>
        <w:rPr>
          <w:spacing w:val="22"/>
        </w:rPr>
        <w:t xml:space="preserve"> </w:t>
      </w:r>
      <w:r>
        <w:rPr>
          <w:spacing w:val="2"/>
          <w:w w:val="103"/>
        </w:rPr>
        <w:t>T</w:t>
      </w:r>
      <w:r>
        <w:rPr>
          <w:spacing w:val="3"/>
          <w:w w:val="103"/>
        </w:rPr>
        <w:t>X</w:t>
      </w:r>
      <w:r>
        <w:rPr>
          <w:w w:val="103"/>
        </w:rPr>
        <w:t>.</w:t>
      </w:r>
    </w:p>
    <w:p w14:paraId="478CC066" w14:textId="77777777" w:rsidR="00F51604" w:rsidRDefault="00F51604">
      <w:pPr>
        <w:spacing w:before="11" w:line="220" w:lineRule="exact"/>
        <w:rPr>
          <w:sz w:val="22"/>
          <w:szCs w:val="22"/>
        </w:rPr>
      </w:pPr>
    </w:p>
    <w:p w14:paraId="7DBDDF25" w14:textId="77777777" w:rsidR="00F51604" w:rsidRDefault="00074D6D">
      <w:pPr>
        <w:ind w:left="820"/>
      </w:pPr>
      <w:r>
        <w:rPr>
          <w:spacing w:val="2"/>
        </w:rPr>
        <w:t>Y</w:t>
      </w:r>
      <w:r>
        <w:rPr>
          <w:spacing w:val="1"/>
        </w:rPr>
        <w:t>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Y</w:t>
      </w:r>
      <w:r>
        <w:t>.</w:t>
      </w:r>
      <w:r>
        <w:rPr>
          <w:spacing w:val="7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2005</w:t>
      </w:r>
      <w:r>
        <w:t>,</w:t>
      </w:r>
      <w:r>
        <w:rPr>
          <w:spacing w:val="16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</w:t>
      </w:r>
      <w:r>
        <w:rPr>
          <w:spacing w:val="2"/>
        </w:rPr>
        <w:t>y</w:t>
      </w:r>
      <w:r>
        <w:rPr>
          <w:spacing w:val="1"/>
        </w:rPr>
        <w:t>)</w:t>
      </w:r>
      <w:r>
        <w:t>.</w:t>
      </w:r>
      <w:r>
        <w:rPr>
          <w:spacing w:val="15"/>
        </w:rPr>
        <w:t xml:space="preserve"> </w:t>
      </w:r>
      <w:r>
        <w:rPr>
          <w:i/>
        </w:rPr>
        <w:t>A</w:t>
      </w:r>
      <w:r>
        <w:rPr>
          <w:i/>
          <w:spacing w:val="6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et</w:t>
      </w:r>
      <w:r>
        <w:rPr>
          <w:i/>
          <w:spacing w:val="2"/>
        </w:rPr>
        <w:t>a</w:t>
      </w:r>
      <w:r>
        <w:rPr>
          <w:i/>
          <w:spacing w:val="1"/>
        </w:rPr>
        <w:t>-</w:t>
      </w:r>
      <w:r>
        <w:rPr>
          <w:i/>
          <w:spacing w:val="2"/>
        </w:rPr>
        <w:t>ana</w:t>
      </w:r>
      <w:r>
        <w:rPr>
          <w:i/>
          <w:spacing w:val="1"/>
        </w:rPr>
        <w:t>lysi</w:t>
      </w:r>
      <w:r>
        <w:rPr>
          <w:i/>
        </w:rPr>
        <w:t>s</w:t>
      </w:r>
      <w:r>
        <w:rPr>
          <w:i/>
          <w:spacing w:val="34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ag</w:t>
      </w:r>
      <w:r>
        <w:rPr>
          <w:i/>
        </w:rPr>
        <w:t>e</w:t>
      </w:r>
      <w:r>
        <w:rPr>
          <w:i/>
          <w:spacing w:val="1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g</w:t>
      </w:r>
      <w:r>
        <w:rPr>
          <w:i/>
          <w:spacing w:val="1"/>
        </w:rPr>
        <w:t>e</w:t>
      </w:r>
      <w:r>
        <w:rPr>
          <w:i/>
          <w:spacing w:val="2"/>
        </w:rPr>
        <w:t>nd</w:t>
      </w:r>
      <w:r>
        <w:rPr>
          <w:i/>
          <w:spacing w:val="1"/>
        </w:rPr>
        <w:t>e</w:t>
      </w:r>
      <w:r>
        <w:rPr>
          <w:i/>
        </w:rPr>
        <w:t>r</w:t>
      </w:r>
      <w:r>
        <w:rPr>
          <w:i/>
          <w:spacing w:val="18"/>
        </w:rPr>
        <w:t xml:space="preserve"> </w:t>
      </w:r>
      <w:r>
        <w:rPr>
          <w:i/>
          <w:spacing w:val="2"/>
        </w:rPr>
        <w:t>d</w:t>
      </w:r>
      <w:r>
        <w:rPr>
          <w:i/>
          <w:spacing w:val="1"/>
        </w:rPr>
        <w:t>iffere</w:t>
      </w:r>
      <w:r>
        <w:rPr>
          <w:i/>
          <w:spacing w:val="2"/>
        </w:rPr>
        <w:t>n</w:t>
      </w:r>
      <w:r>
        <w:rPr>
          <w:i/>
          <w:spacing w:val="1"/>
        </w:rPr>
        <w:t>ce</w:t>
      </w:r>
      <w:r>
        <w:rPr>
          <w:i/>
        </w:rPr>
        <w:t>s</w:t>
      </w:r>
      <w:r>
        <w:rPr>
          <w:i/>
          <w:spacing w:val="27"/>
        </w:rPr>
        <w:t xml:space="preserve"> </w:t>
      </w:r>
      <w:r>
        <w:rPr>
          <w:i/>
          <w:spacing w:val="1"/>
        </w:rPr>
        <w:t>i</w:t>
      </w:r>
      <w:r>
        <w:rPr>
          <w:i/>
        </w:rPr>
        <w:t>n</w:t>
      </w:r>
      <w:r>
        <w:rPr>
          <w:i/>
          <w:spacing w:val="7"/>
        </w:rPr>
        <w:t xml:space="preserve"> </w:t>
      </w:r>
      <w:r>
        <w:rPr>
          <w:i/>
          <w:spacing w:val="1"/>
        </w:rPr>
        <w:t>c</w:t>
      </w:r>
      <w:r>
        <w:rPr>
          <w:i/>
          <w:spacing w:val="2"/>
        </w:rPr>
        <w:t>h</w:t>
      </w:r>
      <w:r>
        <w:rPr>
          <w:i/>
          <w:spacing w:val="1"/>
        </w:rPr>
        <w:t>il</w:t>
      </w:r>
      <w:r>
        <w:rPr>
          <w:i/>
          <w:spacing w:val="2"/>
        </w:rPr>
        <w:t>d</w:t>
      </w:r>
      <w:r>
        <w:rPr>
          <w:i/>
          <w:spacing w:val="1"/>
        </w:rPr>
        <w:t>re</w:t>
      </w:r>
      <w:r>
        <w:rPr>
          <w:i/>
          <w:spacing w:val="2"/>
        </w:rPr>
        <w:t>n</w:t>
      </w:r>
      <w:r>
        <w:rPr>
          <w:i/>
          <w:spacing w:val="1"/>
        </w:rPr>
        <w:t>’</w:t>
      </w:r>
      <w:r>
        <w:rPr>
          <w:i/>
        </w:rPr>
        <w:t>s</w:t>
      </w:r>
      <w:r>
        <w:rPr>
          <w:i/>
          <w:spacing w:val="25"/>
        </w:rPr>
        <w:t xml:space="preserve"> </w:t>
      </w:r>
      <w:r>
        <w:rPr>
          <w:i/>
          <w:spacing w:val="2"/>
        </w:rPr>
        <w:t>m</w:t>
      </w:r>
      <w:r>
        <w:rPr>
          <w:i/>
          <w:spacing w:val="1"/>
        </w:rPr>
        <w:t>e</w:t>
      </w:r>
      <w:r>
        <w:rPr>
          <w:i/>
          <w:spacing w:val="2"/>
        </w:rPr>
        <w:t>d</w:t>
      </w:r>
      <w:r>
        <w:rPr>
          <w:i/>
          <w:spacing w:val="1"/>
        </w:rPr>
        <w:t>i</w:t>
      </w:r>
      <w:r>
        <w:rPr>
          <w:i/>
          <w:spacing w:val="3"/>
        </w:rPr>
        <w:t>a</w:t>
      </w:r>
      <w:r>
        <w:rPr>
          <w:i/>
          <w:spacing w:val="1"/>
        </w:rPr>
        <w:t>-i</w:t>
      </w:r>
      <w:r>
        <w:rPr>
          <w:i/>
          <w:spacing w:val="2"/>
        </w:rPr>
        <w:t>ndu</w:t>
      </w:r>
      <w:r>
        <w:rPr>
          <w:i/>
          <w:spacing w:val="1"/>
        </w:rPr>
        <w:t>ce</w:t>
      </w:r>
      <w:r>
        <w:rPr>
          <w:i/>
        </w:rPr>
        <w:t>d</w:t>
      </w:r>
      <w:r>
        <w:rPr>
          <w:i/>
          <w:spacing w:val="38"/>
        </w:rPr>
        <w:t xml:space="preserve"> </w:t>
      </w:r>
      <w:r>
        <w:rPr>
          <w:i/>
          <w:spacing w:val="1"/>
          <w:w w:val="103"/>
        </w:rPr>
        <w:t>fri</w:t>
      </w:r>
      <w:r>
        <w:rPr>
          <w:i/>
          <w:spacing w:val="2"/>
          <w:w w:val="103"/>
        </w:rPr>
        <w:t>gh</w:t>
      </w:r>
      <w:r>
        <w:rPr>
          <w:i/>
          <w:spacing w:val="1"/>
          <w:w w:val="103"/>
        </w:rPr>
        <w:t>t</w:t>
      </w:r>
      <w:r>
        <w:rPr>
          <w:w w:val="103"/>
        </w:rPr>
        <w:t>.</w:t>
      </w:r>
    </w:p>
    <w:p w14:paraId="78268354" w14:textId="77777777" w:rsidR="00F51604" w:rsidRDefault="00074D6D">
      <w:pPr>
        <w:spacing w:before="12"/>
        <w:ind w:left="1540"/>
      </w:pP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te</w:t>
      </w:r>
      <w:r>
        <w:t>d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i</w:t>
      </w:r>
      <w:r>
        <w:rPr>
          <w:spacing w:val="2"/>
        </w:rPr>
        <w:t>v</w:t>
      </w:r>
      <w:r>
        <w:rPr>
          <w:spacing w:val="1"/>
        </w:rPr>
        <w:t>isi</w:t>
      </w:r>
      <w:r>
        <w:rPr>
          <w:spacing w:val="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nnu</w:t>
      </w:r>
      <w:r>
        <w:rPr>
          <w:spacing w:val="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fere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1"/>
          <w:w w:val="103"/>
        </w:rPr>
        <w:t>t</w:t>
      </w:r>
      <w:r>
        <w:rPr>
          <w:spacing w:val="2"/>
          <w:w w:val="103"/>
        </w:rPr>
        <w:t>h</w:t>
      </w:r>
      <w:r>
        <w:rPr>
          <w:w w:val="103"/>
        </w:rPr>
        <w:t>e</w:t>
      </w:r>
      <w:r>
        <w:rPr>
          <w:spacing w:val="1"/>
        </w:rPr>
        <w:t xml:space="preserve"> </w:t>
      </w:r>
      <w:r>
        <w:rPr>
          <w:spacing w:val="1"/>
          <w:w w:val="103"/>
        </w:rPr>
        <w:t>I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ter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ati</w:t>
      </w:r>
      <w:r>
        <w:rPr>
          <w:spacing w:val="2"/>
          <w:w w:val="103"/>
        </w:rPr>
        <w:t>on</w:t>
      </w:r>
      <w:r>
        <w:rPr>
          <w:spacing w:val="1"/>
          <w:w w:val="103"/>
        </w:rPr>
        <w:t>a</w:t>
      </w:r>
      <w:r>
        <w:rPr>
          <w:w w:val="103"/>
        </w:rPr>
        <w:t>l</w:t>
      </w:r>
    </w:p>
    <w:p w14:paraId="78891523" w14:textId="77777777" w:rsidR="00F51604" w:rsidRDefault="00074D6D">
      <w:pPr>
        <w:spacing w:before="7"/>
        <w:ind w:left="1540"/>
      </w:pP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</w:t>
      </w:r>
      <w:r>
        <w:t>w</w:t>
      </w:r>
      <w:r>
        <w:rPr>
          <w:spacing w:val="13"/>
        </w:rPr>
        <w:t xml:space="preserve"> </w:t>
      </w:r>
      <w:r>
        <w:rPr>
          <w:spacing w:val="2"/>
        </w:rPr>
        <w:t>Yo</w:t>
      </w:r>
      <w:r>
        <w:rPr>
          <w:spacing w:val="1"/>
        </w:rPr>
        <w:t>r</w:t>
      </w:r>
      <w:r>
        <w:rPr>
          <w:spacing w:val="2"/>
        </w:rPr>
        <w:t>k</w:t>
      </w:r>
      <w:r>
        <w:t>,</w:t>
      </w:r>
      <w:r>
        <w:rPr>
          <w:spacing w:val="15"/>
        </w:rPr>
        <w:t xml:space="preserve"> </w:t>
      </w:r>
      <w:r>
        <w:rPr>
          <w:spacing w:val="2"/>
          <w:w w:val="103"/>
        </w:rPr>
        <w:t>NY</w:t>
      </w:r>
      <w:r>
        <w:rPr>
          <w:w w:val="103"/>
        </w:rPr>
        <w:t>.</w:t>
      </w:r>
    </w:p>
    <w:p w14:paraId="3DFCE803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2A5D7E27" w14:textId="77777777" w:rsidR="00F51604" w:rsidRDefault="00074D6D">
      <w:pPr>
        <w:ind w:left="64" w:right="5858"/>
        <w:jc w:val="center"/>
      </w:pPr>
      <w:r>
        <w:rPr>
          <w:b/>
          <w:spacing w:val="3"/>
        </w:rPr>
        <w:t>M</w:t>
      </w:r>
      <w:r>
        <w:rPr>
          <w:b/>
          <w:spacing w:val="2"/>
        </w:rPr>
        <w:t>AJO</w:t>
      </w:r>
      <w:r>
        <w:rPr>
          <w:b/>
        </w:rPr>
        <w:t>R</w:t>
      </w:r>
      <w:r>
        <w:rPr>
          <w:b/>
          <w:spacing w:val="24"/>
        </w:rPr>
        <w:t xml:space="preserve"> </w:t>
      </w:r>
      <w:r>
        <w:rPr>
          <w:b/>
          <w:spacing w:val="2"/>
          <w:w w:val="103"/>
        </w:rPr>
        <w:t>PR</w:t>
      </w:r>
      <w:r>
        <w:rPr>
          <w:b/>
          <w:spacing w:val="3"/>
          <w:w w:val="103"/>
        </w:rPr>
        <w:t>O</w:t>
      </w:r>
      <w:r>
        <w:rPr>
          <w:b/>
          <w:spacing w:val="2"/>
          <w:w w:val="103"/>
        </w:rPr>
        <w:t>FESS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ONA</w:t>
      </w:r>
      <w:r>
        <w:rPr>
          <w:b/>
          <w:w w:val="103"/>
        </w:rPr>
        <w:t>L</w:t>
      </w:r>
      <w:r>
        <w:rPr>
          <w:b/>
          <w:spacing w:val="2"/>
        </w:rPr>
        <w:t xml:space="preserve"> </w:t>
      </w:r>
      <w:r>
        <w:rPr>
          <w:b/>
          <w:spacing w:val="2"/>
          <w:w w:val="103"/>
        </w:rPr>
        <w:t>ACT</w:t>
      </w:r>
      <w:r>
        <w:rPr>
          <w:b/>
          <w:spacing w:val="1"/>
          <w:w w:val="103"/>
        </w:rPr>
        <w:t>I</w:t>
      </w:r>
      <w:r>
        <w:rPr>
          <w:b/>
          <w:spacing w:val="3"/>
          <w:w w:val="103"/>
        </w:rPr>
        <w:t>V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T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E</w:t>
      </w:r>
      <w:r>
        <w:rPr>
          <w:b/>
          <w:w w:val="103"/>
        </w:rPr>
        <w:t>S</w:t>
      </w:r>
    </w:p>
    <w:p w14:paraId="5FBD6772" w14:textId="77777777" w:rsidR="00F51604" w:rsidRDefault="00074D6D">
      <w:pPr>
        <w:spacing w:before="12"/>
        <w:ind w:left="820"/>
      </w:pPr>
      <w:r>
        <w:rPr>
          <w:spacing w:val="2"/>
        </w:rPr>
        <w:t>Ed</w:t>
      </w:r>
      <w:r>
        <w:rPr>
          <w:spacing w:val="1"/>
        </w:rPr>
        <w:t>it</w:t>
      </w:r>
      <w:r>
        <w:rPr>
          <w:spacing w:val="2"/>
        </w:rPr>
        <w:t>o</w:t>
      </w:r>
      <w:r>
        <w:rPr>
          <w:spacing w:val="1"/>
        </w:rPr>
        <w:t>ria</w:t>
      </w:r>
      <w:r>
        <w:t>l</w:t>
      </w:r>
      <w:r>
        <w:rPr>
          <w:spacing w:val="22"/>
        </w:rPr>
        <w:t xml:space="preserve"> </w:t>
      </w:r>
      <w:r>
        <w:rPr>
          <w:spacing w:val="2"/>
        </w:rPr>
        <w:t>Bo</w:t>
      </w:r>
      <w:r>
        <w:rPr>
          <w:spacing w:val="1"/>
        </w:rPr>
        <w:t>ar</w:t>
      </w:r>
      <w:r>
        <w:t>d</w:t>
      </w:r>
      <w:r>
        <w:rPr>
          <w:spacing w:val="16"/>
        </w:rPr>
        <w:t xml:space="preserve"> </w:t>
      </w:r>
      <w:r>
        <w:rPr>
          <w:spacing w:val="3"/>
          <w:w w:val="103"/>
        </w:rPr>
        <w:t>M</w:t>
      </w:r>
      <w:r>
        <w:rPr>
          <w:spacing w:val="1"/>
          <w:w w:val="103"/>
        </w:rPr>
        <w:t>e</w:t>
      </w:r>
      <w:r>
        <w:rPr>
          <w:spacing w:val="3"/>
          <w:w w:val="103"/>
        </w:rPr>
        <w:t>m</w:t>
      </w:r>
      <w:r>
        <w:rPr>
          <w:spacing w:val="2"/>
          <w:w w:val="103"/>
        </w:rPr>
        <w:t>b</w:t>
      </w:r>
      <w:r>
        <w:rPr>
          <w:spacing w:val="1"/>
          <w:w w:val="103"/>
        </w:rPr>
        <w:t>e</w:t>
      </w:r>
      <w:r>
        <w:rPr>
          <w:w w:val="103"/>
        </w:rPr>
        <w:t>r</w:t>
      </w:r>
    </w:p>
    <w:p w14:paraId="003672FC" w14:textId="77777777" w:rsidR="00F51604" w:rsidRDefault="00074D6D">
      <w:pPr>
        <w:spacing w:before="12" w:line="253" w:lineRule="auto"/>
        <w:ind w:left="2260" w:right="1702"/>
        <w:sectPr w:rsidR="00F51604">
          <w:pgSz w:w="12240" w:h="15840"/>
          <w:pgMar w:top="1480" w:right="1340" w:bottom="280" w:left="1340" w:header="0" w:footer="766" w:gutter="0"/>
          <w:cols w:space="720"/>
        </w:sectPr>
      </w:pPr>
      <w:r>
        <w:rPr>
          <w:i/>
          <w:spacing w:val="3"/>
        </w:rPr>
        <w:t>M</w:t>
      </w:r>
      <w:r>
        <w:rPr>
          <w:i/>
          <w:spacing w:val="1"/>
        </w:rPr>
        <w:t>as</w:t>
      </w:r>
      <w:r>
        <w:rPr>
          <w:i/>
        </w:rPr>
        <w:t>s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</w:t>
      </w:r>
      <w:r>
        <w:rPr>
          <w:i/>
          <w:spacing w:val="1"/>
        </w:rPr>
        <w:t>o</w:t>
      </w:r>
      <w:r>
        <w:rPr>
          <w:i/>
          <w:spacing w:val="2"/>
        </w:rPr>
        <w:t>mm</w:t>
      </w:r>
      <w:r>
        <w:rPr>
          <w:i/>
          <w:spacing w:val="1"/>
        </w:rPr>
        <w:t>unicatio</w:t>
      </w:r>
      <w:r>
        <w:rPr>
          <w:i/>
        </w:rPr>
        <w:t>n</w:t>
      </w:r>
      <w:r>
        <w:rPr>
          <w:i/>
          <w:spacing w:val="39"/>
        </w:rPr>
        <w:t xml:space="preserve"> </w:t>
      </w:r>
      <w:r>
        <w:rPr>
          <w:i/>
          <w:spacing w:val="1"/>
        </w:rPr>
        <w:t>an</w:t>
      </w:r>
      <w:r>
        <w:rPr>
          <w:i/>
        </w:rPr>
        <w:t>d</w:t>
      </w:r>
      <w:r>
        <w:rPr>
          <w:i/>
          <w:spacing w:val="10"/>
        </w:rPr>
        <w:t xml:space="preserve"> </w:t>
      </w:r>
      <w:r>
        <w:rPr>
          <w:i/>
          <w:spacing w:val="1"/>
        </w:rPr>
        <w:t>Societ</w:t>
      </w:r>
      <w:r>
        <w:rPr>
          <w:i/>
        </w:rPr>
        <w:t>y</w:t>
      </w:r>
      <w:r>
        <w:rPr>
          <w:i/>
          <w:spacing w:val="20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</w:t>
      </w:r>
      <w:r>
        <w:rPr>
          <w:spacing w:val="1"/>
        </w:rPr>
        <w:t>9-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t)</w:t>
      </w:r>
      <w:r>
        <w:t>,</w:t>
      </w:r>
      <w:r>
        <w:rPr>
          <w:spacing w:val="38"/>
        </w:rPr>
        <w:t xml:space="preserve"> </w:t>
      </w: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  <w:w w:val="103"/>
        </w:rPr>
        <w:t>j</w:t>
      </w:r>
      <w:r>
        <w:rPr>
          <w:spacing w:val="2"/>
          <w:w w:val="103"/>
        </w:rPr>
        <w:t>ou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</w:t>
      </w:r>
      <w:r>
        <w:rPr>
          <w:w w:val="103"/>
        </w:rPr>
        <w:t xml:space="preserve">l </w:t>
      </w:r>
      <w:r>
        <w:rPr>
          <w:i/>
          <w:spacing w:val="2"/>
        </w:rPr>
        <w:t>A</w:t>
      </w:r>
      <w:r>
        <w:rPr>
          <w:i/>
          <w:spacing w:val="1"/>
        </w:rPr>
        <w:t>si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15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1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201</w:t>
      </w:r>
      <w:r>
        <w:rPr>
          <w:spacing w:val="1"/>
        </w:rPr>
        <w:t>3-</w:t>
      </w:r>
      <w:r>
        <w:rPr>
          <w:spacing w:val="2"/>
        </w:rPr>
        <w:t>p</w:t>
      </w:r>
      <w:r>
        <w:rPr>
          <w:spacing w:val="1"/>
        </w:rPr>
        <w:t>rese</w:t>
      </w:r>
      <w:r>
        <w:rPr>
          <w:spacing w:val="2"/>
        </w:rPr>
        <w:t>n</w:t>
      </w:r>
      <w:r>
        <w:rPr>
          <w:spacing w:val="1"/>
        </w:rPr>
        <w:t>t)</w:t>
      </w:r>
      <w:r>
        <w:t>,</w:t>
      </w:r>
      <w:r>
        <w:rPr>
          <w:spacing w:val="38"/>
        </w:rPr>
        <w:t xml:space="preserve"> </w:t>
      </w:r>
      <w:r>
        <w:rPr>
          <w:spacing w:val="2"/>
        </w:rPr>
        <w:t>SSC</w:t>
      </w:r>
      <w:r>
        <w:t>I</w:t>
      </w:r>
      <w:r>
        <w:rPr>
          <w:spacing w:val="14"/>
        </w:rPr>
        <w:t xml:space="preserve"> </w:t>
      </w:r>
      <w:r>
        <w:rPr>
          <w:spacing w:val="1"/>
          <w:w w:val="103"/>
        </w:rPr>
        <w:t>j</w:t>
      </w:r>
      <w:r>
        <w:rPr>
          <w:spacing w:val="2"/>
          <w:w w:val="103"/>
        </w:rPr>
        <w:t>ou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a</w:t>
      </w:r>
      <w:r>
        <w:rPr>
          <w:w w:val="103"/>
        </w:rPr>
        <w:t xml:space="preserve">l </w:t>
      </w:r>
      <w:r>
        <w:rPr>
          <w:i/>
          <w:spacing w:val="1"/>
        </w:rPr>
        <w:lastRenderedPageBreak/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3"/>
        </w:rPr>
        <w:t>M</w:t>
      </w:r>
      <w:r>
        <w:rPr>
          <w:i/>
          <w:spacing w:val="2"/>
        </w:rPr>
        <w:t>a</w:t>
      </w:r>
      <w:r>
        <w:rPr>
          <w:i/>
          <w:spacing w:val="1"/>
        </w:rPr>
        <w:t>s</w:t>
      </w:r>
      <w:r>
        <w:rPr>
          <w:i/>
        </w:rPr>
        <w:t>s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30"/>
        </w:rPr>
        <w:t xml:space="preserve"> </w:t>
      </w:r>
      <w:r>
        <w:rPr>
          <w:spacing w:val="1"/>
          <w:w w:val="103"/>
        </w:rPr>
        <w:t>(</w:t>
      </w:r>
      <w:r>
        <w:rPr>
          <w:spacing w:val="2"/>
          <w:w w:val="103"/>
        </w:rPr>
        <w:t>F</w:t>
      </w:r>
      <w:r>
        <w:rPr>
          <w:spacing w:val="1"/>
          <w:w w:val="103"/>
        </w:rPr>
        <w:t>al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  <w:w w:val="103"/>
        </w:rPr>
        <w:t>201</w:t>
      </w:r>
      <w:r>
        <w:rPr>
          <w:spacing w:val="1"/>
          <w:w w:val="103"/>
        </w:rPr>
        <w:t>1-</w:t>
      </w:r>
      <w:r>
        <w:rPr>
          <w:spacing w:val="2"/>
          <w:w w:val="103"/>
        </w:rPr>
        <w:t>p</w:t>
      </w:r>
      <w:r>
        <w:rPr>
          <w:spacing w:val="1"/>
          <w:w w:val="103"/>
        </w:rPr>
        <w:t>rese</w:t>
      </w:r>
      <w:r>
        <w:rPr>
          <w:spacing w:val="2"/>
          <w:w w:val="103"/>
        </w:rPr>
        <w:t>n</w:t>
      </w:r>
      <w:r>
        <w:rPr>
          <w:spacing w:val="1"/>
          <w:w w:val="103"/>
        </w:rPr>
        <w:t>t</w:t>
      </w:r>
      <w:r>
        <w:rPr>
          <w:w w:val="103"/>
        </w:rPr>
        <w:t>)</w:t>
      </w:r>
    </w:p>
    <w:p w14:paraId="43E5D69C" w14:textId="77777777" w:rsidR="00F51604" w:rsidRDefault="00074D6D">
      <w:pPr>
        <w:ind w:left="820" w:right="-50"/>
      </w:pPr>
      <w:r>
        <w:rPr>
          <w:spacing w:val="1"/>
          <w:w w:val="103"/>
        </w:rPr>
        <w:t>J</w:t>
      </w:r>
      <w:r>
        <w:rPr>
          <w:spacing w:val="2"/>
          <w:w w:val="103"/>
        </w:rPr>
        <w:t>ou</w:t>
      </w:r>
      <w:r>
        <w:rPr>
          <w:spacing w:val="1"/>
          <w:w w:val="103"/>
        </w:rPr>
        <w:t>r</w:t>
      </w:r>
      <w:r>
        <w:rPr>
          <w:spacing w:val="2"/>
          <w:w w:val="103"/>
        </w:rPr>
        <w:t>na</w:t>
      </w:r>
      <w:r>
        <w:rPr>
          <w:w w:val="103"/>
        </w:rPr>
        <w:t>l</w:t>
      </w:r>
      <w:r>
        <w:rPr>
          <w:spacing w:val="1"/>
        </w:rPr>
        <w:t xml:space="preserve"> </w:t>
      </w:r>
      <w:r>
        <w:rPr>
          <w:spacing w:val="2"/>
          <w:w w:val="103"/>
        </w:rPr>
        <w:t>R</w:t>
      </w:r>
      <w:r>
        <w:rPr>
          <w:spacing w:val="1"/>
          <w:w w:val="103"/>
        </w:rPr>
        <w:t>e</w:t>
      </w:r>
      <w:r>
        <w:rPr>
          <w:spacing w:val="2"/>
          <w:w w:val="103"/>
        </w:rPr>
        <w:t>v</w:t>
      </w:r>
      <w:r>
        <w:rPr>
          <w:spacing w:val="1"/>
          <w:w w:val="103"/>
        </w:rPr>
        <w:t>ie</w:t>
      </w:r>
      <w:r>
        <w:rPr>
          <w:spacing w:val="2"/>
          <w:w w:val="103"/>
        </w:rPr>
        <w:t>w</w:t>
      </w:r>
      <w:r>
        <w:rPr>
          <w:spacing w:val="1"/>
          <w:w w:val="103"/>
        </w:rPr>
        <w:t>e</w:t>
      </w:r>
      <w:r>
        <w:rPr>
          <w:w w:val="103"/>
        </w:rPr>
        <w:t>r</w:t>
      </w:r>
    </w:p>
    <w:p w14:paraId="6366E6D4" w14:textId="77777777" w:rsidR="00F51604" w:rsidRDefault="00074D6D">
      <w:pPr>
        <w:spacing w:before="11" w:line="220" w:lineRule="exact"/>
        <w:rPr>
          <w:sz w:val="22"/>
          <w:szCs w:val="22"/>
        </w:rPr>
      </w:pPr>
      <w:r>
        <w:br w:type="column"/>
      </w:r>
    </w:p>
    <w:p w14:paraId="7DB2382A" w14:textId="77777777" w:rsidR="00F51604" w:rsidRDefault="00074D6D"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  <w:w w:val="103"/>
        </w:rPr>
        <w:t>Commun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</w:p>
    <w:p w14:paraId="3921ABB4" w14:textId="77777777" w:rsidR="00F51604" w:rsidRDefault="00074D6D">
      <w:pPr>
        <w:spacing w:before="12"/>
      </w:pP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B</w:t>
      </w:r>
      <w:r>
        <w:rPr>
          <w:i/>
          <w:spacing w:val="1"/>
        </w:rPr>
        <w:t>r</w:t>
      </w:r>
      <w:r>
        <w:rPr>
          <w:i/>
          <w:spacing w:val="2"/>
        </w:rPr>
        <w:t>oad</w:t>
      </w:r>
      <w:r>
        <w:rPr>
          <w:i/>
          <w:spacing w:val="1"/>
        </w:rPr>
        <w:t>c</w:t>
      </w:r>
      <w:r>
        <w:rPr>
          <w:i/>
          <w:spacing w:val="2"/>
        </w:rPr>
        <w:t>a</w:t>
      </w:r>
      <w:r>
        <w:rPr>
          <w:i/>
          <w:spacing w:val="1"/>
        </w:rPr>
        <w:t>sti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34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2"/>
        </w:rPr>
        <w:t>E</w:t>
      </w:r>
      <w:r>
        <w:rPr>
          <w:i/>
          <w:spacing w:val="1"/>
        </w:rPr>
        <w:t>lectr</w:t>
      </w:r>
      <w:r>
        <w:rPr>
          <w:i/>
          <w:spacing w:val="2"/>
        </w:rPr>
        <w:t>on</w:t>
      </w:r>
      <w:r>
        <w:rPr>
          <w:i/>
          <w:spacing w:val="1"/>
        </w:rPr>
        <w:t>i</w:t>
      </w:r>
      <w:r>
        <w:rPr>
          <w:i/>
        </w:rPr>
        <w:t>c</w:t>
      </w:r>
      <w:r>
        <w:rPr>
          <w:i/>
          <w:spacing w:val="26"/>
        </w:rPr>
        <w:t xml:space="preserve"> </w:t>
      </w:r>
      <w:r>
        <w:rPr>
          <w:i/>
          <w:spacing w:val="3"/>
          <w:w w:val="103"/>
        </w:rPr>
        <w:t>M</w:t>
      </w:r>
      <w:r>
        <w:rPr>
          <w:i/>
          <w:spacing w:val="1"/>
          <w:w w:val="103"/>
        </w:rPr>
        <w:t>e</w:t>
      </w:r>
      <w:r>
        <w:rPr>
          <w:i/>
          <w:spacing w:val="2"/>
          <w:w w:val="103"/>
        </w:rPr>
        <w:t>d</w:t>
      </w:r>
      <w:r>
        <w:rPr>
          <w:i/>
          <w:spacing w:val="1"/>
          <w:w w:val="103"/>
        </w:rPr>
        <w:t>i</w:t>
      </w:r>
      <w:r>
        <w:rPr>
          <w:i/>
          <w:w w:val="103"/>
        </w:rPr>
        <w:t>a</w:t>
      </w:r>
    </w:p>
    <w:p w14:paraId="5BC4E963" w14:textId="77777777" w:rsidR="00F51604" w:rsidRDefault="00074D6D">
      <w:pPr>
        <w:spacing w:before="12"/>
        <w:sectPr w:rsidR="00F51604">
          <w:type w:val="continuous"/>
          <w:pgSz w:w="12240" w:h="15840"/>
          <w:pgMar w:top="1360" w:right="1340" w:bottom="280" w:left="1340" w:header="720" w:footer="720" w:gutter="0"/>
          <w:cols w:num="2" w:space="720" w:equalWidth="0">
            <w:col w:w="2224" w:space="36"/>
            <w:col w:w="7300"/>
          </w:cols>
        </w:sectPr>
      </w:pP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  <w:spacing w:val="1"/>
        </w:rPr>
        <w:t>lis</w:t>
      </w:r>
      <w:r>
        <w:rPr>
          <w:i/>
        </w:rPr>
        <w:t>m</w:t>
      </w:r>
      <w:r>
        <w:rPr>
          <w:i/>
          <w:spacing w:val="29"/>
        </w:rPr>
        <w:t xml:space="preserve"> </w:t>
      </w:r>
      <w:r>
        <w:rPr>
          <w:i/>
          <w:spacing w:val="2"/>
        </w:rPr>
        <w:t>an</w:t>
      </w:r>
      <w:r>
        <w:rPr>
          <w:i/>
        </w:rPr>
        <w:t>d</w:t>
      </w:r>
      <w:r>
        <w:rPr>
          <w:i/>
          <w:spacing w:val="11"/>
        </w:rPr>
        <w:t xml:space="preserve"> </w:t>
      </w:r>
      <w:r>
        <w:rPr>
          <w:i/>
          <w:spacing w:val="3"/>
        </w:rPr>
        <w:t>M</w:t>
      </w:r>
      <w:r>
        <w:rPr>
          <w:i/>
          <w:spacing w:val="2"/>
        </w:rPr>
        <w:t>a</w:t>
      </w:r>
      <w:r>
        <w:rPr>
          <w:i/>
          <w:spacing w:val="1"/>
        </w:rPr>
        <w:t>s</w:t>
      </w:r>
      <w:r>
        <w:rPr>
          <w:i/>
        </w:rPr>
        <w:t>s</w:t>
      </w:r>
      <w:r>
        <w:rPr>
          <w:i/>
          <w:spacing w:val="14"/>
        </w:rPr>
        <w:t xml:space="preserve"> </w:t>
      </w:r>
      <w:r>
        <w:rPr>
          <w:i/>
          <w:spacing w:val="2"/>
        </w:rPr>
        <w:t>Commun</w:t>
      </w:r>
      <w:r>
        <w:rPr>
          <w:i/>
          <w:spacing w:val="1"/>
        </w:rPr>
        <w:t>ic</w:t>
      </w:r>
      <w:r>
        <w:rPr>
          <w:i/>
          <w:spacing w:val="2"/>
        </w:rPr>
        <w:t>a</w:t>
      </w:r>
      <w:r>
        <w:rPr>
          <w:i/>
          <w:spacing w:val="1"/>
        </w:rPr>
        <w:t>ti</w:t>
      </w:r>
      <w:r>
        <w:rPr>
          <w:i/>
          <w:spacing w:val="2"/>
        </w:rPr>
        <w:t>o</w:t>
      </w:r>
      <w:r>
        <w:rPr>
          <w:i/>
        </w:rPr>
        <w:t>n</w:t>
      </w:r>
      <w:r>
        <w:rPr>
          <w:i/>
          <w:spacing w:val="40"/>
        </w:rPr>
        <w:t xml:space="preserve"> </w:t>
      </w:r>
      <w:r>
        <w:rPr>
          <w:i/>
          <w:spacing w:val="2"/>
          <w:w w:val="103"/>
        </w:rPr>
        <w:t>Qua</w:t>
      </w:r>
      <w:r>
        <w:rPr>
          <w:i/>
          <w:spacing w:val="1"/>
          <w:w w:val="103"/>
        </w:rPr>
        <w:t>rterl</w:t>
      </w:r>
      <w:r>
        <w:rPr>
          <w:i/>
          <w:w w:val="103"/>
        </w:rPr>
        <w:t>y</w:t>
      </w:r>
    </w:p>
    <w:p w14:paraId="2C3A625E" w14:textId="77777777" w:rsidR="00F51604" w:rsidRDefault="00074D6D">
      <w:pPr>
        <w:spacing w:before="85"/>
        <w:ind w:left="2260"/>
      </w:pPr>
      <w:r>
        <w:rPr>
          <w:i/>
          <w:spacing w:val="1"/>
        </w:rPr>
        <w:lastRenderedPageBreak/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  <w:w w:val="103"/>
        </w:rPr>
        <w:t>Commun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</w:p>
    <w:p w14:paraId="56DC7D19" w14:textId="77777777" w:rsidR="00F51604" w:rsidRDefault="00074D6D">
      <w:pPr>
        <w:spacing w:before="12"/>
        <w:ind w:left="2260"/>
      </w:pPr>
      <w:r>
        <w:rPr>
          <w:i/>
          <w:spacing w:val="2"/>
        </w:rPr>
        <w:t>H</w:t>
      </w:r>
      <w:r>
        <w:rPr>
          <w:i/>
          <w:spacing w:val="1"/>
        </w:rPr>
        <w:t>e</w:t>
      </w:r>
      <w:r>
        <w:rPr>
          <w:i/>
          <w:spacing w:val="2"/>
        </w:rPr>
        <w:t>a</w:t>
      </w:r>
      <w:r>
        <w:rPr>
          <w:i/>
          <w:spacing w:val="1"/>
        </w:rPr>
        <w:t>lt</w:t>
      </w:r>
      <w:r>
        <w:rPr>
          <w:i/>
        </w:rPr>
        <w:t>h</w:t>
      </w:r>
      <w:r>
        <w:rPr>
          <w:i/>
          <w:spacing w:val="18"/>
        </w:rPr>
        <w:t xml:space="preserve"> </w:t>
      </w:r>
      <w:r>
        <w:rPr>
          <w:i/>
          <w:spacing w:val="2"/>
          <w:w w:val="103"/>
        </w:rPr>
        <w:t>Comm</w:t>
      </w:r>
      <w:r>
        <w:rPr>
          <w:i/>
          <w:spacing w:val="1"/>
          <w:w w:val="103"/>
        </w:rPr>
        <w:t>u</w:t>
      </w:r>
      <w:r>
        <w:rPr>
          <w:i/>
          <w:spacing w:val="2"/>
          <w:w w:val="103"/>
        </w:rPr>
        <w:t>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</w:p>
    <w:p w14:paraId="63B816D3" w14:textId="77777777" w:rsidR="00F51604" w:rsidRDefault="00074D6D">
      <w:pPr>
        <w:spacing w:before="12"/>
        <w:ind w:left="2260"/>
      </w:pPr>
      <w:r>
        <w:rPr>
          <w:i/>
          <w:spacing w:val="2"/>
        </w:rPr>
        <w:t>A</w:t>
      </w:r>
      <w:r>
        <w:rPr>
          <w:i/>
          <w:spacing w:val="1"/>
        </w:rPr>
        <w:t>si</w:t>
      </w:r>
      <w:r>
        <w:rPr>
          <w:i/>
          <w:spacing w:val="2"/>
        </w:rPr>
        <w:t>a</w:t>
      </w:r>
      <w:r>
        <w:rPr>
          <w:i/>
        </w:rPr>
        <w:t>n</w:t>
      </w:r>
      <w:r>
        <w:rPr>
          <w:i/>
          <w:spacing w:val="15"/>
        </w:rPr>
        <w:t xml:space="preserve"> </w:t>
      </w: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  <w:w w:val="103"/>
        </w:rPr>
        <w:t>Commun</w:t>
      </w:r>
      <w:r>
        <w:rPr>
          <w:i/>
          <w:spacing w:val="1"/>
          <w:w w:val="103"/>
        </w:rPr>
        <w:t>ic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ti</w:t>
      </w:r>
      <w:r>
        <w:rPr>
          <w:i/>
          <w:spacing w:val="2"/>
          <w:w w:val="103"/>
        </w:rPr>
        <w:t>o</w:t>
      </w:r>
      <w:r>
        <w:rPr>
          <w:i/>
          <w:w w:val="103"/>
        </w:rPr>
        <w:t>n</w:t>
      </w:r>
    </w:p>
    <w:p w14:paraId="28508853" w14:textId="77777777" w:rsidR="00F51604" w:rsidRDefault="00074D6D">
      <w:pPr>
        <w:spacing w:before="12"/>
        <w:ind w:left="2260"/>
      </w:pPr>
      <w:r>
        <w:rPr>
          <w:i/>
          <w:spacing w:val="1"/>
        </w:rPr>
        <w:t>J</w:t>
      </w:r>
      <w:r>
        <w:rPr>
          <w:i/>
          <w:spacing w:val="2"/>
        </w:rPr>
        <w:t>ou</w:t>
      </w:r>
      <w:r>
        <w:rPr>
          <w:i/>
          <w:spacing w:val="1"/>
        </w:rPr>
        <w:t>r</w:t>
      </w:r>
      <w:r>
        <w:rPr>
          <w:i/>
          <w:spacing w:val="2"/>
        </w:rPr>
        <w:t>na</w:t>
      </w:r>
      <w:r>
        <w:rPr>
          <w:i/>
        </w:rPr>
        <w:t>l</w:t>
      </w:r>
      <w:r>
        <w:rPr>
          <w:i/>
          <w:spacing w:val="20"/>
        </w:rPr>
        <w:t xml:space="preserve"> </w:t>
      </w:r>
      <w:r>
        <w:rPr>
          <w:i/>
          <w:spacing w:val="2"/>
        </w:rPr>
        <w:t>o</w:t>
      </w:r>
      <w:r>
        <w:rPr>
          <w:i/>
        </w:rPr>
        <w:t>f</w:t>
      </w:r>
      <w:r>
        <w:rPr>
          <w:i/>
          <w:spacing w:val="6"/>
        </w:rPr>
        <w:t xml:space="preserve"> </w:t>
      </w:r>
      <w:r>
        <w:rPr>
          <w:i/>
          <w:spacing w:val="2"/>
        </w:rPr>
        <w:t>T</w:t>
      </w:r>
      <w:r>
        <w:rPr>
          <w:i/>
          <w:spacing w:val="1"/>
        </w:rPr>
        <w:t>r</w:t>
      </w:r>
      <w:r>
        <w:rPr>
          <w:i/>
          <w:spacing w:val="2"/>
        </w:rPr>
        <w:t>u</w:t>
      </w:r>
      <w:r>
        <w:rPr>
          <w:i/>
          <w:spacing w:val="1"/>
        </w:rPr>
        <w:t>s</w:t>
      </w:r>
      <w:r>
        <w:rPr>
          <w:i/>
        </w:rPr>
        <w:t>t</w:t>
      </w:r>
      <w:r>
        <w:rPr>
          <w:i/>
          <w:spacing w:val="14"/>
        </w:rPr>
        <w:t xml:space="preserve"> </w:t>
      </w:r>
      <w:r>
        <w:rPr>
          <w:i/>
          <w:spacing w:val="2"/>
          <w:w w:val="103"/>
        </w:rPr>
        <w:t>R</w:t>
      </w:r>
      <w:r>
        <w:rPr>
          <w:i/>
          <w:spacing w:val="1"/>
          <w:w w:val="103"/>
        </w:rPr>
        <w:t>ese</w:t>
      </w:r>
      <w:r>
        <w:rPr>
          <w:i/>
          <w:spacing w:val="2"/>
          <w:w w:val="103"/>
        </w:rPr>
        <w:t>a</w:t>
      </w:r>
      <w:r>
        <w:rPr>
          <w:i/>
          <w:spacing w:val="1"/>
          <w:w w:val="103"/>
        </w:rPr>
        <w:t>rch</w:t>
      </w:r>
    </w:p>
    <w:p w14:paraId="348AB2AB" w14:textId="77777777" w:rsidR="00F51604" w:rsidRDefault="00074D6D">
      <w:pPr>
        <w:spacing w:before="12"/>
        <w:ind w:left="820"/>
      </w:pPr>
      <w:r>
        <w:rPr>
          <w:spacing w:val="2"/>
          <w:w w:val="103"/>
        </w:rPr>
        <w:t>S</w:t>
      </w:r>
      <w:r>
        <w:rPr>
          <w:spacing w:val="1"/>
          <w:w w:val="103"/>
        </w:rPr>
        <w:t>ecretar</w:t>
      </w:r>
      <w:r>
        <w:rPr>
          <w:spacing w:val="2"/>
          <w:w w:val="103"/>
        </w:rPr>
        <w:t>y</w:t>
      </w:r>
      <w:r>
        <w:rPr>
          <w:spacing w:val="1"/>
          <w:w w:val="103"/>
        </w:rPr>
        <w:t>/treas</w:t>
      </w:r>
      <w:r>
        <w:rPr>
          <w:spacing w:val="2"/>
          <w:w w:val="103"/>
        </w:rPr>
        <w:t>u</w:t>
      </w:r>
      <w:r>
        <w:rPr>
          <w:spacing w:val="1"/>
          <w:w w:val="103"/>
        </w:rPr>
        <w:t>re</w:t>
      </w:r>
      <w:r>
        <w:rPr>
          <w:w w:val="103"/>
        </w:rPr>
        <w:t>r</w:t>
      </w:r>
    </w:p>
    <w:p w14:paraId="47F50DC8" w14:textId="77777777" w:rsidR="00F51604" w:rsidRDefault="00074D6D">
      <w:pPr>
        <w:spacing w:before="12"/>
        <w:ind w:left="1540"/>
      </w:pP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(</w:t>
      </w:r>
      <w:r>
        <w:rPr>
          <w:spacing w:val="2"/>
        </w:rPr>
        <w:t>200</w:t>
      </w:r>
      <w:r>
        <w:t>6</w:t>
      </w:r>
      <w:r>
        <w:rPr>
          <w:spacing w:val="16"/>
        </w:rPr>
        <w:t xml:space="preserve"> </w:t>
      </w:r>
      <w:r>
        <w:rPr>
          <w:spacing w:val="2"/>
        </w:rPr>
        <w:t>Augu</w:t>
      </w:r>
      <w:r>
        <w:rPr>
          <w:spacing w:val="1"/>
        </w:rPr>
        <w:t>s</w:t>
      </w:r>
      <w:r>
        <w:t>t</w:t>
      </w:r>
      <w:r>
        <w:rPr>
          <w:spacing w:val="1"/>
        </w:rPr>
        <w:t>-</w:t>
      </w:r>
      <w:r>
        <w:rPr>
          <w:spacing w:val="2"/>
        </w:rPr>
        <w:t>201</w:t>
      </w:r>
      <w:r>
        <w:t>3</w:t>
      </w:r>
      <w:r>
        <w:rPr>
          <w:spacing w:val="33"/>
        </w:rPr>
        <w:t xml:space="preserve"> </w:t>
      </w:r>
      <w:r>
        <w:rPr>
          <w:spacing w:val="2"/>
          <w:w w:val="103"/>
        </w:rPr>
        <w:t>Augu</w:t>
      </w:r>
      <w:r>
        <w:rPr>
          <w:spacing w:val="1"/>
          <w:w w:val="103"/>
        </w:rPr>
        <w:t>st)</w:t>
      </w:r>
      <w:r>
        <w:rPr>
          <w:b/>
          <w:w w:val="103"/>
        </w:rPr>
        <w:t>.</w:t>
      </w:r>
    </w:p>
    <w:p w14:paraId="1F1E8C52" w14:textId="77777777" w:rsidR="00F51604" w:rsidRDefault="00074D6D">
      <w:pPr>
        <w:spacing w:before="7"/>
        <w:ind w:left="1540"/>
      </w:pPr>
      <w:r>
        <w:rPr>
          <w:spacing w:val="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terc</w:t>
      </w:r>
      <w:r>
        <w:rPr>
          <w:spacing w:val="2"/>
        </w:rPr>
        <w:t>u</w:t>
      </w:r>
      <w:r>
        <w:rPr>
          <w:spacing w:val="1"/>
        </w:rPr>
        <w:t>lt</w:t>
      </w:r>
      <w:r>
        <w:rPr>
          <w:spacing w:val="2"/>
        </w:rPr>
        <w:t>u</w:t>
      </w:r>
      <w:r>
        <w:rPr>
          <w:spacing w:val="1"/>
        </w:rPr>
        <w:t>ra</w:t>
      </w:r>
      <w:r>
        <w:t>l</w:t>
      </w:r>
      <w:r>
        <w:rPr>
          <w:spacing w:val="31"/>
        </w:rPr>
        <w:t xml:space="preserve"> </w:t>
      </w:r>
      <w:r>
        <w:rPr>
          <w:spacing w:val="2"/>
        </w:rPr>
        <w:t>Co</w:t>
      </w:r>
      <w:r>
        <w:rPr>
          <w:spacing w:val="3"/>
        </w:rPr>
        <w:t>mm</w:t>
      </w:r>
      <w:r>
        <w:rPr>
          <w:spacing w:val="2"/>
        </w:rPr>
        <w:t>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ud</w:t>
      </w:r>
      <w:r>
        <w:rPr>
          <w:spacing w:val="1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3"/>
        </w:rPr>
        <w:t>(</w:t>
      </w:r>
      <w:r>
        <w:rPr>
          <w:spacing w:val="1"/>
        </w:rPr>
        <w:t>J</w:t>
      </w:r>
      <w:r>
        <w:rPr>
          <w:spacing w:val="2"/>
        </w:rPr>
        <w:t>un</w:t>
      </w:r>
      <w:r>
        <w:t>e</w:t>
      </w:r>
      <w:r>
        <w:rPr>
          <w:spacing w:val="14"/>
        </w:rPr>
        <w:t xml:space="preserve"> </w:t>
      </w:r>
      <w:r>
        <w:rPr>
          <w:spacing w:val="2"/>
        </w:rPr>
        <w:t>2009</w:t>
      </w:r>
      <w:r>
        <w:rPr>
          <w:spacing w:val="1"/>
        </w:rPr>
        <w:t>-</w:t>
      </w:r>
      <w:r>
        <w:rPr>
          <w:spacing w:val="3"/>
        </w:rPr>
        <w:t>M</w:t>
      </w:r>
      <w:r>
        <w:rPr>
          <w:spacing w:val="1"/>
        </w:rPr>
        <w:t>a</w:t>
      </w:r>
      <w:r>
        <w:t>y</w:t>
      </w:r>
      <w:r>
        <w:rPr>
          <w:spacing w:val="26"/>
        </w:rPr>
        <w:t xml:space="preserve"> </w:t>
      </w:r>
      <w:r>
        <w:rPr>
          <w:spacing w:val="1"/>
          <w:w w:val="103"/>
        </w:rPr>
        <w:t>201</w:t>
      </w:r>
      <w:r>
        <w:rPr>
          <w:spacing w:val="2"/>
          <w:w w:val="103"/>
        </w:rPr>
        <w:t>1</w:t>
      </w:r>
      <w:r>
        <w:rPr>
          <w:w w:val="103"/>
        </w:rPr>
        <w:t>)</w:t>
      </w:r>
    </w:p>
    <w:p w14:paraId="71F9F762" w14:textId="77777777" w:rsidR="00F51604" w:rsidRDefault="00F51604">
      <w:pPr>
        <w:spacing w:before="2" w:line="240" w:lineRule="exact"/>
        <w:rPr>
          <w:sz w:val="24"/>
          <w:szCs w:val="24"/>
        </w:rPr>
      </w:pPr>
    </w:p>
    <w:p w14:paraId="1D946363" w14:textId="77777777" w:rsidR="00F51604" w:rsidRDefault="00074D6D">
      <w:pPr>
        <w:ind w:left="100"/>
      </w:pPr>
      <w:r>
        <w:rPr>
          <w:b/>
          <w:spacing w:val="2"/>
        </w:rPr>
        <w:t>PR</w:t>
      </w:r>
      <w:r>
        <w:rPr>
          <w:b/>
          <w:spacing w:val="3"/>
        </w:rPr>
        <w:t>O</w:t>
      </w:r>
      <w:r>
        <w:rPr>
          <w:b/>
          <w:spacing w:val="2"/>
        </w:rPr>
        <w:t>FESS</w:t>
      </w:r>
      <w:r>
        <w:rPr>
          <w:b/>
          <w:spacing w:val="1"/>
        </w:rPr>
        <w:t>I</w:t>
      </w:r>
      <w:r>
        <w:rPr>
          <w:b/>
          <w:spacing w:val="3"/>
        </w:rPr>
        <w:t>O</w:t>
      </w:r>
      <w:r>
        <w:rPr>
          <w:b/>
          <w:spacing w:val="2"/>
        </w:rPr>
        <w:t>NA</w:t>
      </w:r>
      <w:r>
        <w:rPr>
          <w:b/>
        </w:rPr>
        <w:t>L</w:t>
      </w:r>
      <w:r>
        <w:rPr>
          <w:b/>
          <w:spacing w:val="49"/>
        </w:rPr>
        <w:t xml:space="preserve"> </w:t>
      </w:r>
      <w:r>
        <w:rPr>
          <w:b/>
          <w:spacing w:val="3"/>
          <w:w w:val="103"/>
        </w:rPr>
        <w:t>O</w:t>
      </w:r>
      <w:r>
        <w:rPr>
          <w:b/>
          <w:spacing w:val="2"/>
          <w:w w:val="103"/>
        </w:rPr>
        <w:t>R</w:t>
      </w:r>
      <w:r>
        <w:rPr>
          <w:b/>
          <w:spacing w:val="3"/>
          <w:w w:val="103"/>
        </w:rPr>
        <w:t>G</w:t>
      </w:r>
      <w:r>
        <w:rPr>
          <w:b/>
          <w:spacing w:val="2"/>
          <w:w w:val="103"/>
        </w:rPr>
        <w:t>AN</w:t>
      </w:r>
      <w:r>
        <w:rPr>
          <w:b/>
          <w:spacing w:val="1"/>
          <w:w w:val="103"/>
        </w:rPr>
        <w:t>I</w:t>
      </w:r>
      <w:r>
        <w:rPr>
          <w:b/>
          <w:spacing w:val="2"/>
          <w:w w:val="103"/>
        </w:rPr>
        <w:t>ZAT</w:t>
      </w:r>
      <w:r>
        <w:rPr>
          <w:b/>
          <w:spacing w:val="1"/>
          <w:w w:val="103"/>
        </w:rPr>
        <w:t>I</w:t>
      </w:r>
      <w:r>
        <w:rPr>
          <w:b/>
          <w:spacing w:val="3"/>
          <w:w w:val="103"/>
        </w:rPr>
        <w:t>O</w:t>
      </w:r>
      <w:r>
        <w:rPr>
          <w:b/>
          <w:spacing w:val="2"/>
          <w:w w:val="103"/>
        </w:rPr>
        <w:t>N</w:t>
      </w:r>
      <w:r>
        <w:rPr>
          <w:b/>
          <w:w w:val="103"/>
        </w:rPr>
        <w:t>S</w:t>
      </w:r>
    </w:p>
    <w:p w14:paraId="60B59F4F" w14:textId="77777777" w:rsidR="00F51604" w:rsidRDefault="00074D6D">
      <w:pPr>
        <w:spacing w:before="12"/>
        <w:ind w:left="820"/>
      </w:pP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ter</w:t>
      </w:r>
      <w:r>
        <w:rPr>
          <w:spacing w:val="2"/>
        </w:rPr>
        <w:t>n</w:t>
      </w:r>
      <w:r>
        <w:rPr>
          <w:spacing w:val="1"/>
        </w:rPr>
        <w:t>ati</w:t>
      </w:r>
      <w:r>
        <w:rPr>
          <w:spacing w:val="2"/>
        </w:rPr>
        <w:t>o</w:t>
      </w:r>
      <w:r>
        <w:rPr>
          <w:spacing w:val="2"/>
        </w:rPr>
        <w:t>n</w:t>
      </w:r>
      <w:r>
        <w:rPr>
          <w:spacing w:val="1"/>
        </w:rPr>
        <w:t>a</w:t>
      </w:r>
      <w:r>
        <w:t>l</w:t>
      </w:r>
      <w:r>
        <w:rPr>
          <w:spacing w:val="32"/>
        </w:rPr>
        <w:t xml:space="preserve"> </w:t>
      </w:r>
      <w:r>
        <w:rPr>
          <w:spacing w:val="2"/>
        </w:rPr>
        <w:t>Commun</w:t>
      </w:r>
      <w:r>
        <w:rPr>
          <w:spacing w:val="1"/>
        </w:rPr>
        <w:t>icati</w:t>
      </w:r>
      <w:r>
        <w:rPr>
          <w:spacing w:val="2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ss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ciati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32AD8B71" w14:textId="77777777" w:rsidR="00F51604" w:rsidRDefault="00074D6D">
      <w:pPr>
        <w:spacing w:before="12"/>
        <w:ind w:left="820"/>
      </w:pP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Edu</w:t>
      </w:r>
      <w:r>
        <w:rPr>
          <w:spacing w:val="1"/>
        </w:rPr>
        <w:t>cati</w:t>
      </w:r>
      <w:r>
        <w:rPr>
          <w:spacing w:val="2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J</w:t>
      </w:r>
      <w:r>
        <w:rPr>
          <w:spacing w:val="2"/>
        </w:rPr>
        <w:t>ou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alis</w:t>
      </w:r>
      <w:r>
        <w:t>m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d</w:t>
      </w:r>
      <w:r>
        <w:rPr>
          <w:spacing w:val="11"/>
        </w:rPr>
        <w:t xml:space="preserve"> </w:t>
      </w:r>
      <w:r>
        <w:rPr>
          <w:spacing w:val="3"/>
        </w:rPr>
        <w:t>M</w:t>
      </w:r>
      <w:r>
        <w:rPr>
          <w:spacing w:val="1"/>
        </w:rPr>
        <w:t>as</w:t>
      </w:r>
      <w:r>
        <w:t>s</w:t>
      </w:r>
      <w:r>
        <w:rPr>
          <w:spacing w:val="15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p w14:paraId="46CB3D8D" w14:textId="77777777" w:rsidR="00F51604" w:rsidRDefault="00074D6D">
      <w:pPr>
        <w:spacing w:before="12" w:line="253" w:lineRule="auto"/>
        <w:ind w:left="820" w:right="5732"/>
      </w:pPr>
      <w:r>
        <w:rPr>
          <w:spacing w:val="2"/>
        </w:rPr>
        <w:t>Ch</w:t>
      </w:r>
      <w:r>
        <w:rPr>
          <w:spacing w:val="1"/>
        </w:rPr>
        <w:t>i</w:t>
      </w:r>
      <w:r>
        <w:rPr>
          <w:spacing w:val="2"/>
        </w:rPr>
        <w:t>n</w:t>
      </w:r>
      <w:r>
        <w:rPr>
          <w:spacing w:val="1"/>
        </w:rPr>
        <w:t>es</w:t>
      </w:r>
      <w:r>
        <w:t>e</w:t>
      </w:r>
      <w:r>
        <w:rPr>
          <w:spacing w:val="20"/>
        </w:rPr>
        <w:t xml:space="preserve"> </w:t>
      </w:r>
      <w:r>
        <w:rPr>
          <w:spacing w:val="2"/>
          <w:w w:val="103"/>
        </w:rPr>
        <w:t>Co</w:t>
      </w:r>
      <w:r>
        <w:rPr>
          <w:spacing w:val="3"/>
          <w:w w:val="103"/>
        </w:rPr>
        <w:t>mm</w:t>
      </w:r>
      <w:r>
        <w:rPr>
          <w:spacing w:val="2"/>
          <w:w w:val="103"/>
        </w:rPr>
        <w:t>un</w:t>
      </w:r>
      <w:r>
        <w:rPr>
          <w:spacing w:val="1"/>
          <w:w w:val="103"/>
        </w:rPr>
        <w:t>icati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ss</w:t>
      </w:r>
      <w:r>
        <w:rPr>
          <w:spacing w:val="2"/>
        </w:rPr>
        <w:t>o</w:t>
      </w:r>
      <w:r>
        <w:rPr>
          <w:spacing w:val="1"/>
        </w:rPr>
        <w:t>ciati</w:t>
      </w:r>
      <w:r>
        <w:rPr>
          <w:spacing w:val="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2"/>
        </w:rPr>
        <w:t>A</w:t>
      </w:r>
      <w:r>
        <w:rPr>
          <w:spacing w:val="3"/>
        </w:rPr>
        <w:t>m</w:t>
      </w:r>
      <w:r>
        <w:rPr>
          <w:spacing w:val="1"/>
        </w:rPr>
        <w:t>erica</w:t>
      </w:r>
      <w:r>
        <w:t>n</w:t>
      </w:r>
      <w:r>
        <w:rPr>
          <w:spacing w:val="26"/>
        </w:rPr>
        <w:t xml:space="preserve"> </w:t>
      </w:r>
      <w:r>
        <w:rPr>
          <w:spacing w:val="2"/>
        </w:rPr>
        <w:t>A</w:t>
      </w:r>
      <w:r>
        <w:rPr>
          <w:spacing w:val="1"/>
        </w:rPr>
        <w:t>ca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3"/>
        </w:rPr>
        <w:t>m</w:t>
      </w:r>
      <w:r>
        <w:t>y</w:t>
      </w:r>
      <w:r>
        <w:rPr>
          <w:spacing w:val="25"/>
        </w:rPr>
        <w:t xml:space="preserve"> </w:t>
      </w:r>
      <w:r>
        <w:rPr>
          <w:spacing w:val="2"/>
          <w:w w:val="103"/>
        </w:rPr>
        <w:t>o</w:t>
      </w:r>
      <w:r>
        <w:rPr>
          <w:w w:val="103"/>
        </w:rPr>
        <w:t>f</w:t>
      </w:r>
      <w:r>
        <w:rPr>
          <w:spacing w:val="1"/>
        </w:rPr>
        <w:t xml:space="preserve"> </w:t>
      </w:r>
      <w:r>
        <w:rPr>
          <w:spacing w:val="2"/>
        </w:rPr>
        <w:t>Adv</w:t>
      </w:r>
      <w:r>
        <w:rPr>
          <w:spacing w:val="1"/>
        </w:rPr>
        <w:t>ertisi</w:t>
      </w:r>
      <w:r>
        <w:rPr>
          <w:spacing w:val="2"/>
        </w:rPr>
        <w:t>n</w:t>
      </w:r>
      <w:r>
        <w:t>g</w:t>
      </w:r>
      <w:r>
        <w:rPr>
          <w:spacing w:val="30"/>
        </w:rPr>
        <w:t xml:space="preserve"> </w:t>
      </w:r>
      <w:r>
        <w:rPr>
          <w:spacing w:val="2"/>
        </w:rPr>
        <w:t>B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cas</w:t>
      </w:r>
      <w:r>
        <w:t>t</w:t>
      </w:r>
      <w:r>
        <w:rPr>
          <w:spacing w:val="25"/>
        </w:rPr>
        <w:t xml:space="preserve"> </w:t>
      </w:r>
      <w:r>
        <w:rPr>
          <w:spacing w:val="2"/>
          <w:w w:val="103"/>
        </w:rPr>
        <w:t>Edu</w:t>
      </w:r>
      <w:r>
        <w:rPr>
          <w:spacing w:val="1"/>
          <w:w w:val="103"/>
        </w:rPr>
        <w:t>cati</w:t>
      </w:r>
      <w:r>
        <w:rPr>
          <w:spacing w:val="2"/>
          <w:w w:val="103"/>
        </w:rPr>
        <w:t>o</w:t>
      </w:r>
      <w:r>
        <w:rPr>
          <w:w w:val="103"/>
        </w:rPr>
        <w:t>n</w:t>
      </w:r>
      <w:r>
        <w:rPr>
          <w:spacing w:val="1"/>
        </w:rPr>
        <w:t xml:space="preserve"> </w:t>
      </w:r>
      <w:r>
        <w:rPr>
          <w:spacing w:val="2"/>
          <w:w w:val="103"/>
        </w:rPr>
        <w:t>A</w:t>
      </w:r>
      <w:r>
        <w:rPr>
          <w:spacing w:val="1"/>
          <w:w w:val="103"/>
        </w:rPr>
        <w:t>ss</w:t>
      </w:r>
      <w:r>
        <w:rPr>
          <w:spacing w:val="2"/>
          <w:w w:val="103"/>
        </w:rPr>
        <w:t>o</w:t>
      </w:r>
      <w:r>
        <w:rPr>
          <w:spacing w:val="1"/>
          <w:w w:val="103"/>
        </w:rPr>
        <w:t>ciati</w:t>
      </w:r>
      <w:r>
        <w:rPr>
          <w:spacing w:val="2"/>
          <w:w w:val="103"/>
        </w:rPr>
        <w:t>o</w:t>
      </w:r>
      <w:r>
        <w:rPr>
          <w:w w:val="103"/>
        </w:rPr>
        <w:t>n</w:t>
      </w:r>
    </w:p>
    <w:sectPr w:rsidR="00F51604">
      <w:pgSz w:w="12240" w:h="15840"/>
      <w:pgMar w:top="1360" w:right="1340" w:bottom="280" w:left="134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7D4EB" w14:textId="77777777" w:rsidR="00074D6D" w:rsidRDefault="00074D6D">
      <w:r>
        <w:separator/>
      </w:r>
    </w:p>
  </w:endnote>
  <w:endnote w:type="continuationSeparator" w:id="0">
    <w:p w14:paraId="56B847E7" w14:textId="77777777" w:rsidR="00074D6D" w:rsidRDefault="0007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BCCC" w14:textId="77777777" w:rsidR="00F51604" w:rsidRDefault="00074D6D">
    <w:pPr>
      <w:spacing w:line="200" w:lineRule="exact"/>
    </w:pPr>
    <w:r>
      <w:pict w14:anchorId="0AAADE2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7pt;margin-top:742.7pt;width:35pt;height:14pt;z-index:-251658752;mso-position-horizontal-relative:page;mso-position-vertical-relative:page" filled="f" stroked="f">
          <v:textbox inset="0,0,0,0">
            <w:txbxContent>
              <w:p w14:paraId="581A76D5" w14:textId="77777777" w:rsidR="00F51604" w:rsidRDefault="00074D6D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Ye   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61FBF" w14:textId="77777777" w:rsidR="00074D6D" w:rsidRDefault="00074D6D">
      <w:r>
        <w:separator/>
      </w:r>
    </w:p>
  </w:footnote>
  <w:footnote w:type="continuationSeparator" w:id="0">
    <w:p w14:paraId="268E4D06" w14:textId="77777777" w:rsidR="00074D6D" w:rsidRDefault="00074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807C4"/>
    <w:multiLevelType w:val="multilevel"/>
    <w:tmpl w:val="469061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04"/>
    <w:rsid w:val="00074D6D"/>
    <w:rsid w:val="006A1AFB"/>
    <w:rsid w:val="00F5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C266D9"/>
  <w15:docId w15:val="{AC591BD2-9AB6-4DB9-92E7-45482F88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xnews.com/health/2010/10/01/watching-medical-dramas-bad-health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3250</Words>
  <Characters>18531</Characters>
  <Application>Microsoft Office Word</Application>
  <DocSecurity>0</DocSecurity>
  <Lines>154</Lines>
  <Paragraphs>43</Paragraphs>
  <ScaleCrop>false</ScaleCrop>
  <Company/>
  <LinksUpToDate>false</LinksUpToDate>
  <CharactersWithSpaces>21738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2021-06-28T03:46:00Z</dcterms:created>
  <dcterms:modified xsi:type="dcterms:W3CDTF">2021-06-28T03:50:00Z</dcterms:modified>
</cp:coreProperties>
</file>